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AB8EB8" w14:textId="77777777" w:rsidR="007C4650" w:rsidRDefault="00353B0C">
      <w:pPr>
        <w:jc w:val="center"/>
      </w:pPr>
      <w:r>
        <w:rPr>
          <w:rFonts w:ascii="Arial" w:eastAsia="Arial" w:hAnsi="Arial" w:cs="Arial"/>
          <w:sz w:val="20"/>
          <w:szCs w:val="20"/>
        </w:rPr>
        <w:t xml:space="preserve"> </w:t>
      </w:r>
      <w:r w:rsidR="007C4650">
        <w:rPr>
          <w:rFonts w:ascii="Arial" w:eastAsia="Arial" w:hAnsi="Arial" w:cs="Arial"/>
          <w:sz w:val="20"/>
          <w:szCs w:val="20"/>
        </w:rPr>
        <w:t xml:space="preserve"> </w:t>
      </w:r>
    </w:p>
    <w:p w14:paraId="118EEA56" w14:textId="77777777" w:rsidR="007C4650" w:rsidRPr="00F57284" w:rsidRDefault="007C4650">
      <w:pPr>
        <w:jc w:val="center"/>
      </w:pPr>
      <w:r w:rsidRPr="00F57284">
        <w:rPr>
          <w:rFonts w:ascii="Arial" w:hAnsi="Arial" w:cs="Arial"/>
        </w:rPr>
        <w:t>RZECZPOSPOLITA POLSKA</w:t>
      </w:r>
    </w:p>
    <w:p w14:paraId="32C08F47" w14:textId="77777777" w:rsidR="007C4650" w:rsidRPr="00F57284" w:rsidRDefault="007C4650">
      <w:pPr>
        <w:jc w:val="center"/>
      </w:pPr>
      <w:r w:rsidRPr="00F57284">
        <w:rPr>
          <w:rFonts w:ascii="Arial" w:hAnsi="Arial" w:cs="Arial"/>
        </w:rPr>
        <w:t>MINISTERSTWO SPRAWIEDLIWOŚCI</w:t>
      </w:r>
    </w:p>
    <w:p w14:paraId="20456CD0" w14:textId="77777777" w:rsidR="007C4650" w:rsidRPr="00F57284" w:rsidRDefault="007C4650">
      <w:pPr>
        <w:jc w:val="center"/>
      </w:pPr>
      <w:r w:rsidRPr="00F57284">
        <w:rPr>
          <w:rFonts w:ascii="Arial" w:hAnsi="Arial" w:cs="Arial"/>
        </w:rPr>
        <w:t>ALEJE UJAZDOWSKIE 11</w:t>
      </w:r>
    </w:p>
    <w:p w14:paraId="226C2F1F" w14:textId="77777777" w:rsidR="007C4650" w:rsidRPr="00F57284" w:rsidRDefault="007C4650" w:rsidP="00F57284">
      <w:pPr>
        <w:jc w:val="center"/>
      </w:pPr>
      <w:r w:rsidRPr="00F57284">
        <w:rPr>
          <w:rFonts w:ascii="Arial" w:hAnsi="Arial" w:cs="Arial"/>
        </w:rPr>
        <w:t>00-567 WARSZAWA</w:t>
      </w:r>
    </w:p>
    <w:p w14:paraId="2B587DA6" w14:textId="77777777" w:rsidR="007C4650" w:rsidRDefault="007C4650" w:rsidP="005B6298">
      <w:pPr>
        <w:jc w:val="center"/>
        <w:rPr>
          <w:rFonts w:ascii="Arial" w:hAnsi="Arial" w:cs="Arial"/>
          <w:sz w:val="20"/>
          <w:szCs w:val="20"/>
        </w:rPr>
      </w:pPr>
    </w:p>
    <w:p w14:paraId="7CD9046B" w14:textId="77777777" w:rsidR="007C4650" w:rsidRDefault="007C4650" w:rsidP="005B6298">
      <w:pPr>
        <w:jc w:val="center"/>
        <w:rPr>
          <w:rFonts w:ascii="Arial" w:hAnsi="Arial" w:cs="Arial"/>
          <w:sz w:val="20"/>
          <w:szCs w:val="20"/>
        </w:rPr>
      </w:pPr>
    </w:p>
    <w:p w14:paraId="2C8B8923" w14:textId="77777777" w:rsidR="007C4650" w:rsidRDefault="007C4650" w:rsidP="005B6298">
      <w:pPr>
        <w:jc w:val="center"/>
        <w:rPr>
          <w:rFonts w:ascii="Arial" w:hAnsi="Arial" w:cs="Arial"/>
          <w:sz w:val="20"/>
          <w:szCs w:val="20"/>
        </w:rPr>
      </w:pPr>
    </w:p>
    <w:p w14:paraId="0018DEC2" w14:textId="77777777" w:rsidR="007C4650" w:rsidRDefault="007C4650" w:rsidP="005B6298">
      <w:pPr>
        <w:jc w:val="center"/>
        <w:rPr>
          <w:rFonts w:ascii="Arial" w:hAnsi="Arial" w:cs="Arial"/>
          <w:sz w:val="20"/>
          <w:szCs w:val="20"/>
        </w:rPr>
      </w:pPr>
    </w:p>
    <w:p w14:paraId="55266030" w14:textId="77777777" w:rsidR="007C4650" w:rsidRDefault="007C4650" w:rsidP="005B6298">
      <w:pPr>
        <w:jc w:val="center"/>
        <w:rPr>
          <w:rFonts w:ascii="Arial" w:hAnsi="Arial" w:cs="Arial"/>
          <w:sz w:val="20"/>
          <w:szCs w:val="20"/>
        </w:rPr>
      </w:pPr>
    </w:p>
    <w:p w14:paraId="3C44F59E" w14:textId="77777777" w:rsidR="007C4650" w:rsidRDefault="007C4650" w:rsidP="005B6298">
      <w:pPr>
        <w:jc w:val="center"/>
        <w:rPr>
          <w:rFonts w:ascii="Arial" w:hAnsi="Arial" w:cs="Arial"/>
          <w:sz w:val="20"/>
          <w:szCs w:val="20"/>
        </w:rPr>
      </w:pPr>
    </w:p>
    <w:p w14:paraId="3C8F9041" w14:textId="77777777" w:rsidR="007C4650" w:rsidRDefault="007C4650" w:rsidP="005B6298">
      <w:pPr>
        <w:jc w:val="center"/>
        <w:rPr>
          <w:rFonts w:ascii="Arial" w:hAnsi="Arial" w:cs="Arial"/>
          <w:sz w:val="20"/>
          <w:szCs w:val="20"/>
        </w:rPr>
      </w:pPr>
    </w:p>
    <w:p w14:paraId="6A9DEFFE" w14:textId="77777777" w:rsidR="007C4650" w:rsidRPr="00F57284" w:rsidRDefault="007C4650" w:rsidP="007D1BB6">
      <w:pPr>
        <w:jc w:val="center"/>
      </w:pPr>
      <w:r w:rsidRPr="00F57284">
        <w:rPr>
          <w:rFonts w:ascii="Arial" w:hAnsi="Arial" w:cs="Arial"/>
        </w:rPr>
        <w:t>SPECYFIKACJA WARUNKÓW ZAMÓWIENIA</w:t>
      </w:r>
    </w:p>
    <w:p w14:paraId="480CD012" w14:textId="77777777" w:rsidR="007C4650" w:rsidRDefault="007C4650" w:rsidP="007D1BB6">
      <w:pPr>
        <w:jc w:val="center"/>
        <w:rPr>
          <w:rFonts w:ascii="Arial" w:hAnsi="Arial" w:cs="Arial"/>
          <w:sz w:val="20"/>
          <w:szCs w:val="20"/>
        </w:rPr>
      </w:pPr>
    </w:p>
    <w:p w14:paraId="2E97127D" w14:textId="77777777" w:rsidR="00F57284" w:rsidRDefault="00F57284" w:rsidP="007D1BB6">
      <w:pPr>
        <w:jc w:val="center"/>
        <w:rPr>
          <w:rFonts w:ascii="Arial" w:hAnsi="Arial" w:cs="Arial"/>
          <w:sz w:val="20"/>
          <w:szCs w:val="20"/>
        </w:rPr>
      </w:pPr>
    </w:p>
    <w:p w14:paraId="74AD17FA" w14:textId="77777777" w:rsidR="007C4650" w:rsidRPr="00611179" w:rsidRDefault="007C4650" w:rsidP="00611179">
      <w:pPr>
        <w:jc w:val="center"/>
      </w:pPr>
      <w:r>
        <w:rPr>
          <w:rFonts w:ascii="Arial" w:hAnsi="Arial" w:cs="Arial"/>
          <w:sz w:val="20"/>
          <w:szCs w:val="20"/>
        </w:rPr>
        <w:t xml:space="preserve">w postępowaniu o </w:t>
      </w:r>
      <w:r w:rsidR="00F54537">
        <w:rPr>
          <w:rFonts w:ascii="Arial" w:hAnsi="Arial" w:cs="Arial"/>
          <w:sz w:val="20"/>
          <w:szCs w:val="20"/>
        </w:rPr>
        <w:t>udzielenie zamówienia</w:t>
      </w:r>
      <w:r w:rsidR="0061117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</w:t>
      </w:r>
    </w:p>
    <w:p w14:paraId="2F7DD878" w14:textId="77777777" w:rsidR="00F57284" w:rsidRDefault="00F57284" w:rsidP="00F57284">
      <w:bookmarkStart w:id="0" w:name="_Hlk35857951"/>
    </w:p>
    <w:p w14:paraId="09E636CF" w14:textId="77777777" w:rsidR="006E22AE" w:rsidRPr="008D4C8E" w:rsidRDefault="006E22AE" w:rsidP="006E22AE">
      <w:pPr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8D4C8E">
        <w:rPr>
          <w:rFonts w:ascii="Arial" w:eastAsia="Calibri" w:hAnsi="Arial" w:cs="Arial"/>
          <w:bCs/>
          <w:sz w:val="20"/>
          <w:szCs w:val="20"/>
          <w:lang w:eastAsia="en-US"/>
        </w:rPr>
        <w:t>Usługę dostępu do sieci Internet</w:t>
      </w:r>
    </w:p>
    <w:p w14:paraId="5FD1540D" w14:textId="77777777" w:rsidR="006E22AE" w:rsidRPr="008D4C8E" w:rsidRDefault="006E22AE" w:rsidP="00795033">
      <w:pPr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C92610B" w14:textId="77777777" w:rsidR="007C4650" w:rsidRDefault="007C4650" w:rsidP="00795033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A1D989" w14:textId="77777777" w:rsidR="007C4650" w:rsidRDefault="007C4650" w:rsidP="004804F8">
      <w:pPr>
        <w:jc w:val="center"/>
      </w:pPr>
      <w:r>
        <w:rPr>
          <w:rFonts w:ascii="Arial" w:hAnsi="Arial" w:cs="Arial"/>
          <w:sz w:val="20"/>
          <w:szCs w:val="20"/>
        </w:rPr>
        <w:t>znak sprawy: BF-II.</w:t>
      </w:r>
      <w:r w:rsidR="002D5427">
        <w:rPr>
          <w:rFonts w:ascii="Arial" w:hAnsi="Arial" w:cs="Arial"/>
          <w:sz w:val="20"/>
          <w:szCs w:val="20"/>
        </w:rPr>
        <w:t>3716</w:t>
      </w:r>
      <w:r w:rsidR="00E102FD">
        <w:rPr>
          <w:rFonts w:ascii="Arial" w:hAnsi="Arial" w:cs="Arial"/>
          <w:sz w:val="20"/>
          <w:szCs w:val="20"/>
        </w:rPr>
        <w:t>.</w:t>
      </w:r>
      <w:r w:rsidR="001A50C6">
        <w:rPr>
          <w:rFonts w:ascii="Arial" w:hAnsi="Arial" w:cs="Arial"/>
          <w:sz w:val="20"/>
          <w:szCs w:val="20"/>
        </w:rPr>
        <w:t>1</w:t>
      </w:r>
      <w:r w:rsidR="006E22AE">
        <w:rPr>
          <w:rFonts w:ascii="Arial" w:hAnsi="Arial" w:cs="Arial"/>
          <w:sz w:val="20"/>
          <w:szCs w:val="20"/>
        </w:rPr>
        <w:t>1</w:t>
      </w:r>
      <w:r w:rsidR="00E102FD">
        <w:rPr>
          <w:rFonts w:ascii="Arial" w:hAnsi="Arial" w:cs="Arial"/>
          <w:sz w:val="20"/>
          <w:szCs w:val="20"/>
        </w:rPr>
        <w:t>.</w:t>
      </w:r>
      <w:r w:rsidR="00201BEE">
        <w:rPr>
          <w:rFonts w:ascii="Arial" w:hAnsi="Arial" w:cs="Arial"/>
          <w:sz w:val="20"/>
          <w:szCs w:val="20"/>
        </w:rPr>
        <w:t>202</w:t>
      </w:r>
      <w:r w:rsidR="001A50C6">
        <w:rPr>
          <w:rFonts w:ascii="Arial" w:hAnsi="Arial" w:cs="Arial"/>
          <w:sz w:val="20"/>
          <w:szCs w:val="20"/>
        </w:rPr>
        <w:t>5</w:t>
      </w:r>
    </w:p>
    <w:bookmarkEnd w:id="0"/>
    <w:p w14:paraId="5A231E08" w14:textId="77777777" w:rsidR="007C4650" w:rsidRDefault="007C4650" w:rsidP="005B6298">
      <w:pPr>
        <w:keepNext/>
        <w:keepLines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043FAC4" w14:textId="77777777" w:rsidR="007C4650" w:rsidRDefault="007C4650" w:rsidP="007D1BB6">
      <w:pPr>
        <w:keepNext/>
        <w:keepLines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AF7ED39" w14:textId="77777777" w:rsidR="007C4650" w:rsidRDefault="007C4650" w:rsidP="005B6298">
      <w:pPr>
        <w:jc w:val="center"/>
        <w:rPr>
          <w:rFonts w:ascii="Arial" w:hAnsi="Arial" w:cs="Arial"/>
          <w:b/>
          <w:sz w:val="20"/>
          <w:szCs w:val="20"/>
        </w:rPr>
      </w:pPr>
    </w:p>
    <w:p w14:paraId="34546A24" w14:textId="77777777" w:rsidR="007C4650" w:rsidRDefault="007C4650">
      <w:pPr>
        <w:jc w:val="both"/>
        <w:rPr>
          <w:rFonts w:ascii="Arial" w:hAnsi="Arial" w:cs="Arial"/>
          <w:b/>
          <w:sz w:val="20"/>
          <w:szCs w:val="20"/>
        </w:rPr>
      </w:pPr>
    </w:p>
    <w:p w14:paraId="2578B707" w14:textId="77777777" w:rsidR="00A82106" w:rsidRDefault="00A82106">
      <w:pPr>
        <w:jc w:val="both"/>
        <w:rPr>
          <w:rFonts w:ascii="Arial" w:hAnsi="Arial" w:cs="Arial"/>
          <w:b/>
          <w:sz w:val="20"/>
          <w:szCs w:val="20"/>
        </w:rPr>
      </w:pPr>
    </w:p>
    <w:p w14:paraId="23125A1E" w14:textId="77777777" w:rsidR="00A82106" w:rsidRDefault="00A82106">
      <w:pPr>
        <w:jc w:val="both"/>
        <w:rPr>
          <w:rFonts w:ascii="Arial" w:hAnsi="Arial" w:cs="Arial"/>
          <w:b/>
          <w:sz w:val="20"/>
          <w:szCs w:val="20"/>
        </w:rPr>
      </w:pPr>
    </w:p>
    <w:p w14:paraId="1217EAD2" w14:textId="77777777" w:rsidR="00A82106" w:rsidRDefault="00A82106">
      <w:pPr>
        <w:jc w:val="both"/>
        <w:rPr>
          <w:rFonts w:ascii="Arial" w:hAnsi="Arial" w:cs="Arial"/>
          <w:b/>
          <w:sz w:val="20"/>
          <w:szCs w:val="20"/>
        </w:rPr>
      </w:pPr>
    </w:p>
    <w:p w14:paraId="3A983D6D" w14:textId="77777777" w:rsidR="00A82106" w:rsidRDefault="00A82106">
      <w:pPr>
        <w:jc w:val="both"/>
        <w:rPr>
          <w:rFonts w:ascii="Arial" w:hAnsi="Arial" w:cs="Arial"/>
          <w:b/>
          <w:sz w:val="20"/>
          <w:szCs w:val="20"/>
        </w:rPr>
      </w:pPr>
    </w:p>
    <w:p w14:paraId="7D794ED8" w14:textId="77777777" w:rsidR="007C4650" w:rsidRDefault="007C4650">
      <w:pPr>
        <w:jc w:val="both"/>
        <w:rPr>
          <w:rFonts w:ascii="Arial" w:hAnsi="Arial" w:cs="Arial"/>
          <w:b/>
          <w:sz w:val="20"/>
          <w:szCs w:val="20"/>
        </w:rPr>
      </w:pPr>
    </w:p>
    <w:p w14:paraId="31D2A2EA" w14:textId="77777777" w:rsidR="007C4650" w:rsidRPr="008D4C8E" w:rsidRDefault="007C4650" w:rsidP="002A0CBD">
      <w:pPr>
        <w:ind w:right="6376"/>
        <w:jc w:val="center"/>
        <w:rPr>
          <w:bCs/>
        </w:rPr>
      </w:pPr>
      <w:r w:rsidRPr="008D4C8E">
        <w:rPr>
          <w:rFonts w:ascii="Arial" w:hAnsi="Arial" w:cs="Arial"/>
          <w:bCs/>
          <w:sz w:val="20"/>
          <w:szCs w:val="20"/>
        </w:rPr>
        <w:t>ZATWIERDZAM:</w:t>
      </w:r>
    </w:p>
    <w:p w14:paraId="78C0BAF4" w14:textId="77777777" w:rsidR="007C4650" w:rsidRPr="008D4C8E" w:rsidRDefault="007C4650" w:rsidP="002A0CBD">
      <w:pPr>
        <w:tabs>
          <w:tab w:val="left" w:pos="9070"/>
        </w:tabs>
        <w:ind w:right="6376"/>
        <w:jc w:val="center"/>
        <w:rPr>
          <w:rFonts w:ascii="Arial" w:hAnsi="Arial" w:cs="Arial"/>
          <w:bCs/>
          <w:sz w:val="20"/>
          <w:szCs w:val="20"/>
        </w:rPr>
      </w:pPr>
      <w:r w:rsidRPr="008D4C8E">
        <w:rPr>
          <w:rFonts w:ascii="Arial" w:hAnsi="Arial" w:cs="Arial"/>
          <w:bCs/>
          <w:sz w:val="20"/>
          <w:szCs w:val="20"/>
        </w:rPr>
        <w:t>Dyrektor</w:t>
      </w:r>
    </w:p>
    <w:p w14:paraId="14D11B94" w14:textId="77777777" w:rsidR="007C4650" w:rsidRPr="008D4C8E" w:rsidRDefault="007C4650" w:rsidP="002A0CBD">
      <w:pPr>
        <w:tabs>
          <w:tab w:val="left" w:pos="9070"/>
        </w:tabs>
        <w:ind w:right="6376"/>
        <w:jc w:val="center"/>
        <w:rPr>
          <w:rFonts w:ascii="Arial" w:hAnsi="Arial" w:cs="Arial"/>
          <w:bCs/>
          <w:sz w:val="20"/>
          <w:szCs w:val="20"/>
        </w:rPr>
      </w:pPr>
      <w:r w:rsidRPr="008D4C8E">
        <w:rPr>
          <w:rFonts w:ascii="Arial" w:hAnsi="Arial" w:cs="Arial"/>
          <w:bCs/>
          <w:sz w:val="20"/>
          <w:szCs w:val="20"/>
        </w:rPr>
        <w:t>Biura</w:t>
      </w:r>
      <w:r w:rsidR="00647C5B" w:rsidRPr="008D4C8E">
        <w:rPr>
          <w:rFonts w:ascii="Arial" w:hAnsi="Arial" w:cs="Arial"/>
          <w:bCs/>
          <w:sz w:val="20"/>
          <w:szCs w:val="20"/>
        </w:rPr>
        <w:t xml:space="preserve"> </w:t>
      </w:r>
      <w:r w:rsidRPr="008D4C8E">
        <w:rPr>
          <w:rFonts w:ascii="Arial" w:hAnsi="Arial" w:cs="Arial"/>
          <w:bCs/>
          <w:sz w:val="20"/>
          <w:szCs w:val="20"/>
        </w:rPr>
        <w:t>Finansów</w:t>
      </w:r>
    </w:p>
    <w:p w14:paraId="351BB6D6" w14:textId="77777777" w:rsidR="007C4650" w:rsidRPr="008D4C8E" w:rsidRDefault="007C4650" w:rsidP="002A0CBD">
      <w:pPr>
        <w:tabs>
          <w:tab w:val="left" w:pos="9070"/>
        </w:tabs>
        <w:ind w:right="6376"/>
        <w:jc w:val="center"/>
        <w:rPr>
          <w:rFonts w:ascii="Arial" w:hAnsi="Arial" w:cs="Arial"/>
          <w:bCs/>
          <w:sz w:val="20"/>
          <w:szCs w:val="20"/>
        </w:rPr>
      </w:pPr>
      <w:r w:rsidRPr="008D4C8E">
        <w:rPr>
          <w:rFonts w:ascii="Arial" w:hAnsi="Arial" w:cs="Arial"/>
          <w:bCs/>
          <w:sz w:val="20"/>
          <w:szCs w:val="20"/>
        </w:rPr>
        <w:t>Jarosław Wyżgowski</w:t>
      </w:r>
    </w:p>
    <w:p w14:paraId="034200D2" w14:textId="77777777" w:rsidR="007C4650" w:rsidRPr="00A15DA7" w:rsidRDefault="00201BEE" w:rsidP="002A0CBD">
      <w:pPr>
        <w:ind w:right="6376"/>
        <w:jc w:val="center"/>
        <w:rPr>
          <w:rFonts w:ascii="Arial" w:hAnsi="Arial" w:cs="Arial"/>
          <w:sz w:val="16"/>
          <w:szCs w:val="16"/>
        </w:rPr>
      </w:pPr>
      <w:r w:rsidRPr="00A15DA7">
        <w:rPr>
          <w:rFonts w:ascii="Arial" w:hAnsi="Arial" w:cs="Arial"/>
          <w:sz w:val="16"/>
          <w:szCs w:val="16"/>
        </w:rPr>
        <w:t>/</w:t>
      </w:r>
      <w:r w:rsidR="002A0CBD" w:rsidRPr="00A15DA7">
        <w:rPr>
          <w:rFonts w:ascii="Arial" w:hAnsi="Arial" w:cs="Arial"/>
          <w:sz w:val="16"/>
          <w:szCs w:val="16"/>
        </w:rPr>
        <w:t>podpisano elektronicznie</w:t>
      </w:r>
      <w:r w:rsidRPr="00A15DA7">
        <w:rPr>
          <w:rFonts w:ascii="Arial" w:hAnsi="Arial" w:cs="Arial"/>
          <w:sz w:val="16"/>
          <w:szCs w:val="16"/>
        </w:rPr>
        <w:t>/</w:t>
      </w:r>
    </w:p>
    <w:p w14:paraId="162619EF" w14:textId="77777777" w:rsidR="007C4650" w:rsidRDefault="007C4650">
      <w:pPr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4EBDAEA8" w14:textId="77777777" w:rsidR="007C4650" w:rsidRDefault="007C4650">
      <w:pPr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5DE242CA" w14:textId="77777777" w:rsidR="007C4650" w:rsidRDefault="007C4650">
      <w:pPr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4C291E77" w14:textId="77777777" w:rsidR="007C4650" w:rsidRDefault="007C4650">
      <w:pPr>
        <w:ind w:right="-2"/>
        <w:rPr>
          <w:rFonts w:ascii="Arial" w:hAnsi="Arial" w:cs="Arial"/>
          <w:b/>
          <w:sz w:val="20"/>
          <w:szCs w:val="20"/>
        </w:rPr>
      </w:pPr>
    </w:p>
    <w:p w14:paraId="6082A853" w14:textId="77777777" w:rsidR="007C4650" w:rsidRDefault="007C4650">
      <w:pPr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0F8063FA" w14:textId="77777777" w:rsidR="007C4650" w:rsidRDefault="007C4650">
      <w:pPr>
        <w:ind w:right="-2"/>
        <w:rPr>
          <w:rFonts w:ascii="Arial" w:hAnsi="Arial" w:cs="Arial"/>
          <w:b/>
          <w:sz w:val="20"/>
          <w:szCs w:val="20"/>
        </w:rPr>
      </w:pPr>
    </w:p>
    <w:p w14:paraId="4B882FE8" w14:textId="77777777" w:rsidR="007C4650" w:rsidRDefault="007C4650">
      <w:pPr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42A2B910" w14:textId="77777777" w:rsidR="00476602" w:rsidRDefault="00476602">
      <w:pPr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77A27639" w14:textId="77777777" w:rsidR="00A94595" w:rsidRDefault="00A94595">
      <w:pPr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2E9E59A0" w14:textId="77777777" w:rsidR="00A94595" w:rsidRDefault="00A94595">
      <w:pPr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0BE11EC7" w14:textId="77777777" w:rsidR="00A625CD" w:rsidRDefault="00A625CD" w:rsidP="00825419">
      <w:pPr>
        <w:ind w:right="-2"/>
        <w:rPr>
          <w:rFonts w:ascii="Arial" w:hAnsi="Arial" w:cs="Arial"/>
          <w:b/>
          <w:sz w:val="20"/>
          <w:szCs w:val="20"/>
        </w:rPr>
      </w:pPr>
    </w:p>
    <w:p w14:paraId="56666EFD" w14:textId="77777777" w:rsidR="00C63F6C" w:rsidRDefault="00C63F6C" w:rsidP="00825419">
      <w:pPr>
        <w:ind w:right="-2"/>
        <w:rPr>
          <w:rFonts w:ascii="Arial" w:hAnsi="Arial" w:cs="Arial"/>
          <w:b/>
          <w:sz w:val="20"/>
          <w:szCs w:val="20"/>
        </w:rPr>
      </w:pPr>
    </w:p>
    <w:p w14:paraId="32BCD0AE" w14:textId="77777777" w:rsidR="00795033" w:rsidRDefault="00795033" w:rsidP="00825419">
      <w:pPr>
        <w:ind w:right="-2"/>
        <w:rPr>
          <w:rFonts w:ascii="Arial" w:hAnsi="Arial" w:cs="Arial"/>
          <w:b/>
          <w:sz w:val="20"/>
          <w:szCs w:val="20"/>
        </w:rPr>
      </w:pPr>
    </w:p>
    <w:p w14:paraId="109E64DA" w14:textId="77777777" w:rsidR="00795033" w:rsidRDefault="00795033" w:rsidP="00825419">
      <w:pPr>
        <w:ind w:right="-2"/>
        <w:rPr>
          <w:rFonts w:ascii="Arial" w:hAnsi="Arial" w:cs="Arial"/>
          <w:b/>
          <w:sz w:val="20"/>
          <w:szCs w:val="20"/>
        </w:rPr>
      </w:pPr>
    </w:p>
    <w:p w14:paraId="278FB72B" w14:textId="77777777" w:rsidR="00795033" w:rsidRDefault="00795033" w:rsidP="00825419">
      <w:pPr>
        <w:ind w:right="-2"/>
        <w:rPr>
          <w:rFonts w:ascii="Arial" w:hAnsi="Arial" w:cs="Arial"/>
          <w:b/>
          <w:sz w:val="20"/>
          <w:szCs w:val="20"/>
        </w:rPr>
      </w:pPr>
    </w:p>
    <w:p w14:paraId="4F72BA65" w14:textId="77777777" w:rsidR="00795033" w:rsidRDefault="00795033" w:rsidP="00825419">
      <w:pPr>
        <w:ind w:right="-2"/>
        <w:rPr>
          <w:rFonts w:ascii="Arial" w:hAnsi="Arial" w:cs="Arial"/>
          <w:b/>
          <w:sz w:val="20"/>
          <w:szCs w:val="20"/>
        </w:rPr>
      </w:pPr>
    </w:p>
    <w:p w14:paraId="7F65A35B" w14:textId="77777777" w:rsidR="00795033" w:rsidRDefault="00795033" w:rsidP="00825419">
      <w:pPr>
        <w:ind w:right="-2"/>
        <w:rPr>
          <w:rFonts w:ascii="Arial" w:hAnsi="Arial" w:cs="Arial"/>
          <w:b/>
          <w:sz w:val="20"/>
          <w:szCs w:val="20"/>
        </w:rPr>
      </w:pPr>
    </w:p>
    <w:p w14:paraId="7938E51F" w14:textId="77777777" w:rsidR="00795033" w:rsidRDefault="00795033" w:rsidP="00825419">
      <w:pPr>
        <w:ind w:right="-2"/>
        <w:rPr>
          <w:rFonts w:ascii="Arial" w:hAnsi="Arial" w:cs="Arial"/>
          <w:b/>
          <w:sz w:val="20"/>
          <w:szCs w:val="20"/>
        </w:rPr>
      </w:pPr>
    </w:p>
    <w:p w14:paraId="16BADB43" w14:textId="77777777" w:rsidR="00A82106" w:rsidRDefault="00A82106">
      <w:pPr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197A5CB4" w14:textId="77777777" w:rsidR="00A82106" w:rsidRDefault="00A82106">
      <w:pPr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0643242F" w14:textId="77777777" w:rsidR="00E05288" w:rsidRDefault="00E05288" w:rsidP="00611179">
      <w:pPr>
        <w:ind w:right="-2"/>
        <w:rPr>
          <w:rFonts w:ascii="Arial" w:hAnsi="Arial" w:cs="Arial"/>
          <w:b/>
          <w:sz w:val="20"/>
          <w:szCs w:val="20"/>
        </w:rPr>
      </w:pPr>
    </w:p>
    <w:p w14:paraId="58CFDACA" w14:textId="77777777" w:rsidR="00771C2D" w:rsidRDefault="00771C2D" w:rsidP="00611179">
      <w:pPr>
        <w:ind w:right="-2"/>
        <w:rPr>
          <w:rFonts w:ascii="Arial" w:hAnsi="Arial" w:cs="Arial"/>
          <w:b/>
          <w:sz w:val="20"/>
          <w:szCs w:val="20"/>
        </w:rPr>
      </w:pPr>
    </w:p>
    <w:p w14:paraId="39096EAB" w14:textId="77777777" w:rsidR="00BC1461" w:rsidRDefault="00BC1461" w:rsidP="00647C5B">
      <w:pPr>
        <w:ind w:right="-2"/>
        <w:jc w:val="center"/>
        <w:rPr>
          <w:rFonts w:ascii="Arial" w:hAnsi="Arial" w:cs="Arial"/>
          <w:bCs/>
          <w:sz w:val="20"/>
          <w:szCs w:val="20"/>
        </w:rPr>
      </w:pPr>
    </w:p>
    <w:p w14:paraId="39E7768E" w14:textId="77777777" w:rsidR="007C4650" w:rsidRPr="00BC1461" w:rsidRDefault="00647C5B" w:rsidP="00BC1461">
      <w:pPr>
        <w:ind w:right="-2"/>
        <w:jc w:val="center"/>
        <w:rPr>
          <w:bCs/>
        </w:rPr>
      </w:pPr>
      <w:r w:rsidRPr="008D4C8E">
        <w:rPr>
          <w:rFonts w:ascii="Arial" w:hAnsi="Arial" w:cs="Arial"/>
          <w:bCs/>
          <w:sz w:val="20"/>
          <w:szCs w:val="20"/>
        </w:rPr>
        <w:t>Warszawa, dnia (data oznaczona w podpisie elektronicznym)</w:t>
      </w:r>
    </w:p>
    <w:p w14:paraId="7FBBF6A8" w14:textId="77777777" w:rsidR="007C4650" w:rsidRPr="008D4C8E" w:rsidRDefault="007C4650">
      <w:pPr>
        <w:pageBreakBefore/>
        <w:jc w:val="both"/>
      </w:pPr>
      <w:r w:rsidRPr="008D4C8E">
        <w:rPr>
          <w:rFonts w:ascii="Arial" w:hAnsi="Arial" w:cs="Arial"/>
          <w:sz w:val="20"/>
          <w:szCs w:val="20"/>
        </w:rPr>
        <w:lastRenderedPageBreak/>
        <w:t>Specyfikacja Warunków Zamówienia (SWZ) zawiera:</w:t>
      </w:r>
    </w:p>
    <w:p w14:paraId="68F27966" w14:textId="77777777" w:rsidR="007C4650" w:rsidRPr="008D4C8E" w:rsidRDefault="007C4650">
      <w:pPr>
        <w:jc w:val="both"/>
        <w:rPr>
          <w:rFonts w:ascii="Arial" w:hAnsi="Arial" w:cs="Arial"/>
          <w:sz w:val="20"/>
          <w:szCs w:val="20"/>
        </w:rPr>
      </w:pPr>
    </w:p>
    <w:p w14:paraId="39282D53" w14:textId="77777777" w:rsidR="007C4650" w:rsidRPr="008D4C8E" w:rsidRDefault="007C4650">
      <w:pPr>
        <w:ind w:left="1440" w:hanging="1440"/>
        <w:jc w:val="both"/>
      </w:pPr>
      <w:r w:rsidRPr="008D4C8E">
        <w:rPr>
          <w:rFonts w:ascii="Arial" w:hAnsi="Arial" w:cs="Arial"/>
          <w:sz w:val="20"/>
          <w:szCs w:val="20"/>
        </w:rPr>
        <w:t>Tom I:</w:t>
      </w:r>
      <w:r w:rsidR="003E211C" w:rsidRPr="008D4C8E">
        <w:rPr>
          <w:rFonts w:ascii="Arial" w:hAnsi="Arial" w:cs="Arial"/>
          <w:sz w:val="20"/>
          <w:szCs w:val="20"/>
        </w:rPr>
        <w:tab/>
      </w:r>
      <w:r w:rsidRPr="008D4C8E">
        <w:rPr>
          <w:rFonts w:ascii="Arial" w:hAnsi="Arial" w:cs="Arial"/>
          <w:sz w:val="20"/>
          <w:szCs w:val="20"/>
        </w:rPr>
        <w:t>INSTRUKCJA DLA WYKONAWCÓW</w:t>
      </w:r>
    </w:p>
    <w:p w14:paraId="555F98E0" w14:textId="77777777" w:rsidR="007C4650" w:rsidRPr="008D4C8E" w:rsidRDefault="007C4650">
      <w:pPr>
        <w:jc w:val="both"/>
      </w:pPr>
      <w:r w:rsidRPr="008D4C8E">
        <w:rPr>
          <w:rFonts w:ascii="Arial" w:hAnsi="Arial" w:cs="Arial"/>
          <w:sz w:val="20"/>
          <w:szCs w:val="20"/>
        </w:rPr>
        <w:t>Rozdział 1</w:t>
      </w:r>
      <w:r w:rsidRPr="008D4C8E">
        <w:rPr>
          <w:rFonts w:ascii="Arial" w:hAnsi="Arial" w:cs="Arial"/>
          <w:sz w:val="20"/>
          <w:szCs w:val="20"/>
        </w:rPr>
        <w:tab/>
        <w:t>Instrukcja dla Wykonawców</w:t>
      </w:r>
    </w:p>
    <w:p w14:paraId="4F78AD67" w14:textId="77777777" w:rsidR="00CA6922" w:rsidRPr="008D4C8E" w:rsidRDefault="007C4650">
      <w:pPr>
        <w:jc w:val="both"/>
        <w:rPr>
          <w:rFonts w:ascii="Arial" w:hAnsi="Arial" w:cs="Arial"/>
          <w:sz w:val="20"/>
          <w:szCs w:val="20"/>
        </w:rPr>
      </w:pPr>
      <w:r w:rsidRPr="008D4C8E">
        <w:rPr>
          <w:rFonts w:ascii="Arial" w:hAnsi="Arial" w:cs="Arial"/>
          <w:sz w:val="20"/>
          <w:szCs w:val="20"/>
        </w:rPr>
        <w:t>Rozdział 2</w:t>
      </w:r>
      <w:r w:rsidRPr="008D4C8E">
        <w:rPr>
          <w:rFonts w:ascii="Arial" w:hAnsi="Arial" w:cs="Arial"/>
          <w:sz w:val="20"/>
          <w:szCs w:val="20"/>
        </w:rPr>
        <w:tab/>
        <w:t>Formularz</w:t>
      </w:r>
      <w:r w:rsidR="00CA6922" w:rsidRPr="008D4C8E">
        <w:rPr>
          <w:rFonts w:ascii="Arial" w:hAnsi="Arial" w:cs="Arial"/>
          <w:sz w:val="20"/>
          <w:szCs w:val="20"/>
        </w:rPr>
        <w:t>e:</w:t>
      </w:r>
    </w:p>
    <w:p w14:paraId="63A13510" w14:textId="77777777" w:rsidR="002E6F36" w:rsidRDefault="00CA6922" w:rsidP="002E6F36">
      <w:pPr>
        <w:tabs>
          <w:tab w:val="left" w:pos="2977"/>
        </w:tabs>
        <w:ind w:left="709" w:firstLine="709"/>
        <w:jc w:val="both"/>
      </w:pPr>
      <w:r w:rsidRPr="008D4C8E">
        <w:rPr>
          <w:rFonts w:ascii="Arial" w:hAnsi="Arial" w:cs="Arial"/>
          <w:sz w:val="20"/>
          <w:szCs w:val="20"/>
        </w:rPr>
        <w:t>Formularz 1</w:t>
      </w:r>
      <w:r w:rsidRPr="008D4C8E">
        <w:rPr>
          <w:rFonts w:ascii="Arial" w:hAnsi="Arial" w:cs="Arial"/>
          <w:sz w:val="20"/>
          <w:szCs w:val="20"/>
        </w:rPr>
        <w:tab/>
      </w:r>
      <w:r w:rsidR="007C4650" w:rsidRPr="008D4C8E">
        <w:rPr>
          <w:rFonts w:ascii="Arial" w:hAnsi="Arial" w:cs="Arial"/>
          <w:sz w:val="20"/>
          <w:szCs w:val="20"/>
        </w:rPr>
        <w:t xml:space="preserve"> </w:t>
      </w:r>
      <w:r w:rsidR="00F54BA2" w:rsidRPr="008D4C8E">
        <w:rPr>
          <w:rFonts w:ascii="Arial" w:hAnsi="Arial" w:cs="Arial"/>
          <w:sz w:val="20"/>
          <w:szCs w:val="20"/>
        </w:rPr>
        <w:t>O</w:t>
      </w:r>
      <w:r w:rsidR="007A4DF7">
        <w:rPr>
          <w:rFonts w:ascii="Arial" w:hAnsi="Arial" w:cs="Arial"/>
          <w:sz w:val="20"/>
          <w:szCs w:val="20"/>
        </w:rPr>
        <w:t>FERTA</w:t>
      </w:r>
    </w:p>
    <w:p w14:paraId="3A7D8F30" w14:textId="77777777" w:rsidR="002E6F36" w:rsidRPr="002E6F36" w:rsidRDefault="002E6F36" w:rsidP="002E6F36">
      <w:pPr>
        <w:tabs>
          <w:tab w:val="left" w:pos="2977"/>
        </w:tabs>
        <w:ind w:left="709" w:firstLine="709"/>
        <w:jc w:val="both"/>
      </w:pPr>
    </w:p>
    <w:p w14:paraId="7DEAFF3F" w14:textId="77777777" w:rsidR="002E6F36" w:rsidRPr="008D4C8E" w:rsidRDefault="002E6F36" w:rsidP="002E6F3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D4C8E">
        <w:rPr>
          <w:rFonts w:ascii="Arial" w:hAnsi="Arial" w:cs="Arial"/>
          <w:sz w:val="20"/>
          <w:szCs w:val="20"/>
        </w:rPr>
        <w:t>Rozdział 3</w:t>
      </w:r>
      <w:r w:rsidRPr="008D4C8E">
        <w:rPr>
          <w:rFonts w:ascii="Arial" w:hAnsi="Arial" w:cs="Arial"/>
          <w:i/>
          <w:sz w:val="20"/>
          <w:szCs w:val="20"/>
        </w:rPr>
        <w:tab/>
      </w:r>
      <w:r w:rsidRPr="008D4C8E">
        <w:rPr>
          <w:rFonts w:ascii="Arial" w:hAnsi="Arial" w:cs="Arial"/>
          <w:sz w:val="20"/>
          <w:szCs w:val="20"/>
        </w:rPr>
        <w:t>Wzory oświadczeń</w:t>
      </w:r>
    </w:p>
    <w:p w14:paraId="3B4F19C9" w14:textId="77777777" w:rsidR="00F36C07" w:rsidRDefault="002E6F36" w:rsidP="00F36C07">
      <w:pPr>
        <w:ind w:left="3060" w:hanging="16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Formularz 2</w:t>
      </w:r>
      <w:r>
        <w:rPr>
          <w:rFonts w:ascii="Arial" w:hAnsi="Arial" w:cs="Arial"/>
          <w:bCs/>
          <w:sz w:val="20"/>
          <w:szCs w:val="20"/>
        </w:rPr>
        <w:tab/>
        <w:t>Oświadczenie o niepodleganiu wykluczeniu</w:t>
      </w:r>
    </w:p>
    <w:p w14:paraId="649CFE46" w14:textId="77777777" w:rsidR="00ED3301" w:rsidRDefault="00ED3301" w:rsidP="00ED3301">
      <w:pPr>
        <w:ind w:left="3060" w:hanging="16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Formularz 3</w:t>
      </w:r>
      <w:r>
        <w:rPr>
          <w:rFonts w:ascii="Arial" w:hAnsi="Arial" w:cs="Arial"/>
          <w:bCs/>
          <w:sz w:val="20"/>
          <w:szCs w:val="20"/>
        </w:rPr>
        <w:tab/>
        <w:t>Oświadczenie o niepodleganiu wykluczeniu</w:t>
      </w:r>
    </w:p>
    <w:p w14:paraId="75D39D7E" w14:textId="77777777" w:rsidR="00F36C07" w:rsidRDefault="00F36C07" w:rsidP="00F36C07">
      <w:pPr>
        <w:ind w:left="3060" w:hanging="16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Formularz </w:t>
      </w:r>
      <w:r w:rsidR="00ED3301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ab/>
        <w:t>Oświadczenie o spełnianiu warunków udziału w postępowaniu</w:t>
      </w:r>
    </w:p>
    <w:p w14:paraId="524DD159" w14:textId="77777777" w:rsidR="006C4B13" w:rsidRDefault="006C4B13" w:rsidP="006C4B13">
      <w:pPr>
        <w:ind w:left="3060" w:hanging="16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Formularz </w:t>
      </w:r>
      <w:r w:rsidR="00ED3301">
        <w:rPr>
          <w:rFonts w:ascii="Arial" w:hAnsi="Arial" w:cs="Arial"/>
          <w:bCs/>
          <w:sz w:val="20"/>
          <w:szCs w:val="20"/>
        </w:rPr>
        <w:t>5</w:t>
      </w:r>
      <w:r>
        <w:rPr>
          <w:rFonts w:ascii="Arial" w:hAnsi="Arial" w:cs="Arial"/>
          <w:bCs/>
          <w:sz w:val="20"/>
          <w:szCs w:val="20"/>
        </w:rPr>
        <w:tab/>
        <w:t>Oświadczenie o spełnianiu warunków udziału w postępowaniu</w:t>
      </w:r>
    </w:p>
    <w:p w14:paraId="0E6536CD" w14:textId="77777777" w:rsidR="00F36C07" w:rsidRDefault="00F36C07" w:rsidP="00F36C07">
      <w:pPr>
        <w:ind w:left="3060" w:hanging="16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Formularz </w:t>
      </w:r>
      <w:r w:rsidR="00ED3301">
        <w:rPr>
          <w:rFonts w:ascii="Arial" w:hAnsi="Arial" w:cs="Arial"/>
          <w:bCs/>
          <w:sz w:val="20"/>
          <w:szCs w:val="20"/>
        </w:rPr>
        <w:t>6</w:t>
      </w:r>
      <w:r>
        <w:rPr>
          <w:rFonts w:ascii="Arial" w:hAnsi="Arial" w:cs="Arial"/>
          <w:bCs/>
          <w:sz w:val="20"/>
          <w:szCs w:val="20"/>
        </w:rPr>
        <w:tab/>
        <w:t>Zobowiązanie podmiotu udostępniającego zasoby</w:t>
      </w:r>
    </w:p>
    <w:p w14:paraId="5BF4066D" w14:textId="77777777" w:rsidR="00F36C07" w:rsidRPr="0036229C" w:rsidRDefault="00F36C07" w:rsidP="00F36C07">
      <w:pPr>
        <w:ind w:left="3062" w:hanging="1622"/>
        <w:jc w:val="both"/>
        <w:rPr>
          <w:rFonts w:ascii="Arial" w:hAnsi="Arial" w:cs="Arial"/>
          <w:sz w:val="20"/>
          <w:szCs w:val="20"/>
        </w:rPr>
      </w:pPr>
      <w:r w:rsidRPr="0028241E">
        <w:rPr>
          <w:rFonts w:ascii="Arial" w:hAnsi="Arial" w:cs="Arial"/>
          <w:sz w:val="20"/>
          <w:szCs w:val="20"/>
        </w:rPr>
        <w:t xml:space="preserve">Formularz </w:t>
      </w:r>
      <w:r w:rsidR="00ED3301">
        <w:rPr>
          <w:rFonts w:ascii="Arial" w:hAnsi="Arial" w:cs="Arial"/>
          <w:sz w:val="20"/>
          <w:szCs w:val="20"/>
        </w:rPr>
        <w:t>7</w:t>
      </w:r>
      <w:r w:rsidRPr="0028241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</w:t>
      </w:r>
      <w:r w:rsidRPr="0028241E">
        <w:rPr>
          <w:rFonts w:ascii="Arial" w:hAnsi="Arial" w:cs="Arial"/>
          <w:sz w:val="20"/>
          <w:szCs w:val="20"/>
        </w:rPr>
        <w:t>świadczeni</w:t>
      </w:r>
      <w:r>
        <w:rPr>
          <w:rFonts w:ascii="Arial" w:hAnsi="Arial" w:cs="Arial"/>
          <w:sz w:val="20"/>
          <w:szCs w:val="20"/>
        </w:rPr>
        <w:t>e</w:t>
      </w:r>
      <w:r w:rsidRPr="0028241E">
        <w:rPr>
          <w:rFonts w:ascii="Arial" w:hAnsi="Arial" w:cs="Arial"/>
          <w:sz w:val="20"/>
          <w:szCs w:val="20"/>
        </w:rPr>
        <w:t xml:space="preserve"> wykonawc</w:t>
      </w:r>
      <w:r>
        <w:rPr>
          <w:rFonts w:ascii="Arial" w:hAnsi="Arial" w:cs="Arial"/>
          <w:sz w:val="20"/>
          <w:szCs w:val="20"/>
        </w:rPr>
        <w:t>ów</w:t>
      </w:r>
      <w:r w:rsidRPr="0028241E">
        <w:rPr>
          <w:rFonts w:ascii="Arial" w:hAnsi="Arial" w:cs="Arial"/>
          <w:sz w:val="20"/>
          <w:szCs w:val="20"/>
        </w:rPr>
        <w:t xml:space="preserve"> wspólnie ubiegających się o udzielenie </w:t>
      </w:r>
      <w:r w:rsidRPr="00F54620">
        <w:rPr>
          <w:rFonts w:ascii="Arial" w:hAnsi="Arial" w:cs="Arial"/>
          <w:sz w:val="20"/>
          <w:szCs w:val="20"/>
        </w:rPr>
        <w:t xml:space="preserve">zamówienia w zakresie, o którym mowa w art. 117 ust. 4 </w:t>
      </w:r>
      <w:r>
        <w:rPr>
          <w:rFonts w:ascii="Arial" w:hAnsi="Arial" w:cs="Arial"/>
          <w:sz w:val="20"/>
          <w:szCs w:val="20"/>
        </w:rPr>
        <w:t>u</w:t>
      </w:r>
      <w:r w:rsidRPr="00F54620">
        <w:rPr>
          <w:rFonts w:ascii="Arial" w:hAnsi="Arial" w:cs="Arial"/>
          <w:sz w:val="20"/>
          <w:szCs w:val="20"/>
        </w:rPr>
        <w:t>stawy</w:t>
      </w:r>
      <w:r>
        <w:rPr>
          <w:rFonts w:ascii="Arial" w:hAnsi="Arial" w:cs="Arial"/>
          <w:sz w:val="20"/>
          <w:szCs w:val="20"/>
        </w:rPr>
        <w:t xml:space="preserve"> </w:t>
      </w:r>
      <w:r w:rsidRPr="005B6298">
        <w:rPr>
          <w:rFonts w:ascii="Arial" w:hAnsi="Arial" w:cs="Arial"/>
          <w:bCs/>
          <w:sz w:val="20"/>
          <w:szCs w:val="20"/>
        </w:rPr>
        <w:t>Prawo zamówień publicznych</w:t>
      </w:r>
    </w:p>
    <w:p w14:paraId="3BA76707" w14:textId="77777777" w:rsidR="0041479A" w:rsidRPr="0041479A" w:rsidRDefault="0041479A" w:rsidP="00F36C07">
      <w:pPr>
        <w:jc w:val="both"/>
        <w:rPr>
          <w:rFonts w:ascii="Arial" w:hAnsi="Arial" w:cs="Arial"/>
          <w:bCs/>
          <w:sz w:val="20"/>
          <w:szCs w:val="20"/>
        </w:rPr>
      </w:pPr>
    </w:p>
    <w:p w14:paraId="202852CF" w14:textId="77777777" w:rsidR="007C4650" w:rsidRPr="008D4C8E" w:rsidRDefault="007C4650" w:rsidP="0021244A">
      <w:pPr>
        <w:ind w:left="1418" w:hanging="1418"/>
        <w:jc w:val="both"/>
      </w:pPr>
      <w:r w:rsidRPr="008D4C8E">
        <w:rPr>
          <w:rFonts w:ascii="Arial" w:hAnsi="Arial" w:cs="Arial"/>
          <w:sz w:val="20"/>
          <w:szCs w:val="20"/>
        </w:rPr>
        <w:t>Tom II:</w:t>
      </w:r>
      <w:r w:rsidRPr="008D4C8E">
        <w:rPr>
          <w:rFonts w:ascii="Arial" w:hAnsi="Arial" w:cs="Arial"/>
          <w:sz w:val="20"/>
          <w:szCs w:val="20"/>
        </w:rPr>
        <w:tab/>
      </w:r>
      <w:r w:rsidR="0021244A" w:rsidRPr="008D4C8E">
        <w:rPr>
          <w:rStyle w:val="tekstdokbold"/>
          <w:rFonts w:ascii="Arial" w:hAnsi="Arial" w:cs="Arial"/>
          <w:b w:val="0"/>
          <w:bCs w:val="0"/>
          <w:sz w:val="20"/>
          <w:szCs w:val="20"/>
        </w:rPr>
        <w:t>PROJEKTOWANE POSTANOWIENIA UMOWY W SPRAWIE ZAMÓWIENIA PUBLICZNEGO</w:t>
      </w:r>
    </w:p>
    <w:p w14:paraId="45FD8BD1" w14:textId="77777777" w:rsidR="007C4650" w:rsidRPr="008D4C8E" w:rsidRDefault="007C4650">
      <w:pPr>
        <w:jc w:val="both"/>
        <w:rPr>
          <w:rFonts w:ascii="Arial" w:hAnsi="Arial" w:cs="Arial"/>
          <w:sz w:val="20"/>
          <w:szCs w:val="20"/>
        </w:rPr>
      </w:pPr>
    </w:p>
    <w:p w14:paraId="2AE9A8BE" w14:textId="77777777" w:rsidR="007C4650" w:rsidRPr="008D4C8E" w:rsidRDefault="007C4650">
      <w:pPr>
        <w:jc w:val="both"/>
      </w:pPr>
      <w:r w:rsidRPr="008D4C8E">
        <w:rPr>
          <w:rFonts w:ascii="Arial" w:hAnsi="Arial" w:cs="Arial"/>
          <w:sz w:val="20"/>
          <w:szCs w:val="20"/>
        </w:rPr>
        <w:t>Tom III:</w:t>
      </w:r>
      <w:r w:rsidRPr="008D4C8E">
        <w:rPr>
          <w:rFonts w:ascii="Arial" w:hAnsi="Arial" w:cs="Arial"/>
          <w:sz w:val="20"/>
          <w:szCs w:val="20"/>
        </w:rPr>
        <w:tab/>
      </w:r>
      <w:r w:rsidR="008D4C8E">
        <w:rPr>
          <w:rFonts w:ascii="Arial" w:hAnsi="Arial" w:cs="Arial"/>
          <w:sz w:val="20"/>
          <w:szCs w:val="20"/>
        </w:rPr>
        <w:tab/>
      </w:r>
      <w:r w:rsidRPr="008D4C8E">
        <w:rPr>
          <w:rFonts w:ascii="Arial" w:hAnsi="Arial" w:cs="Arial"/>
          <w:sz w:val="20"/>
          <w:szCs w:val="20"/>
        </w:rPr>
        <w:t>OPIS PRZEDMIOTU ZAMÓWIENIA</w:t>
      </w:r>
    </w:p>
    <w:p w14:paraId="60FB565D" w14:textId="77777777" w:rsidR="007C4650" w:rsidRDefault="007C465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52D29B8" w14:textId="77777777" w:rsidR="007C4650" w:rsidRDefault="007C4650">
      <w:pPr>
        <w:rPr>
          <w:rFonts w:ascii="Arial" w:hAnsi="Arial" w:cs="Arial"/>
          <w:b/>
          <w:bCs/>
          <w:sz w:val="20"/>
          <w:szCs w:val="20"/>
        </w:rPr>
      </w:pPr>
    </w:p>
    <w:p w14:paraId="50A63BF4" w14:textId="77777777" w:rsidR="007C4650" w:rsidRDefault="007C4650">
      <w:pPr>
        <w:rPr>
          <w:rFonts w:ascii="Arial" w:hAnsi="Arial" w:cs="Arial"/>
          <w:b/>
          <w:bCs/>
          <w:sz w:val="20"/>
          <w:szCs w:val="20"/>
        </w:rPr>
      </w:pPr>
    </w:p>
    <w:p w14:paraId="1456DDC1" w14:textId="77777777" w:rsidR="007C4650" w:rsidRDefault="007C4650">
      <w:pPr>
        <w:pStyle w:val="Tekstpodstawowy"/>
        <w:ind w:right="-427"/>
        <w:rPr>
          <w:b/>
          <w:bCs/>
          <w:sz w:val="20"/>
          <w:szCs w:val="20"/>
        </w:rPr>
      </w:pPr>
    </w:p>
    <w:p w14:paraId="6385EDFB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2407B138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56266E8F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1B6C4D27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24D8858B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2187FE10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792A7A1C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6D9B7D41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012114D6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6D2910B5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5B72EE15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63248A72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0BE02A0F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31BA317B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4F08FFB8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27470CFD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6BCA02E6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3FDE2C36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4952FACB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0F6C1C29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4180FF46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0CCE0AFB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5787FDE6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17243BAC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6411E42A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1D6AFF51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2CD19B05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0034EB6F" w14:textId="77777777" w:rsidR="00E16AC4" w:rsidRDefault="00E16AC4">
      <w:pPr>
        <w:pStyle w:val="Tekstpodstawowy"/>
        <w:ind w:right="-427"/>
        <w:rPr>
          <w:sz w:val="20"/>
          <w:szCs w:val="20"/>
        </w:rPr>
      </w:pPr>
    </w:p>
    <w:p w14:paraId="0938A1EC" w14:textId="77777777" w:rsidR="000A1311" w:rsidRDefault="000A1311">
      <w:pPr>
        <w:pStyle w:val="Tekstpodstawowy"/>
        <w:ind w:right="-427"/>
        <w:rPr>
          <w:sz w:val="20"/>
          <w:szCs w:val="20"/>
        </w:rPr>
      </w:pPr>
    </w:p>
    <w:p w14:paraId="5CA88EBC" w14:textId="77777777" w:rsidR="00F54537" w:rsidRDefault="00F54537">
      <w:pPr>
        <w:pStyle w:val="Tekstpodstawowy"/>
        <w:ind w:right="-427"/>
        <w:rPr>
          <w:sz w:val="20"/>
          <w:szCs w:val="20"/>
        </w:rPr>
      </w:pPr>
    </w:p>
    <w:p w14:paraId="4978ACC3" w14:textId="77777777" w:rsidR="007C4650" w:rsidRDefault="007C4650">
      <w:pPr>
        <w:pStyle w:val="Tekstpodstawowy"/>
        <w:ind w:right="-427"/>
        <w:rPr>
          <w:sz w:val="20"/>
          <w:szCs w:val="20"/>
        </w:rPr>
      </w:pPr>
    </w:p>
    <w:p w14:paraId="358883AA" w14:textId="77777777" w:rsidR="008A7BA4" w:rsidRDefault="008A7BA4">
      <w:pPr>
        <w:pStyle w:val="Tekstpodstawowy"/>
        <w:ind w:right="-427"/>
        <w:rPr>
          <w:sz w:val="20"/>
          <w:szCs w:val="20"/>
        </w:rPr>
      </w:pPr>
    </w:p>
    <w:p w14:paraId="512FEDE5" w14:textId="77777777" w:rsidR="008A7BA4" w:rsidRDefault="008A7BA4">
      <w:pPr>
        <w:pStyle w:val="Tekstpodstawowy"/>
        <w:ind w:right="-427"/>
        <w:rPr>
          <w:sz w:val="20"/>
          <w:szCs w:val="20"/>
        </w:rPr>
      </w:pPr>
    </w:p>
    <w:p w14:paraId="36C63B90" w14:textId="77777777" w:rsidR="007323DC" w:rsidRDefault="007323DC" w:rsidP="00A65C04">
      <w:pPr>
        <w:pStyle w:val="Tekstpodstawowy"/>
        <w:ind w:right="-427"/>
        <w:rPr>
          <w:sz w:val="20"/>
          <w:szCs w:val="20"/>
          <w:lang w:val="pl-PL"/>
        </w:rPr>
      </w:pPr>
    </w:p>
    <w:p w14:paraId="6DE7E730" w14:textId="77777777" w:rsidR="00EF5524" w:rsidRDefault="00EF5524" w:rsidP="00EF5524">
      <w:pPr>
        <w:pStyle w:val="Tekstpodstawowy"/>
        <w:ind w:right="-427"/>
        <w:rPr>
          <w:sz w:val="20"/>
          <w:szCs w:val="20"/>
          <w:lang w:val="pl-PL"/>
        </w:rPr>
      </w:pPr>
    </w:p>
    <w:p w14:paraId="749D2182" w14:textId="77777777" w:rsidR="00182212" w:rsidRDefault="00182212" w:rsidP="00EF5524">
      <w:pPr>
        <w:pStyle w:val="Tekstpodstawowy"/>
        <w:ind w:right="-427"/>
        <w:rPr>
          <w:sz w:val="20"/>
          <w:szCs w:val="20"/>
          <w:lang w:val="pl-PL"/>
        </w:rPr>
      </w:pPr>
    </w:p>
    <w:p w14:paraId="4B1B68D8" w14:textId="77777777" w:rsidR="007C4650" w:rsidRPr="008D4C8E" w:rsidRDefault="007C4650">
      <w:pPr>
        <w:pStyle w:val="Tekstpodstawowy"/>
        <w:ind w:right="-427"/>
        <w:jc w:val="center"/>
      </w:pPr>
      <w:r w:rsidRPr="008D4C8E">
        <w:rPr>
          <w:sz w:val="20"/>
          <w:szCs w:val="20"/>
          <w:lang w:val="pl-PL"/>
        </w:rPr>
        <w:t>Tom I</w:t>
      </w:r>
    </w:p>
    <w:p w14:paraId="7592009B" w14:textId="77777777" w:rsidR="001B26DE" w:rsidRPr="00182212" w:rsidRDefault="007C4650" w:rsidP="00182212">
      <w:pPr>
        <w:pStyle w:val="Tekstpodstawowy"/>
        <w:ind w:right="-427"/>
        <w:jc w:val="center"/>
      </w:pPr>
      <w:r w:rsidRPr="008D4C8E">
        <w:rPr>
          <w:sz w:val="20"/>
          <w:szCs w:val="20"/>
          <w:lang w:val="pl-PL"/>
        </w:rPr>
        <w:t>INSTRUKCJA DLA WYKONAWCÓW</w:t>
      </w:r>
    </w:p>
    <w:p w14:paraId="7D2E27DA" w14:textId="77777777" w:rsidR="007C4650" w:rsidRPr="008D4C8E" w:rsidRDefault="007C4650">
      <w:pPr>
        <w:pStyle w:val="Tekstpodstawowy"/>
        <w:ind w:right="-427"/>
        <w:jc w:val="center"/>
      </w:pPr>
      <w:r w:rsidRPr="008D4C8E">
        <w:rPr>
          <w:sz w:val="20"/>
          <w:szCs w:val="20"/>
        </w:rPr>
        <w:t>Rozdział 1</w:t>
      </w:r>
    </w:p>
    <w:p w14:paraId="6EBBC59C" w14:textId="77777777" w:rsidR="007C4650" w:rsidRPr="008D4C8E" w:rsidRDefault="007C4650">
      <w:pPr>
        <w:pStyle w:val="Tekstpodstawowy"/>
        <w:ind w:right="-427"/>
        <w:jc w:val="center"/>
        <w:rPr>
          <w:sz w:val="20"/>
          <w:szCs w:val="20"/>
        </w:rPr>
      </w:pPr>
      <w:r w:rsidRPr="008D4C8E">
        <w:rPr>
          <w:sz w:val="20"/>
          <w:szCs w:val="20"/>
        </w:rPr>
        <w:t>Instrukcja dla Wykonawców</w:t>
      </w:r>
    </w:p>
    <w:p w14:paraId="3498F5C5" w14:textId="77777777" w:rsidR="001B26DE" w:rsidRDefault="001B26DE">
      <w:pPr>
        <w:pStyle w:val="Tekstpodstawowy"/>
        <w:ind w:right="-427"/>
        <w:jc w:val="center"/>
      </w:pPr>
    </w:p>
    <w:p w14:paraId="6B196965" w14:textId="77777777" w:rsidR="007C4650" w:rsidRDefault="007C4650">
      <w:pPr>
        <w:pStyle w:val="Tekstpodstawowy"/>
        <w:tabs>
          <w:tab w:val="left" w:pos="709"/>
        </w:tabs>
      </w:pPr>
      <w:r>
        <w:rPr>
          <w:b/>
          <w:bCs/>
          <w:sz w:val="20"/>
          <w:szCs w:val="20"/>
        </w:rPr>
        <w:t>1.</w:t>
      </w:r>
      <w:r>
        <w:rPr>
          <w:b/>
          <w:bCs/>
          <w:sz w:val="20"/>
          <w:szCs w:val="20"/>
        </w:rPr>
        <w:tab/>
        <w:t>ZAMAWIAJĄCY</w:t>
      </w:r>
    </w:p>
    <w:p w14:paraId="48ED37EF" w14:textId="77777777" w:rsidR="007C4650" w:rsidRDefault="007C4650">
      <w:pPr>
        <w:ind w:left="709"/>
      </w:pPr>
      <w:r>
        <w:rPr>
          <w:rFonts w:ascii="Arial" w:hAnsi="Arial" w:cs="Arial"/>
          <w:sz w:val="20"/>
          <w:szCs w:val="20"/>
        </w:rPr>
        <w:t xml:space="preserve">Ministerstwo Sprawiedliwości   </w:t>
      </w:r>
    </w:p>
    <w:p w14:paraId="4F87A98F" w14:textId="77777777" w:rsidR="007C4650" w:rsidRDefault="007C4650">
      <w:pPr>
        <w:tabs>
          <w:tab w:val="left" w:pos="0"/>
        </w:tabs>
        <w:ind w:left="709" w:hanging="709"/>
      </w:pPr>
      <w:r>
        <w:rPr>
          <w:rFonts w:ascii="Arial" w:hAnsi="Arial" w:cs="Arial"/>
          <w:sz w:val="20"/>
          <w:szCs w:val="20"/>
        </w:rPr>
        <w:tab/>
        <w:t>Adres: 00-567 Warszawa, Al. Ujazdowskie 11</w:t>
      </w:r>
    </w:p>
    <w:p w14:paraId="2280B5B5" w14:textId="77777777" w:rsidR="007C4650" w:rsidRDefault="007C4650">
      <w:pPr>
        <w:tabs>
          <w:tab w:val="left" w:pos="-1080"/>
        </w:tabs>
        <w:ind w:left="709" w:hanging="709"/>
      </w:pPr>
      <w:r>
        <w:rPr>
          <w:rFonts w:ascii="Arial" w:hAnsi="Arial" w:cs="Arial"/>
          <w:sz w:val="20"/>
          <w:szCs w:val="20"/>
        </w:rPr>
        <w:tab/>
      </w:r>
      <w:r w:rsidR="009A516F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elefon:</w:t>
      </w:r>
      <w:r w:rsidR="009A516F">
        <w:rPr>
          <w:rFonts w:ascii="Arial" w:hAnsi="Arial" w:cs="Arial"/>
          <w:sz w:val="20"/>
          <w:szCs w:val="20"/>
        </w:rPr>
        <w:t xml:space="preserve"> (+ 48)</w:t>
      </w:r>
      <w:r w:rsidR="00F96767">
        <w:rPr>
          <w:rFonts w:ascii="Arial" w:hAnsi="Arial" w:cs="Arial"/>
          <w:sz w:val="20"/>
          <w:szCs w:val="20"/>
        </w:rPr>
        <w:t xml:space="preserve"> 22 52 12 </w:t>
      </w:r>
      <w:r w:rsidR="006E22AE">
        <w:rPr>
          <w:rFonts w:ascii="Arial" w:hAnsi="Arial" w:cs="Arial"/>
          <w:sz w:val="20"/>
          <w:szCs w:val="20"/>
        </w:rPr>
        <w:t>444</w:t>
      </w:r>
    </w:p>
    <w:p w14:paraId="3EC7A3AA" w14:textId="77777777" w:rsidR="007C4650" w:rsidRDefault="007C4650">
      <w:pPr>
        <w:tabs>
          <w:tab w:val="left" w:pos="-270"/>
        </w:tabs>
        <w:ind w:left="709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REGON: 000319150</w:t>
      </w:r>
      <w:r w:rsidR="004D0B6E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NIP: 526 16 73</w:t>
      </w:r>
      <w:r w:rsidR="001B26DE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166</w:t>
      </w:r>
    </w:p>
    <w:p w14:paraId="0BDE9278" w14:textId="77777777" w:rsidR="001B26DE" w:rsidRDefault="001B26DE">
      <w:pPr>
        <w:tabs>
          <w:tab w:val="left" w:pos="-270"/>
        </w:tabs>
        <w:ind w:left="709" w:hanging="709"/>
      </w:pPr>
      <w:r>
        <w:rPr>
          <w:rFonts w:ascii="Arial" w:hAnsi="Arial" w:cs="Arial"/>
          <w:sz w:val="20"/>
          <w:szCs w:val="20"/>
        </w:rPr>
        <w:tab/>
        <w:t>Adres poczty elektronicznej:</w:t>
      </w:r>
      <w:r w:rsidR="00201BEE">
        <w:rPr>
          <w:rFonts w:ascii="Arial" w:hAnsi="Arial" w:cs="Arial"/>
          <w:sz w:val="20"/>
          <w:szCs w:val="20"/>
        </w:rPr>
        <w:t xml:space="preserve"> </w:t>
      </w:r>
      <w:r w:rsidR="006E22AE">
        <w:rPr>
          <w:rFonts w:ascii="Arial" w:hAnsi="Arial" w:cs="Arial"/>
          <w:sz w:val="20"/>
          <w:szCs w:val="20"/>
        </w:rPr>
        <w:t>Judyta</w:t>
      </w:r>
      <w:r w:rsidR="00201BEE">
        <w:rPr>
          <w:rFonts w:ascii="Arial" w:hAnsi="Arial" w:cs="Arial"/>
          <w:sz w:val="20"/>
          <w:szCs w:val="20"/>
        </w:rPr>
        <w:t>.</w:t>
      </w:r>
      <w:r w:rsidR="006E22AE">
        <w:rPr>
          <w:rFonts w:ascii="Arial" w:hAnsi="Arial" w:cs="Arial"/>
          <w:sz w:val="20"/>
          <w:szCs w:val="20"/>
        </w:rPr>
        <w:t>Kowalska</w:t>
      </w:r>
      <w:r w:rsidR="00201BEE">
        <w:rPr>
          <w:rFonts w:ascii="Arial" w:hAnsi="Arial" w:cs="Arial"/>
          <w:sz w:val="20"/>
          <w:szCs w:val="20"/>
        </w:rPr>
        <w:t>@ms.gov.pl</w:t>
      </w:r>
      <w:r w:rsidR="00790E09">
        <w:rPr>
          <w:rFonts w:ascii="Arial" w:hAnsi="Arial" w:cs="Arial"/>
          <w:sz w:val="20"/>
          <w:szCs w:val="20"/>
        </w:rPr>
        <w:t>.</w:t>
      </w:r>
    </w:p>
    <w:p w14:paraId="74A5B3AC" w14:textId="77777777" w:rsidR="00F96767" w:rsidRDefault="007C4650" w:rsidP="00F96767">
      <w:pPr>
        <w:tabs>
          <w:tab w:val="left" w:pos="-900"/>
        </w:tabs>
        <w:ind w:left="709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1" w:name="_Hlk160383130"/>
      <w:r w:rsidR="001B26DE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dres strony internetowej</w:t>
      </w:r>
      <w:r w:rsidR="001B26DE">
        <w:rPr>
          <w:rFonts w:ascii="Arial" w:hAnsi="Arial" w:cs="Arial"/>
          <w:sz w:val="20"/>
          <w:szCs w:val="20"/>
        </w:rPr>
        <w:t xml:space="preserve"> prowadzonego postępowania</w:t>
      </w:r>
      <w:bookmarkStart w:id="2" w:name="_Hlk176438000"/>
      <w:r w:rsidR="00F96767">
        <w:rPr>
          <w:rFonts w:ascii="Arial" w:hAnsi="Arial" w:cs="Arial"/>
          <w:sz w:val="20"/>
          <w:szCs w:val="20"/>
        </w:rPr>
        <w:t xml:space="preserve">: </w:t>
      </w:r>
      <w:r w:rsidR="00F96767" w:rsidRPr="00AA3A56">
        <w:rPr>
          <w:rFonts w:ascii="Arial" w:hAnsi="Arial" w:cs="Arial"/>
          <w:sz w:val="20"/>
          <w:szCs w:val="20"/>
        </w:rPr>
        <w:t>https://ms.ezamawiajacy.pl</w:t>
      </w:r>
      <w:bookmarkEnd w:id="2"/>
      <w:r w:rsidR="00790E09">
        <w:rPr>
          <w:rFonts w:ascii="Arial" w:hAnsi="Arial" w:cs="Arial"/>
          <w:sz w:val="20"/>
          <w:szCs w:val="20"/>
        </w:rPr>
        <w:t>.</w:t>
      </w:r>
    </w:p>
    <w:bookmarkEnd w:id="1"/>
    <w:p w14:paraId="13EAC287" w14:textId="77777777" w:rsidR="00894175" w:rsidRDefault="00894175" w:rsidP="00CA6922">
      <w:pPr>
        <w:tabs>
          <w:tab w:val="left" w:pos="-900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Zmiany i wyjaśnienia treści SWZ oraz inne dokumenty zamówienia bezpośrednio związane </w:t>
      </w:r>
      <w:r w:rsidR="004D0B6E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z postępowaniem o udzielenie zamówienia będą udostępniane na stronie internetowej prowadzonego postępowania.</w:t>
      </w:r>
    </w:p>
    <w:p w14:paraId="30355E08" w14:textId="77777777" w:rsidR="007C4650" w:rsidRDefault="007C4650">
      <w:pPr>
        <w:pStyle w:val="Tekstpodstawowy"/>
      </w:pPr>
      <w:r>
        <w:rPr>
          <w:b/>
          <w:bCs/>
          <w:sz w:val="20"/>
          <w:szCs w:val="20"/>
        </w:rPr>
        <w:t xml:space="preserve">2. </w:t>
      </w:r>
      <w:r>
        <w:rPr>
          <w:b/>
          <w:bCs/>
          <w:sz w:val="20"/>
          <w:szCs w:val="20"/>
        </w:rPr>
        <w:tab/>
        <w:t>OZNACZENIE POSTĘPOWANIA</w:t>
      </w:r>
    </w:p>
    <w:p w14:paraId="0A651A19" w14:textId="77777777" w:rsidR="007C4650" w:rsidRDefault="007C4650">
      <w:pPr>
        <w:ind w:left="709"/>
        <w:jc w:val="both"/>
      </w:pPr>
      <w:r>
        <w:rPr>
          <w:rFonts w:ascii="Arial" w:hAnsi="Arial" w:cs="Arial"/>
          <w:sz w:val="20"/>
          <w:szCs w:val="20"/>
        </w:rPr>
        <w:t>Postępowanie oznaczone jest znakiem: BF-II</w:t>
      </w:r>
      <w:r w:rsidR="002D5427">
        <w:rPr>
          <w:rFonts w:ascii="Arial" w:hAnsi="Arial" w:cs="Arial"/>
          <w:sz w:val="20"/>
          <w:szCs w:val="20"/>
        </w:rPr>
        <w:t>.3</w:t>
      </w:r>
      <w:r w:rsidR="00201BEE">
        <w:rPr>
          <w:rFonts w:ascii="Arial" w:hAnsi="Arial" w:cs="Arial"/>
          <w:sz w:val="20"/>
          <w:szCs w:val="20"/>
        </w:rPr>
        <w:t>716.</w:t>
      </w:r>
      <w:r w:rsidR="00F96767">
        <w:rPr>
          <w:rFonts w:ascii="Arial" w:hAnsi="Arial" w:cs="Arial"/>
          <w:sz w:val="20"/>
          <w:szCs w:val="20"/>
        </w:rPr>
        <w:t>1</w:t>
      </w:r>
      <w:r w:rsidR="006E22AE">
        <w:rPr>
          <w:rFonts w:ascii="Arial" w:hAnsi="Arial" w:cs="Arial"/>
          <w:sz w:val="20"/>
          <w:szCs w:val="20"/>
        </w:rPr>
        <w:t>1</w:t>
      </w:r>
      <w:r w:rsidR="00201BEE">
        <w:rPr>
          <w:rFonts w:ascii="Arial" w:hAnsi="Arial" w:cs="Arial"/>
          <w:sz w:val="20"/>
          <w:szCs w:val="20"/>
        </w:rPr>
        <w:t>.202</w:t>
      </w:r>
      <w:r w:rsidR="00F96767">
        <w:rPr>
          <w:rFonts w:ascii="Arial" w:hAnsi="Arial" w:cs="Arial"/>
          <w:sz w:val="20"/>
          <w:szCs w:val="20"/>
        </w:rPr>
        <w:t>5</w:t>
      </w:r>
      <w:r w:rsidR="00201BEE">
        <w:rPr>
          <w:rFonts w:ascii="Arial" w:hAnsi="Arial" w:cs="Arial"/>
          <w:sz w:val="20"/>
          <w:szCs w:val="20"/>
        </w:rPr>
        <w:t>.</w:t>
      </w:r>
    </w:p>
    <w:p w14:paraId="63A6E59B" w14:textId="77777777" w:rsidR="006D5433" w:rsidRDefault="006D5433" w:rsidP="006D5433">
      <w:pPr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Wykonawcy we wszelkich kontaktach z Zamawiającym powołują się na wyżej podane oznaczenie.</w:t>
      </w:r>
    </w:p>
    <w:p w14:paraId="14C351D0" w14:textId="77777777" w:rsidR="007C4650" w:rsidRDefault="007C4650">
      <w:pPr>
        <w:pStyle w:val="Tekstpodstawowy"/>
      </w:pPr>
      <w:r>
        <w:rPr>
          <w:b/>
          <w:bCs/>
          <w:sz w:val="20"/>
          <w:szCs w:val="20"/>
        </w:rPr>
        <w:t xml:space="preserve">3. </w:t>
      </w:r>
      <w:r>
        <w:rPr>
          <w:b/>
          <w:bCs/>
          <w:sz w:val="20"/>
          <w:szCs w:val="20"/>
        </w:rPr>
        <w:tab/>
        <w:t>TRYB POSTĘPOWANIA</w:t>
      </w:r>
    </w:p>
    <w:p w14:paraId="24265E9F" w14:textId="77777777" w:rsidR="00D57760" w:rsidRDefault="00B54357" w:rsidP="00D57760">
      <w:pPr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</w:t>
      </w:r>
      <w:r>
        <w:rPr>
          <w:rFonts w:ascii="Arial" w:hAnsi="Arial" w:cs="Arial"/>
          <w:sz w:val="20"/>
          <w:szCs w:val="20"/>
        </w:rPr>
        <w:tab/>
      </w:r>
      <w:bookmarkStart w:id="3" w:name="_Hlk106357108"/>
      <w:r w:rsidR="009717B4">
        <w:rPr>
          <w:rFonts w:ascii="Arial" w:hAnsi="Arial" w:cs="Arial"/>
          <w:sz w:val="20"/>
          <w:szCs w:val="20"/>
        </w:rPr>
        <w:t xml:space="preserve">Postępowanie o udzielenie zamówienia prowadzone jest </w:t>
      </w:r>
      <w:bookmarkEnd w:id="3"/>
      <w:r w:rsidR="007C4650">
        <w:rPr>
          <w:rFonts w:ascii="Arial" w:hAnsi="Arial" w:cs="Arial"/>
          <w:sz w:val="20"/>
          <w:szCs w:val="20"/>
        </w:rPr>
        <w:t xml:space="preserve">w trybie </w:t>
      </w:r>
      <w:r w:rsidR="001B26DE">
        <w:rPr>
          <w:rFonts w:ascii="Arial" w:hAnsi="Arial" w:cs="Arial"/>
          <w:sz w:val="20"/>
          <w:szCs w:val="20"/>
        </w:rPr>
        <w:t>podstawowym bez</w:t>
      </w:r>
      <w:r w:rsidR="00F43FEB">
        <w:rPr>
          <w:rFonts w:ascii="Arial" w:hAnsi="Arial" w:cs="Arial"/>
          <w:sz w:val="20"/>
          <w:szCs w:val="20"/>
        </w:rPr>
        <w:t xml:space="preserve"> przeprowadzenia negocjacji</w:t>
      </w:r>
      <w:r w:rsidR="007C4650">
        <w:rPr>
          <w:rFonts w:ascii="Arial" w:hAnsi="Arial" w:cs="Arial"/>
          <w:sz w:val="20"/>
          <w:szCs w:val="20"/>
        </w:rPr>
        <w:t xml:space="preserve"> na podstawie</w:t>
      </w:r>
      <w:r w:rsidR="00F43FEB">
        <w:rPr>
          <w:rFonts w:ascii="Arial" w:hAnsi="Arial" w:cs="Arial"/>
          <w:sz w:val="20"/>
          <w:szCs w:val="20"/>
        </w:rPr>
        <w:t xml:space="preserve"> art. 275 pkt 1</w:t>
      </w:r>
      <w:r w:rsidR="007C4650">
        <w:rPr>
          <w:rFonts w:ascii="Arial" w:hAnsi="Arial" w:cs="Arial"/>
          <w:sz w:val="20"/>
          <w:szCs w:val="20"/>
        </w:rPr>
        <w:t xml:space="preserve"> ustawy z dnia </w:t>
      </w:r>
      <w:r w:rsidR="00F43FEB">
        <w:rPr>
          <w:rFonts w:ascii="Arial" w:hAnsi="Arial" w:cs="Arial"/>
          <w:sz w:val="20"/>
          <w:szCs w:val="20"/>
        </w:rPr>
        <w:t>11 września 2019</w:t>
      </w:r>
      <w:r w:rsidR="007C4650">
        <w:rPr>
          <w:rFonts w:ascii="Arial" w:hAnsi="Arial" w:cs="Arial"/>
          <w:sz w:val="20"/>
          <w:szCs w:val="20"/>
        </w:rPr>
        <w:t xml:space="preserve"> r</w:t>
      </w:r>
      <w:r w:rsidR="00571335">
        <w:rPr>
          <w:rFonts w:ascii="Arial" w:hAnsi="Arial" w:cs="Arial"/>
          <w:sz w:val="20"/>
          <w:szCs w:val="20"/>
        </w:rPr>
        <w:t xml:space="preserve">. - </w:t>
      </w:r>
      <w:r w:rsidR="007C4650">
        <w:rPr>
          <w:rFonts w:ascii="Arial" w:hAnsi="Arial" w:cs="Arial"/>
          <w:sz w:val="20"/>
          <w:szCs w:val="20"/>
        </w:rPr>
        <w:t xml:space="preserve">Prawo zamówień </w:t>
      </w:r>
      <w:bookmarkStart w:id="4" w:name="_Hlk80193091"/>
      <w:r w:rsidR="007C4650">
        <w:rPr>
          <w:rFonts w:ascii="Arial" w:hAnsi="Arial" w:cs="Arial"/>
          <w:sz w:val="20"/>
          <w:szCs w:val="20"/>
        </w:rPr>
        <w:t>publicznych</w:t>
      </w:r>
      <w:bookmarkEnd w:id="4"/>
      <w:r w:rsidR="00115C19">
        <w:rPr>
          <w:rFonts w:ascii="Arial" w:hAnsi="Arial" w:cs="Arial"/>
          <w:sz w:val="20"/>
          <w:szCs w:val="20"/>
        </w:rPr>
        <w:t xml:space="preserve">, </w:t>
      </w:r>
      <w:r w:rsidR="007C4650">
        <w:rPr>
          <w:rFonts w:ascii="Arial" w:hAnsi="Arial" w:cs="Arial"/>
          <w:sz w:val="20"/>
          <w:szCs w:val="20"/>
        </w:rPr>
        <w:t>zwanej dalej „</w:t>
      </w:r>
      <w:r w:rsidR="00F43FEB">
        <w:rPr>
          <w:rFonts w:ascii="Arial" w:hAnsi="Arial" w:cs="Arial"/>
          <w:sz w:val="20"/>
          <w:szCs w:val="20"/>
        </w:rPr>
        <w:t>U</w:t>
      </w:r>
      <w:r w:rsidR="007C4650">
        <w:rPr>
          <w:rFonts w:ascii="Arial" w:hAnsi="Arial" w:cs="Arial"/>
          <w:sz w:val="20"/>
          <w:szCs w:val="20"/>
        </w:rPr>
        <w:t>stawą”</w:t>
      </w:r>
      <w:r w:rsidR="00143500">
        <w:rPr>
          <w:rFonts w:ascii="Arial" w:hAnsi="Arial" w:cs="Arial"/>
          <w:sz w:val="20"/>
          <w:szCs w:val="20"/>
        </w:rPr>
        <w:t>.</w:t>
      </w:r>
    </w:p>
    <w:p w14:paraId="6F08CD3B" w14:textId="77777777" w:rsidR="00CA6922" w:rsidRPr="00A725AA" w:rsidRDefault="00723E55" w:rsidP="00A725AA">
      <w:pPr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="00FC354B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Pr="00723E55">
        <w:rPr>
          <w:rFonts w:ascii="Arial" w:hAnsi="Arial" w:cs="Arial"/>
          <w:sz w:val="20"/>
          <w:szCs w:val="20"/>
        </w:rPr>
        <w:t>Zamawiający nie przewiduje przeprowadzenia aukcji elektronicznej</w:t>
      </w:r>
      <w:r w:rsidR="00BB0A14">
        <w:rPr>
          <w:rFonts w:ascii="Arial" w:hAnsi="Arial" w:cs="Arial"/>
          <w:sz w:val="20"/>
          <w:szCs w:val="20"/>
        </w:rPr>
        <w:t>.</w:t>
      </w:r>
    </w:p>
    <w:p w14:paraId="3FB6379C" w14:textId="77777777" w:rsidR="003A673E" w:rsidRPr="00AF285E" w:rsidRDefault="007C4650" w:rsidP="00AF285E">
      <w:pPr>
        <w:pStyle w:val="Tekstpodstawowy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4. </w:t>
      </w:r>
      <w:r>
        <w:rPr>
          <w:b/>
          <w:bCs/>
          <w:sz w:val="20"/>
          <w:szCs w:val="20"/>
        </w:rPr>
        <w:tab/>
        <w:t>ŹRÓDŁA FINANSOWANIA</w:t>
      </w:r>
    </w:p>
    <w:p w14:paraId="4C803A28" w14:textId="77777777" w:rsidR="00795033" w:rsidRPr="00795033" w:rsidRDefault="00795033" w:rsidP="00795033">
      <w:pPr>
        <w:pStyle w:val="Tekstpodstawowy"/>
        <w:ind w:left="709" w:right="-1"/>
        <w:jc w:val="both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 xml:space="preserve">Zamówienie jest </w:t>
      </w:r>
      <w:r w:rsidRPr="00173F2B">
        <w:rPr>
          <w:sz w:val="20"/>
          <w:szCs w:val="20"/>
          <w:lang w:val=""/>
        </w:rPr>
        <w:t>finansowan</w:t>
      </w:r>
      <w:r w:rsidRPr="00173F2B">
        <w:rPr>
          <w:sz w:val="20"/>
          <w:szCs w:val="20"/>
        </w:rPr>
        <w:t>e ze środków krajowych</w:t>
      </w:r>
      <w:r>
        <w:rPr>
          <w:sz w:val="20"/>
          <w:szCs w:val="20"/>
          <w:lang w:val="pl-PL"/>
        </w:rPr>
        <w:t>.</w:t>
      </w:r>
    </w:p>
    <w:p w14:paraId="6E43EC3E" w14:textId="77777777" w:rsidR="00C7501F" w:rsidRDefault="007C4650">
      <w:pPr>
        <w:pStyle w:val="Tekstpodstawowy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5. </w:t>
      </w:r>
      <w:r>
        <w:rPr>
          <w:b/>
          <w:bCs/>
          <w:sz w:val="20"/>
          <w:szCs w:val="20"/>
        </w:rPr>
        <w:tab/>
        <w:t>PRZEDMIOT ZAMÓWIENIA</w:t>
      </w:r>
    </w:p>
    <w:p w14:paraId="3ECAECF3" w14:textId="77777777" w:rsidR="00C51BBE" w:rsidRDefault="00795033" w:rsidP="00C51BBE">
      <w:pPr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5.1. </w:t>
      </w:r>
      <w:r>
        <w:rPr>
          <w:rFonts w:ascii="Arial" w:hAnsi="Arial" w:cs="Arial"/>
          <w:sz w:val="20"/>
          <w:szCs w:val="20"/>
        </w:rPr>
        <w:tab/>
      </w:r>
      <w:r w:rsidRPr="00FC770D">
        <w:rPr>
          <w:rFonts w:ascii="Arial" w:hAnsi="Arial" w:cs="Arial"/>
          <w:sz w:val="20"/>
          <w:szCs w:val="20"/>
        </w:rPr>
        <w:t>Przedmiotem z</w:t>
      </w:r>
      <w:r>
        <w:rPr>
          <w:rFonts w:ascii="Arial" w:hAnsi="Arial" w:cs="Arial"/>
          <w:sz w:val="20"/>
          <w:szCs w:val="20"/>
        </w:rPr>
        <w:t xml:space="preserve">amówienia jest </w:t>
      </w:r>
      <w:bookmarkStart w:id="5" w:name="_Hlk71115420"/>
      <w:r w:rsidR="0093609A">
        <w:rPr>
          <w:rFonts w:ascii="Arial" w:hAnsi="Arial" w:cs="Arial"/>
          <w:sz w:val="20"/>
          <w:szCs w:val="20"/>
        </w:rPr>
        <w:t xml:space="preserve">usługa </w:t>
      </w:r>
      <w:r w:rsidR="006E22AE">
        <w:rPr>
          <w:rFonts w:ascii="Arial" w:hAnsi="Arial" w:cs="Arial"/>
          <w:sz w:val="20"/>
          <w:szCs w:val="20"/>
        </w:rPr>
        <w:t xml:space="preserve">dostępu do sieci Internet </w:t>
      </w:r>
      <w:r w:rsidR="004E56E0">
        <w:rPr>
          <w:rFonts w:ascii="Arial" w:hAnsi="Arial" w:cs="Arial"/>
          <w:sz w:val="20"/>
          <w:szCs w:val="20"/>
        </w:rPr>
        <w:t xml:space="preserve">świadczona </w:t>
      </w:r>
      <w:r>
        <w:rPr>
          <w:rFonts w:ascii="Arial" w:hAnsi="Arial" w:cs="Arial"/>
          <w:sz w:val="20"/>
          <w:szCs w:val="20"/>
        </w:rPr>
        <w:t>zgodnie</w:t>
      </w:r>
      <w:r w:rsidR="009907CE">
        <w:rPr>
          <w:rFonts w:ascii="Arial" w:hAnsi="Arial" w:cs="Arial"/>
          <w:sz w:val="20"/>
          <w:szCs w:val="20"/>
        </w:rPr>
        <w:t xml:space="preserve"> </w:t>
      </w:r>
      <w:r w:rsidR="009907CE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z przedmiotem </w:t>
      </w:r>
      <w:r w:rsidRPr="001417C2">
        <w:rPr>
          <w:rFonts w:ascii="Arial" w:hAnsi="Arial" w:cs="Arial"/>
          <w:sz w:val="20"/>
          <w:szCs w:val="20"/>
        </w:rPr>
        <w:t xml:space="preserve">zamówienia </w:t>
      </w:r>
      <w:r>
        <w:rPr>
          <w:rFonts w:ascii="Arial" w:hAnsi="Arial" w:cs="Arial"/>
          <w:sz w:val="20"/>
          <w:szCs w:val="20"/>
        </w:rPr>
        <w:t xml:space="preserve">opisanym </w:t>
      </w:r>
      <w:r w:rsidRPr="001417C2">
        <w:rPr>
          <w:rFonts w:ascii="Arial" w:hAnsi="Arial" w:cs="Arial"/>
          <w:sz w:val="20"/>
          <w:szCs w:val="20"/>
        </w:rPr>
        <w:t xml:space="preserve">w Tomie II </w:t>
      </w:r>
      <w:r>
        <w:rPr>
          <w:rFonts w:ascii="Arial" w:hAnsi="Arial" w:cs="Arial"/>
          <w:sz w:val="20"/>
          <w:szCs w:val="20"/>
        </w:rPr>
        <w:t xml:space="preserve">i </w:t>
      </w:r>
      <w:r w:rsidRPr="001417C2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I.  </w:t>
      </w:r>
    </w:p>
    <w:p w14:paraId="09F10BCF" w14:textId="77777777" w:rsidR="00C51BBE" w:rsidRPr="00AA3A56" w:rsidRDefault="00C51BBE" w:rsidP="00C51BBE">
      <w:pPr>
        <w:jc w:val="both"/>
        <w:rPr>
          <w:rFonts w:ascii="Arial" w:hAnsi="Arial" w:cs="Arial"/>
          <w:sz w:val="20"/>
          <w:szCs w:val="20"/>
        </w:rPr>
      </w:pPr>
      <w:r w:rsidRPr="00AA3A56">
        <w:rPr>
          <w:rFonts w:ascii="Arial" w:hAnsi="Arial" w:cs="Arial"/>
          <w:sz w:val="20"/>
          <w:szCs w:val="20"/>
        </w:rPr>
        <w:t xml:space="preserve">5.2. </w:t>
      </w:r>
      <w:r w:rsidRPr="00AA3A56">
        <w:rPr>
          <w:rFonts w:ascii="Arial" w:hAnsi="Arial" w:cs="Arial"/>
          <w:sz w:val="20"/>
          <w:szCs w:val="20"/>
        </w:rPr>
        <w:tab/>
        <w:t>Zamawiający</w:t>
      </w:r>
      <w:r w:rsidRPr="00AA3A56">
        <w:rPr>
          <w:rFonts w:ascii="Arial" w:hAnsi="Arial" w:cs="Arial"/>
          <w:b/>
          <w:sz w:val="20"/>
          <w:szCs w:val="20"/>
        </w:rPr>
        <w:t xml:space="preserve"> </w:t>
      </w:r>
      <w:r w:rsidRPr="00AA3A56">
        <w:rPr>
          <w:rFonts w:ascii="Arial" w:hAnsi="Arial" w:cs="Arial"/>
          <w:bCs/>
          <w:sz w:val="20"/>
          <w:szCs w:val="20"/>
        </w:rPr>
        <w:t>nie dopuszcza</w:t>
      </w:r>
      <w:r w:rsidRPr="00AA3A56">
        <w:rPr>
          <w:rFonts w:ascii="Arial" w:hAnsi="Arial" w:cs="Arial"/>
          <w:sz w:val="20"/>
          <w:szCs w:val="20"/>
        </w:rPr>
        <w:t xml:space="preserve"> składania ofert częściowych. </w:t>
      </w:r>
    </w:p>
    <w:p w14:paraId="7F5EBC64" w14:textId="77777777" w:rsidR="00CA2910" w:rsidRDefault="00C51BBE" w:rsidP="00CA2910">
      <w:pPr>
        <w:ind w:left="709"/>
        <w:jc w:val="both"/>
        <w:rPr>
          <w:rFonts w:ascii="Arial" w:hAnsi="Arial" w:cs="Arial"/>
          <w:bCs/>
          <w:sz w:val="20"/>
          <w:szCs w:val="20"/>
        </w:rPr>
      </w:pPr>
      <w:r w:rsidRPr="00AA3A56">
        <w:rPr>
          <w:rFonts w:ascii="Arial" w:hAnsi="Arial" w:cs="Arial"/>
          <w:bCs/>
          <w:sz w:val="20"/>
          <w:szCs w:val="20"/>
        </w:rPr>
        <w:t xml:space="preserve">Powody niedokonania podziału zamówienia na części. </w:t>
      </w:r>
    </w:p>
    <w:p w14:paraId="706E515F" w14:textId="77777777" w:rsidR="00835FF9" w:rsidRPr="00883B89" w:rsidRDefault="00CA2910" w:rsidP="00CA2910">
      <w:pPr>
        <w:ind w:left="709"/>
        <w:jc w:val="both"/>
        <w:rPr>
          <w:rFonts w:ascii="Arial" w:hAnsi="Arial" w:cs="Arial"/>
          <w:sz w:val="20"/>
          <w:szCs w:val="20"/>
        </w:rPr>
      </w:pPr>
      <w:bookmarkStart w:id="6" w:name="_Hlk106359362"/>
      <w:bookmarkStart w:id="7" w:name="_Hlk163569093"/>
      <w:r>
        <w:rPr>
          <w:rFonts w:ascii="Arial" w:hAnsi="Arial" w:cs="Arial"/>
          <w:sz w:val="20"/>
          <w:szCs w:val="20"/>
        </w:rPr>
        <w:t xml:space="preserve">Przedmiotowe </w:t>
      </w:r>
      <w:r w:rsidRPr="00CB41E3">
        <w:rPr>
          <w:rFonts w:ascii="Arial" w:hAnsi="Arial" w:cs="Arial"/>
          <w:sz w:val="20"/>
          <w:szCs w:val="20"/>
        </w:rPr>
        <w:t>postępowani</w:t>
      </w:r>
      <w:r>
        <w:rPr>
          <w:rFonts w:ascii="Arial" w:hAnsi="Arial" w:cs="Arial"/>
          <w:sz w:val="20"/>
          <w:szCs w:val="20"/>
        </w:rPr>
        <w:t>e</w:t>
      </w:r>
      <w:r w:rsidRPr="00CB41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 udzielenie zamówienia stanowi</w:t>
      </w:r>
      <w:r w:rsidRPr="00CB41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część i jest częścią </w:t>
      </w:r>
      <w:r w:rsidRPr="00CB41E3">
        <w:rPr>
          <w:rFonts w:ascii="Arial" w:hAnsi="Arial" w:cs="Arial"/>
          <w:sz w:val="20"/>
          <w:szCs w:val="20"/>
        </w:rPr>
        <w:t>przedmiotu zamó</w:t>
      </w:r>
      <w:r>
        <w:rPr>
          <w:rFonts w:ascii="Arial" w:hAnsi="Arial" w:cs="Arial"/>
          <w:sz w:val="20"/>
          <w:szCs w:val="20"/>
        </w:rPr>
        <w:t>wienia zgłoszonego przez komórkę organizacyjną Zamawiającego</w:t>
      </w:r>
      <w:r w:rsidRPr="00CB41E3">
        <w:rPr>
          <w:rFonts w:ascii="Arial" w:hAnsi="Arial" w:cs="Arial"/>
          <w:sz w:val="20"/>
          <w:szCs w:val="20"/>
        </w:rPr>
        <w:t xml:space="preserve"> do planu</w:t>
      </w:r>
      <w:r>
        <w:rPr>
          <w:rFonts w:ascii="Arial" w:hAnsi="Arial" w:cs="Arial"/>
          <w:sz w:val="20"/>
          <w:szCs w:val="20"/>
        </w:rPr>
        <w:t xml:space="preserve"> </w:t>
      </w:r>
      <w:r w:rsidRPr="00CB41E3">
        <w:rPr>
          <w:rFonts w:ascii="Arial" w:hAnsi="Arial" w:cs="Arial"/>
          <w:sz w:val="20"/>
          <w:szCs w:val="20"/>
        </w:rPr>
        <w:t xml:space="preserve">zamówień </w:t>
      </w:r>
      <w:r>
        <w:rPr>
          <w:rFonts w:ascii="Arial" w:hAnsi="Arial" w:cs="Arial"/>
          <w:sz w:val="20"/>
          <w:szCs w:val="20"/>
        </w:rPr>
        <w:t>publicznych na 2026 rok</w:t>
      </w:r>
      <w:r w:rsidRPr="00CB41E3">
        <w:rPr>
          <w:rFonts w:ascii="Arial" w:hAnsi="Arial" w:cs="Arial"/>
          <w:sz w:val="20"/>
          <w:szCs w:val="20"/>
        </w:rPr>
        <w:t>.</w:t>
      </w:r>
      <w:bookmarkEnd w:id="6"/>
    </w:p>
    <w:bookmarkEnd w:id="5"/>
    <w:bookmarkEnd w:id="7"/>
    <w:p w14:paraId="53348BE4" w14:textId="77777777" w:rsidR="00795033" w:rsidRDefault="00795033" w:rsidP="00795033">
      <w:pPr>
        <w:jc w:val="both"/>
      </w:pPr>
      <w:r>
        <w:rPr>
          <w:rFonts w:ascii="Arial" w:hAnsi="Arial" w:cs="Arial"/>
          <w:sz w:val="20"/>
          <w:szCs w:val="20"/>
        </w:rPr>
        <w:t>5.3.</w:t>
      </w:r>
      <w:r>
        <w:rPr>
          <w:rFonts w:ascii="Arial" w:hAnsi="Arial" w:cs="Arial"/>
          <w:sz w:val="20"/>
          <w:szCs w:val="20"/>
        </w:rPr>
        <w:tab/>
        <w:t xml:space="preserve">Zamawiający </w:t>
      </w:r>
      <w:r w:rsidRPr="00E429EA">
        <w:rPr>
          <w:rFonts w:ascii="Arial" w:hAnsi="Arial" w:cs="Arial"/>
          <w:bCs/>
          <w:sz w:val="20"/>
          <w:szCs w:val="20"/>
        </w:rPr>
        <w:t>nie dopuszcza</w:t>
      </w:r>
      <w:r>
        <w:rPr>
          <w:rFonts w:ascii="Arial" w:hAnsi="Arial" w:cs="Arial"/>
          <w:sz w:val="20"/>
          <w:szCs w:val="20"/>
        </w:rPr>
        <w:t xml:space="preserve"> składania ofert wariantowych. </w:t>
      </w:r>
    </w:p>
    <w:p w14:paraId="21E796B3" w14:textId="77777777" w:rsidR="00E63F92" w:rsidRPr="007310AD" w:rsidRDefault="00795033" w:rsidP="007310AD">
      <w:pPr>
        <w:jc w:val="both"/>
      </w:pPr>
      <w:r>
        <w:rPr>
          <w:rFonts w:ascii="Arial" w:hAnsi="Arial" w:cs="Arial"/>
          <w:sz w:val="20"/>
          <w:szCs w:val="20"/>
        </w:rPr>
        <w:t>5.4.</w:t>
      </w:r>
      <w:r>
        <w:rPr>
          <w:rFonts w:ascii="Arial" w:hAnsi="Arial" w:cs="Arial"/>
          <w:sz w:val="20"/>
          <w:szCs w:val="20"/>
        </w:rPr>
        <w:tab/>
      </w:r>
      <w:r w:rsidRPr="00B8293D">
        <w:rPr>
          <w:rFonts w:ascii="Arial" w:hAnsi="Arial" w:cs="Arial"/>
          <w:sz w:val="20"/>
          <w:szCs w:val="20"/>
        </w:rPr>
        <w:t xml:space="preserve">CPV (Wspólny </w:t>
      </w:r>
      <w:r w:rsidRPr="00B8293D">
        <w:rPr>
          <w:rFonts w:ascii="Arial" w:hAnsi="Arial" w:cs="Arial"/>
          <w:sz w:val="20"/>
          <w:szCs w:val="20"/>
          <w:lang w:eastAsia="en-US"/>
        </w:rPr>
        <w:t>Słownik</w:t>
      </w:r>
      <w:r w:rsidRPr="00B8293D">
        <w:rPr>
          <w:rFonts w:ascii="Arial" w:hAnsi="Arial" w:cs="Arial"/>
          <w:sz w:val="20"/>
          <w:szCs w:val="20"/>
        </w:rPr>
        <w:t xml:space="preserve"> Zamówień): </w:t>
      </w:r>
    </w:p>
    <w:p w14:paraId="4C8D27F2" w14:textId="77777777" w:rsidR="00D523E7" w:rsidRPr="0001119A" w:rsidRDefault="00D523E7" w:rsidP="000307A5">
      <w:pPr>
        <w:ind w:firstLine="709"/>
        <w:rPr>
          <w:rFonts w:ascii="Arial" w:hAnsi="Arial" w:cs="Arial"/>
          <w:sz w:val="20"/>
          <w:szCs w:val="20"/>
        </w:rPr>
      </w:pPr>
      <w:bookmarkStart w:id="8" w:name="_Hlk163562887"/>
      <w:r>
        <w:rPr>
          <w:rFonts w:ascii="Arial" w:hAnsi="Arial" w:cs="Arial"/>
          <w:sz w:val="20"/>
          <w:szCs w:val="20"/>
        </w:rPr>
        <w:t>Dostawcy usług internetowych</w:t>
      </w:r>
    </w:p>
    <w:p w14:paraId="5E423D5D" w14:textId="77777777" w:rsidR="00D523E7" w:rsidRPr="0001119A" w:rsidRDefault="00D523E7" w:rsidP="00D523E7">
      <w:pPr>
        <w:suppressAutoHyphens w:val="0"/>
        <w:ind w:firstLine="709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K</w:t>
      </w:r>
      <w:r w:rsidR="00E63F92" w:rsidRPr="0001119A">
        <w:rPr>
          <w:rFonts w:ascii="Arial" w:hAnsi="Arial" w:cs="Arial"/>
          <w:bCs/>
          <w:sz w:val="20"/>
          <w:szCs w:val="20"/>
        </w:rPr>
        <w:t>od CPV</w:t>
      </w:r>
      <w:r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72411000-4</w:t>
      </w:r>
    </w:p>
    <w:bookmarkEnd w:id="8"/>
    <w:p w14:paraId="2E38F972" w14:textId="77777777" w:rsidR="00795033" w:rsidRPr="00F72B69" w:rsidRDefault="00795033" w:rsidP="00795033">
      <w:pPr>
        <w:numPr>
          <w:ilvl w:val="1"/>
          <w:numId w:val="7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801CE6">
        <w:rPr>
          <w:rFonts w:ascii="Arial" w:hAnsi="Arial" w:cs="Arial"/>
          <w:sz w:val="20"/>
          <w:szCs w:val="20"/>
          <w:lang w:eastAsia="ar-SA"/>
        </w:rPr>
        <w:t xml:space="preserve">Realizacja zamówienia podlega prawu polskiemu, w tym w szczególności ustawie z dnia </w:t>
      </w:r>
      <w:r w:rsidRPr="00801CE6">
        <w:rPr>
          <w:rFonts w:ascii="Arial" w:hAnsi="Arial" w:cs="Arial"/>
          <w:sz w:val="20"/>
          <w:szCs w:val="20"/>
          <w:lang w:eastAsia="ar-SA"/>
        </w:rPr>
        <w:br/>
        <w:t>23 kwietnia 1964 r. Kodeks cywilny</w:t>
      </w:r>
      <w:r w:rsidRPr="00801CE6">
        <w:rPr>
          <w:rFonts w:ascii="Arial" w:hAnsi="Arial" w:cs="Arial"/>
          <w:sz w:val="20"/>
          <w:szCs w:val="20"/>
        </w:rPr>
        <w:t>.</w:t>
      </w:r>
    </w:p>
    <w:p w14:paraId="5AC64A07" w14:textId="77777777" w:rsidR="00171891" w:rsidRPr="00171891" w:rsidRDefault="00795033" w:rsidP="00171891">
      <w:pPr>
        <w:numPr>
          <w:ilvl w:val="1"/>
          <w:numId w:val="7"/>
        </w:numPr>
        <w:ind w:left="709" w:hanging="709"/>
        <w:jc w:val="both"/>
      </w:pPr>
      <w:r w:rsidRPr="00542B50">
        <w:rPr>
          <w:rFonts w:ascii="Arial" w:hAnsi="Arial" w:cs="Arial"/>
          <w:sz w:val="20"/>
          <w:szCs w:val="20"/>
        </w:rPr>
        <w:t>W przypadku rozbieżności pomiędzy treścią SWZ a treścią udzielonych wyjaśnień, jako obowiązującą przyjmuje się treść pisma zawierającego późniejsze oświadczenie Zamawiającego.</w:t>
      </w:r>
    </w:p>
    <w:p w14:paraId="0412D08E" w14:textId="77777777" w:rsidR="00987504" w:rsidRPr="008F49E9" w:rsidRDefault="003F3304" w:rsidP="00434633">
      <w:pPr>
        <w:ind w:left="709" w:hanging="709"/>
        <w:jc w:val="both"/>
        <w:rPr>
          <w:rFonts w:ascii="Arial" w:hAnsi="Arial" w:cs="Arial"/>
          <w:iCs/>
          <w:sz w:val="20"/>
          <w:szCs w:val="20"/>
        </w:rPr>
      </w:pPr>
      <w:bookmarkStart w:id="9" w:name="_Hlk57130877"/>
      <w:r>
        <w:rPr>
          <w:rFonts w:ascii="Arial" w:hAnsi="Arial" w:cs="Arial"/>
          <w:iCs/>
          <w:sz w:val="20"/>
          <w:szCs w:val="20"/>
        </w:rPr>
        <w:t xml:space="preserve">5.7.     </w:t>
      </w:r>
      <w:r>
        <w:rPr>
          <w:rFonts w:ascii="Arial" w:hAnsi="Arial" w:cs="Arial"/>
          <w:iCs/>
          <w:sz w:val="20"/>
          <w:szCs w:val="20"/>
        </w:rPr>
        <w:tab/>
      </w:r>
      <w:bookmarkStart w:id="10" w:name="_Hlk200038662"/>
      <w:r w:rsidR="00987504" w:rsidRPr="008F49E9">
        <w:rPr>
          <w:rFonts w:ascii="Arial" w:hAnsi="Arial" w:cs="Arial"/>
          <w:iCs/>
          <w:sz w:val="20"/>
          <w:szCs w:val="20"/>
        </w:rPr>
        <w:t>Ilekroć w treści SWZ, w tym w pkt. 7 SWZ i w opisie przedmiotu zamówienia, użyte są znaki towarowe, patenty lub pochodzenie, źródła lub szczególne procesy, a także normy, oceny techniczne, specyfikacje techniczne i systemy referencji technicznych, Zamawiający dopuszcza rozwiązanie równoważne opisywanym.</w:t>
      </w:r>
    </w:p>
    <w:p w14:paraId="60D77B2D" w14:textId="77777777" w:rsidR="003F3304" w:rsidRPr="003F3304" w:rsidRDefault="00987504" w:rsidP="00835FF9">
      <w:pPr>
        <w:tabs>
          <w:tab w:val="left" w:pos="709"/>
        </w:tabs>
        <w:ind w:left="709" w:hanging="709"/>
        <w:jc w:val="both"/>
        <w:rPr>
          <w:rFonts w:ascii="Arial" w:hAnsi="Arial" w:cs="Arial"/>
          <w:iCs/>
          <w:sz w:val="20"/>
          <w:szCs w:val="20"/>
        </w:rPr>
      </w:pPr>
      <w:r w:rsidRPr="008F49E9">
        <w:rPr>
          <w:rFonts w:ascii="Arial" w:hAnsi="Arial" w:cs="Arial"/>
          <w:iCs/>
          <w:sz w:val="20"/>
          <w:szCs w:val="20"/>
        </w:rPr>
        <w:tab/>
        <w:t xml:space="preserve">Przez produkt równoważny w zakresie określonym w pkt. 7 SWZ i dla wyspecyfikowanego przedmiotu zamówienia rozumie się produkt o minimalnych parametrach i wymaganiach wyszczególnionych oraz wymienionych i określonych w szczegółowym zakresie </w:t>
      </w:r>
      <w:r w:rsidRPr="008F49E9">
        <w:rPr>
          <w:rFonts w:ascii="Arial" w:hAnsi="Arial" w:cs="Arial"/>
          <w:iCs/>
          <w:sz w:val="20"/>
          <w:szCs w:val="20"/>
        </w:rPr>
        <w:br/>
        <w:t>w przedmiocie zamówienia opisanym w Tomie II i III</w:t>
      </w:r>
      <w:bookmarkEnd w:id="10"/>
      <w:r w:rsidR="00434633">
        <w:rPr>
          <w:rFonts w:ascii="Arial" w:hAnsi="Arial" w:cs="Arial"/>
          <w:iCs/>
          <w:sz w:val="20"/>
          <w:szCs w:val="20"/>
        </w:rPr>
        <w:t>.</w:t>
      </w:r>
      <w:bookmarkEnd w:id="9"/>
    </w:p>
    <w:p w14:paraId="459D51E7" w14:textId="77777777" w:rsidR="00231D40" w:rsidRPr="00675AFE" w:rsidRDefault="00231D40" w:rsidP="00231D40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5.</w:t>
      </w:r>
      <w:r w:rsidR="00835FF9">
        <w:rPr>
          <w:rFonts w:ascii="Arial" w:hAnsi="Arial" w:cs="Arial"/>
          <w:color w:val="000000"/>
          <w:sz w:val="20"/>
          <w:szCs w:val="20"/>
        </w:rPr>
        <w:t>8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675AFE">
        <w:rPr>
          <w:rFonts w:ascii="Arial" w:hAnsi="Arial" w:cs="Arial"/>
          <w:color w:val="000000"/>
          <w:sz w:val="20"/>
          <w:szCs w:val="20"/>
        </w:rPr>
        <w:t xml:space="preserve">Zamawiający </w:t>
      </w:r>
      <w:r>
        <w:rPr>
          <w:rFonts w:ascii="Arial" w:hAnsi="Arial" w:cs="Arial"/>
          <w:color w:val="000000"/>
          <w:sz w:val="20"/>
          <w:szCs w:val="20"/>
        </w:rPr>
        <w:t>przewiduje możliwość przeprowadzenia przez Wykonawcę wizji lokalnej.</w:t>
      </w:r>
    </w:p>
    <w:p w14:paraId="3F5BDB9E" w14:textId="77777777" w:rsidR="00231D40" w:rsidRDefault="00231D40" w:rsidP="00231D40">
      <w:pPr>
        <w:suppressAutoHyphens w:val="0"/>
        <w:autoSpaceDE w:val="0"/>
        <w:autoSpaceDN w:val="0"/>
        <w:adjustRightInd w:val="0"/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 w:rsidRPr="00675AFE">
        <w:rPr>
          <w:rFonts w:ascii="Arial" w:hAnsi="Arial" w:cs="Arial"/>
          <w:color w:val="000000"/>
          <w:sz w:val="20"/>
          <w:szCs w:val="20"/>
        </w:rPr>
        <w:t xml:space="preserve">W celu </w:t>
      </w:r>
      <w:r>
        <w:rPr>
          <w:rFonts w:ascii="Arial" w:hAnsi="Arial" w:cs="Arial"/>
          <w:color w:val="000000"/>
          <w:sz w:val="20"/>
          <w:szCs w:val="20"/>
        </w:rPr>
        <w:t xml:space="preserve">odbycia przez Wykonawcę </w:t>
      </w:r>
      <w:r w:rsidRPr="00675AFE">
        <w:rPr>
          <w:rFonts w:ascii="Arial" w:hAnsi="Arial" w:cs="Arial"/>
          <w:color w:val="000000"/>
          <w:sz w:val="20"/>
          <w:szCs w:val="20"/>
        </w:rPr>
        <w:t>wizji lokalnej</w:t>
      </w:r>
      <w:r>
        <w:rPr>
          <w:rFonts w:ascii="Arial" w:hAnsi="Arial" w:cs="Arial"/>
          <w:color w:val="000000"/>
          <w:sz w:val="20"/>
          <w:szCs w:val="20"/>
        </w:rPr>
        <w:t xml:space="preserve"> Wykonawca składa </w:t>
      </w:r>
      <w:r w:rsidRPr="00675AFE">
        <w:rPr>
          <w:rFonts w:ascii="Arial" w:hAnsi="Arial" w:cs="Arial"/>
          <w:color w:val="000000"/>
          <w:sz w:val="20"/>
          <w:szCs w:val="20"/>
        </w:rPr>
        <w:t>zgłosze</w:t>
      </w:r>
      <w:r>
        <w:rPr>
          <w:rFonts w:ascii="Arial" w:hAnsi="Arial" w:cs="Arial"/>
          <w:color w:val="000000"/>
          <w:sz w:val="20"/>
          <w:szCs w:val="20"/>
        </w:rPr>
        <w:t xml:space="preserve">nie w formie wniosku zawierającego </w:t>
      </w:r>
      <w:r w:rsidRPr="00675AFE">
        <w:rPr>
          <w:rFonts w:ascii="Arial" w:hAnsi="Arial" w:cs="Arial"/>
          <w:color w:val="000000"/>
          <w:sz w:val="20"/>
          <w:szCs w:val="20"/>
        </w:rPr>
        <w:t xml:space="preserve">imiona i nazwiska osób, które </w:t>
      </w:r>
      <w:r>
        <w:rPr>
          <w:rFonts w:ascii="Arial" w:hAnsi="Arial" w:cs="Arial"/>
          <w:color w:val="000000"/>
          <w:sz w:val="20"/>
          <w:szCs w:val="20"/>
        </w:rPr>
        <w:t xml:space="preserve">odbędą </w:t>
      </w:r>
      <w:r w:rsidRPr="00675AFE">
        <w:rPr>
          <w:rFonts w:ascii="Arial" w:hAnsi="Arial" w:cs="Arial"/>
          <w:color w:val="000000"/>
          <w:sz w:val="20"/>
          <w:szCs w:val="20"/>
        </w:rPr>
        <w:t>wizj</w:t>
      </w:r>
      <w:r>
        <w:rPr>
          <w:rFonts w:ascii="Arial" w:hAnsi="Arial" w:cs="Arial"/>
          <w:color w:val="000000"/>
          <w:sz w:val="20"/>
          <w:szCs w:val="20"/>
        </w:rPr>
        <w:t xml:space="preserve">ę </w:t>
      </w:r>
      <w:r w:rsidRPr="00675AFE">
        <w:rPr>
          <w:rFonts w:ascii="Arial" w:hAnsi="Arial" w:cs="Arial"/>
          <w:color w:val="000000"/>
          <w:sz w:val="20"/>
          <w:szCs w:val="20"/>
        </w:rPr>
        <w:t>lokaln</w:t>
      </w:r>
      <w:r>
        <w:rPr>
          <w:rFonts w:ascii="Arial" w:hAnsi="Arial" w:cs="Arial"/>
          <w:color w:val="000000"/>
          <w:sz w:val="20"/>
          <w:szCs w:val="20"/>
        </w:rPr>
        <w:t xml:space="preserve">ą. </w:t>
      </w:r>
    </w:p>
    <w:p w14:paraId="420507ED" w14:textId="77777777" w:rsidR="00231D40" w:rsidRPr="00675AFE" w:rsidRDefault="00231D40" w:rsidP="00231D40">
      <w:pPr>
        <w:suppressAutoHyphens w:val="0"/>
        <w:autoSpaceDE w:val="0"/>
        <w:autoSpaceDN w:val="0"/>
        <w:adjustRightInd w:val="0"/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Wykonawca składa wniosek </w:t>
      </w:r>
      <w:r w:rsidRPr="00D230E8">
        <w:rPr>
          <w:rFonts w:ascii="Arial" w:hAnsi="Arial" w:cs="Arial"/>
          <w:color w:val="000000"/>
          <w:sz w:val="20"/>
          <w:szCs w:val="20"/>
        </w:rPr>
        <w:t>przy użyciu środków komunikacji elektronicznej zapewnionych przez system dostępny pod adresem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  <w:r w:rsidRPr="00AA3A56">
        <w:rPr>
          <w:rFonts w:ascii="Arial" w:hAnsi="Arial" w:cs="Arial"/>
          <w:sz w:val="20"/>
          <w:szCs w:val="20"/>
        </w:rPr>
        <w:t>https://ms.ezamawiajacy.pl</w:t>
      </w:r>
      <w:r>
        <w:rPr>
          <w:rFonts w:ascii="Arial" w:hAnsi="Arial" w:cs="Arial"/>
          <w:sz w:val="20"/>
          <w:szCs w:val="20"/>
        </w:rPr>
        <w:t>.</w:t>
      </w:r>
    </w:p>
    <w:p w14:paraId="560DEC88" w14:textId="77777777" w:rsidR="00231D40" w:rsidRPr="00675AFE" w:rsidRDefault="00231D40" w:rsidP="00231D40">
      <w:pPr>
        <w:suppressAutoHyphens w:val="0"/>
        <w:autoSpaceDE w:val="0"/>
        <w:autoSpaceDN w:val="0"/>
        <w:adjustRightInd w:val="0"/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</w:t>
      </w:r>
      <w:r w:rsidRPr="00675AFE">
        <w:rPr>
          <w:rFonts w:ascii="Arial" w:hAnsi="Arial" w:cs="Arial"/>
          <w:color w:val="000000"/>
          <w:sz w:val="20"/>
          <w:szCs w:val="20"/>
        </w:rPr>
        <w:t>rzeprowadz</w:t>
      </w:r>
      <w:r>
        <w:rPr>
          <w:rFonts w:ascii="Arial" w:hAnsi="Arial" w:cs="Arial"/>
          <w:color w:val="000000"/>
          <w:sz w:val="20"/>
          <w:szCs w:val="20"/>
        </w:rPr>
        <w:t xml:space="preserve">enie wizji lokalnej przez Wykonawcę nastąpi </w:t>
      </w:r>
      <w:r w:rsidRPr="00FD5227">
        <w:rPr>
          <w:rFonts w:ascii="Arial" w:hAnsi="Arial" w:cs="Arial"/>
          <w:color w:val="000000"/>
          <w:sz w:val="20"/>
          <w:szCs w:val="20"/>
        </w:rPr>
        <w:t>w dniu</w:t>
      </w:r>
      <w:r w:rsidR="007C1262">
        <w:rPr>
          <w:rFonts w:ascii="Arial" w:hAnsi="Arial" w:cs="Arial"/>
          <w:color w:val="000000"/>
          <w:sz w:val="20"/>
          <w:szCs w:val="20"/>
        </w:rPr>
        <w:t xml:space="preserve"> </w:t>
      </w:r>
      <w:r w:rsidR="00FE5E6C">
        <w:rPr>
          <w:rFonts w:ascii="Arial" w:hAnsi="Arial" w:cs="Arial"/>
          <w:color w:val="000000"/>
          <w:sz w:val="20"/>
          <w:szCs w:val="20"/>
        </w:rPr>
        <w:t xml:space="preserve">12 </w:t>
      </w:r>
      <w:r w:rsidR="007C1262">
        <w:rPr>
          <w:rFonts w:ascii="Arial" w:hAnsi="Arial" w:cs="Arial"/>
          <w:color w:val="000000"/>
          <w:sz w:val="20"/>
          <w:szCs w:val="20"/>
        </w:rPr>
        <w:t xml:space="preserve">maja </w:t>
      </w:r>
      <w:r w:rsidRPr="00FD5227">
        <w:rPr>
          <w:rFonts w:ascii="Arial" w:hAnsi="Arial" w:cs="Arial"/>
          <w:color w:val="000000"/>
          <w:sz w:val="20"/>
          <w:szCs w:val="20"/>
        </w:rPr>
        <w:t>202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Pr="00FD5227">
        <w:rPr>
          <w:rFonts w:ascii="Arial" w:hAnsi="Arial" w:cs="Arial"/>
          <w:color w:val="000000"/>
          <w:sz w:val="20"/>
          <w:szCs w:val="20"/>
        </w:rPr>
        <w:t xml:space="preserve"> r</w:t>
      </w:r>
      <w:r w:rsidR="00FE5E6C">
        <w:rPr>
          <w:rFonts w:ascii="Arial" w:hAnsi="Arial" w:cs="Arial"/>
          <w:color w:val="000000"/>
          <w:sz w:val="20"/>
          <w:szCs w:val="20"/>
        </w:rPr>
        <w:t xml:space="preserve">. </w:t>
      </w:r>
      <w:r w:rsidR="00FE5E6C">
        <w:rPr>
          <w:rFonts w:ascii="Arial" w:hAnsi="Arial" w:cs="Arial"/>
          <w:color w:val="000000"/>
          <w:sz w:val="20"/>
          <w:szCs w:val="20"/>
        </w:rPr>
        <w:br/>
      </w:r>
      <w:r w:rsidRPr="00FD5227">
        <w:rPr>
          <w:rFonts w:ascii="Arial" w:hAnsi="Arial" w:cs="Arial"/>
          <w:color w:val="000000"/>
          <w:sz w:val="20"/>
          <w:szCs w:val="20"/>
        </w:rPr>
        <w:t>o godz. 10:00</w:t>
      </w:r>
      <w:r w:rsidRPr="00675AFE">
        <w:rPr>
          <w:rFonts w:ascii="Arial" w:hAnsi="Arial" w:cs="Arial"/>
          <w:color w:val="000000"/>
          <w:sz w:val="20"/>
          <w:szCs w:val="20"/>
        </w:rPr>
        <w:t xml:space="preserve"> w siedzibie Zamawiającego</w:t>
      </w:r>
      <w:r w:rsidR="001E59E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75AFE">
        <w:rPr>
          <w:rFonts w:ascii="Arial" w:hAnsi="Arial" w:cs="Arial"/>
          <w:color w:val="000000"/>
          <w:sz w:val="20"/>
          <w:szCs w:val="20"/>
        </w:rPr>
        <w:t>przy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31D40">
        <w:rPr>
          <w:rFonts w:ascii="Arial" w:hAnsi="Arial" w:cs="Arial"/>
          <w:color w:val="000000"/>
          <w:sz w:val="20"/>
          <w:szCs w:val="20"/>
        </w:rPr>
        <w:t>ul. 11 Listopada 23</w:t>
      </w:r>
      <w:r w:rsidR="001E59E8">
        <w:rPr>
          <w:rFonts w:ascii="Arial" w:hAnsi="Arial" w:cs="Arial"/>
          <w:color w:val="000000"/>
          <w:sz w:val="20"/>
          <w:szCs w:val="20"/>
        </w:rPr>
        <w:t xml:space="preserve"> w Warszawie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F380AA6" w14:textId="77777777" w:rsidR="00231D40" w:rsidRDefault="00231D40" w:rsidP="00231D40">
      <w:pPr>
        <w:suppressAutoHyphens w:val="0"/>
        <w:autoSpaceDE w:val="0"/>
        <w:autoSpaceDN w:val="0"/>
        <w:adjustRightInd w:val="0"/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 w:rsidRPr="00675AFE">
        <w:rPr>
          <w:rFonts w:ascii="Arial" w:hAnsi="Arial" w:cs="Arial"/>
          <w:color w:val="000000"/>
          <w:sz w:val="20"/>
          <w:szCs w:val="20"/>
        </w:rPr>
        <w:lastRenderedPageBreak/>
        <w:t xml:space="preserve">Osoby, które przybędą na wizję lokalną zobowiązane są </w:t>
      </w:r>
      <w:r>
        <w:rPr>
          <w:rFonts w:ascii="Arial" w:hAnsi="Arial" w:cs="Arial"/>
          <w:color w:val="000000"/>
          <w:sz w:val="20"/>
          <w:szCs w:val="20"/>
        </w:rPr>
        <w:t xml:space="preserve">okazać </w:t>
      </w:r>
      <w:r w:rsidRPr="00675AFE">
        <w:rPr>
          <w:rFonts w:ascii="Arial" w:hAnsi="Arial" w:cs="Arial"/>
          <w:color w:val="000000"/>
          <w:sz w:val="20"/>
          <w:szCs w:val="20"/>
        </w:rPr>
        <w:t xml:space="preserve">dokument </w:t>
      </w:r>
      <w:r>
        <w:rPr>
          <w:rFonts w:ascii="Arial" w:hAnsi="Arial" w:cs="Arial"/>
          <w:color w:val="000000"/>
          <w:sz w:val="20"/>
          <w:szCs w:val="20"/>
        </w:rPr>
        <w:t>identyfikujący tożsamość osoby</w:t>
      </w:r>
      <w:r w:rsidRPr="00675AFE">
        <w:rPr>
          <w:rFonts w:ascii="Arial" w:hAnsi="Arial" w:cs="Arial"/>
          <w:color w:val="000000"/>
          <w:sz w:val="20"/>
          <w:szCs w:val="20"/>
        </w:rPr>
        <w:t>.</w:t>
      </w:r>
    </w:p>
    <w:p w14:paraId="53FD7C10" w14:textId="77777777" w:rsidR="00231D40" w:rsidRDefault="00231D40" w:rsidP="00231D40">
      <w:pPr>
        <w:suppressAutoHyphens w:val="0"/>
        <w:autoSpaceDE w:val="0"/>
        <w:autoSpaceDN w:val="0"/>
        <w:adjustRightInd w:val="0"/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Przeprowadzenie przez Wykonawcę wizji lokalnej:</w:t>
      </w:r>
    </w:p>
    <w:p w14:paraId="3E8D5219" w14:textId="77777777" w:rsidR="00231D40" w:rsidRDefault="00231D40" w:rsidP="00231D40">
      <w:pPr>
        <w:numPr>
          <w:ilvl w:val="0"/>
          <w:numId w:val="38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nie jest niezbędne oraz nie stanowi warunku i wymagania do złożenia oferty,</w:t>
      </w:r>
    </w:p>
    <w:p w14:paraId="4E934C38" w14:textId="77777777" w:rsidR="00231D40" w:rsidRPr="00675AFE" w:rsidRDefault="00231D40" w:rsidP="00231D40">
      <w:pPr>
        <w:numPr>
          <w:ilvl w:val="0"/>
          <w:numId w:val="38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nie jest obowiązkowe.</w:t>
      </w:r>
    </w:p>
    <w:p w14:paraId="03DFD099" w14:textId="77777777" w:rsidR="00381225" w:rsidRPr="008D3D52" w:rsidRDefault="00231D40" w:rsidP="008D3D52">
      <w:pPr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 w:rsidRPr="00AA6E23">
        <w:rPr>
          <w:rFonts w:ascii="Arial" w:hAnsi="Arial" w:cs="Arial"/>
          <w:color w:val="000000"/>
          <w:sz w:val="20"/>
          <w:szCs w:val="20"/>
        </w:rPr>
        <w:t xml:space="preserve">Zamawiający </w:t>
      </w:r>
      <w:r>
        <w:rPr>
          <w:rFonts w:ascii="Arial" w:hAnsi="Arial" w:cs="Arial"/>
          <w:color w:val="000000"/>
          <w:sz w:val="20"/>
          <w:szCs w:val="20"/>
        </w:rPr>
        <w:t xml:space="preserve">nie </w:t>
      </w:r>
      <w:r w:rsidRPr="00AA6E23">
        <w:rPr>
          <w:rFonts w:ascii="Arial" w:hAnsi="Arial" w:cs="Arial"/>
          <w:color w:val="000000"/>
          <w:sz w:val="20"/>
          <w:szCs w:val="20"/>
        </w:rPr>
        <w:t>zwoł</w:t>
      </w:r>
      <w:r>
        <w:rPr>
          <w:rFonts w:ascii="Arial" w:hAnsi="Arial" w:cs="Arial"/>
          <w:color w:val="000000"/>
          <w:sz w:val="20"/>
          <w:szCs w:val="20"/>
        </w:rPr>
        <w:t xml:space="preserve">uje </w:t>
      </w:r>
      <w:r w:rsidRPr="00AA6E23">
        <w:rPr>
          <w:rFonts w:ascii="Arial" w:hAnsi="Arial" w:cs="Arial"/>
          <w:color w:val="000000"/>
          <w:sz w:val="20"/>
          <w:szCs w:val="20"/>
        </w:rPr>
        <w:t>zebrani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Pr="00AA6E23">
        <w:rPr>
          <w:rFonts w:ascii="Arial" w:hAnsi="Arial" w:cs="Arial"/>
          <w:color w:val="000000"/>
          <w:sz w:val="20"/>
          <w:szCs w:val="20"/>
        </w:rPr>
        <w:t xml:space="preserve"> wszystkich </w:t>
      </w:r>
      <w:r>
        <w:rPr>
          <w:rFonts w:ascii="Arial" w:hAnsi="Arial" w:cs="Arial"/>
          <w:color w:val="000000"/>
          <w:sz w:val="20"/>
          <w:szCs w:val="20"/>
        </w:rPr>
        <w:t>W</w:t>
      </w:r>
      <w:r w:rsidRPr="00AA6E23">
        <w:rPr>
          <w:rFonts w:ascii="Arial" w:hAnsi="Arial" w:cs="Arial"/>
          <w:color w:val="000000"/>
          <w:sz w:val="20"/>
          <w:szCs w:val="20"/>
        </w:rPr>
        <w:t>ykonawców w celu wyjaśnienia treści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AA6E23">
        <w:rPr>
          <w:rFonts w:ascii="Arial" w:hAnsi="Arial" w:cs="Arial"/>
          <w:color w:val="000000"/>
          <w:sz w:val="20"/>
          <w:szCs w:val="20"/>
        </w:rPr>
        <w:t>SWZ</w:t>
      </w:r>
      <w:r>
        <w:rPr>
          <w:rFonts w:ascii="Arial" w:hAnsi="Arial" w:cs="Arial"/>
          <w:color w:val="000000"/>
          <w:sz w:val="20"/>
          <w:szCs w:val="20"/>
        </w:rPr>
        <w:t>. Zamawiający nie będzie udzielał wyjaśnień treści SWZ w trakcie przeprowadzania przez Wykonawcę wizji lokalnej.</w:t>
      </w:r>
      <w:r w:rsidRPr="00D510A6">
        <w:rPr>
          <w:rFonts w:ascii="Liberation Sans" w:eastAsia="Calibri" w:hAnsi="Liberation Sans" w:cs="Liberation Sans"/>
          <w:color w:val="000000"/>
          <w:sz w:val="20"/>
          <w:szCs w:val="20"/>
        </w:rPr>
        <w:t xml:space="preserve"> </w:t>
      </w:r>
    </w:p>
    <w:p w14:paraId="3C521F4D" w14:textId="77777777" w:rsidR="00015FA9" w:rsidRPr="00D526B9" w:rsidRDefault="007C4650" w:rsidP="00D526B9">
      <w:pPr>
        <w:ind w:left="709" w:hanging="709"/>
      </w:pPr>
      <w:r>
        <w:rPr>
          <w:rFonts w:ascii="Arial" w:hAnsi="Arial" w:cs="Arial"/>
          <w:b/>
          <w:bCs/>
          <w:sz w:val="20"/>
          <w:szCs w:val="20"/>
        </w:rPr>
        <w:t xml:space="preserve">6. </w:t>
      </w:r>
      <w:r>
        <w:rPr>
          <w:rFonts w:ascii="Arial" w:hAnsi="Arial" w:cs="Arial"/>
          <w:b/>
          <w:bCs/>
          <w:sz w:val="20"/>
          <w:szCs w:val="20"/>
        </w:rPr>
        <w:tab/>
        <w:t xml:space="preserve">TERMIN </w:t>
      </w:r>
      <w:r w:rsidR="00174ED3">
        <w:rPr>
          <w:rFonts w:ascii="Arial" w:hAnsi="Arial" w:cs="Arial"/>
          <w:b/>
          <w:bCs/>
          <w:sz w:val="20"/>
          <w:szCs w:val="20"/>
        </w:rPr>
        <w:t>WYKONANIA ZAMÓWIENIA</w:t>
      </w:r>
    </w:p>
    <w:p w14:paraId="35879CC6" w14:textId="77777777" w:rsidR="00991294" w:rsidRPr="004216ED" w:rsidRDefault="00991294" w:rsidP="004B3AE7">
      <w:pPr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423063">
        <w:rPr>
          <w:rFonts w:ascii="Arial" w:hAnsi="Arial" w:cs="Arial"/>
          <w:sz w:val="20"/>
          <w:szCs w:val="20"/>
        </w:rPr>
        <w:t>36 miesięcy od dnia uruchomienia usługi</w:t>
      </w:r>
      <w:r>
        <w:rPr>
          <w:rFonts w:ascii="Arial" w:hAnsi="Arial" w:cs="Arial"/>
          <w:sz w:val="20"/>
          <w:szCs w:val="20"/>
        </w:rPr>
        <w:t>.</w:t>
      </w:r>
    </w:p>
    <w:p w14:paraId="2E961C91" w14:textId="77777777" w:rsidR="00E377B1" w:rsidRPr="00E377B1" w:rsidRDefault="007C4650" w:rsidP="00E377B1">
      <w:pPr>
        <w:numPr>
          <w:ilvl w:val="0"/>
          <w:numId w:val="5"/>
        </w:numPr>
        <w:ind w:left="709" w:hanging="709"/>
        <w:rPr>
          <w:rStyle w:val="tekstdokbold"/>
          <w:b w:val="0"/>
          <w:bCs w:val="0"/>
        </w:rPr>
      </w:pPr>
      <w:bookmarkStart w:id="11" w:name="_Hlk158121437"/>
      <w:bookmarkStart w:id="12" w:name="_Hlk164796106"/>
      <w:r>
        <w:rPr>
          <w:rFonts w:ascii="Arial" w:hAnsi="Arial" w:cs="Arial"/>
          <w:b/>
          <w:bCs/>
          <w:sz w:val="20"/>
          <w:szCs w:val="20"/>
        </w:rPr>
        <w:t xml:space="preserve">WARUNKI UDZIAŁU W POSTĘPOWANIU </w:t>
      </w:r>
      <w:bookmarkStart w:id="13" w:name="_Hlk156229720"/>
      <w:bookmarkEnd w:id="11"/>
    </w:p>
    <w:p w14:paraId="4FD2A8D6" w14:textId="77777777" w:rsidR="00E377B1" w:rsidRPr="00AA3A56" w:rsidRDefault="00E377B1" w:rsidP="00E377B1">
      <w:pPr>
        <w:pStyle w:val="Tekstpodstawowy21"/>
        <w:spacing w:before="0"/>
        <w:ind w:left="709"/>
        <w:rPr>
          <w:rStyle w:val="tekstdokbold"/>
          <w:rFonts w:ascii="Arial" w:hAnsi="Arial" w:cs="Arial"/>
          <w:sz w:val="20"/>
          <w:szCs w:val="20"/>
          <w:lang w:val="pl-PL"/>
        </w:rPr>
      </w:pPr>
      <w:r w:rsidRPr="00AA3A56">
        <w:rPr>
          <w:rStyle w:val="tekstdokbold"/>
          <w:rFonts w:ascii="Arial" w:hAnsi="Arial" w:cs="Arial"/>
          <w:sz w:val="20"/>
          <w:szCs w:val="20"/>
        </w:rPr>
        <w:t>O udzielenie zamówienia mogą ubiegać się Wykonawcy, którzy</w:t>
      </w:r>
      <w:r w:rsidRPr="00AA3A56">
        <w:rPr>
          <w:rStyle w:val="tekstdokbold"/>
          <w:rFonts w:ascii="Arial" w:hAnsi="Arial" w:cs="Arial"/>
          <w:sz w:val="20"/>
          <w:szCs w:val="20"/>
          <w:lang w:val="pl-PL"/>
        </w:rPr>
        <w:t xml:space="preserve"> </w:t>
      </w:r>
      <w:r w:rsidRPr="00AA3A56">
        <w:rPr>
          <w:rStyle w:val="tekstdokbold"/>
          <w:rFonts w:ascii="Arial" w:hAnsi="Arial" w:cs="Arial"/>
          <w:sz w:val="20"/>
          <w:szCs w:val="20"/>
        </w:rPr>
        <w:t xml:space="preserve">spełniają warunki 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t xml:space="preserve">udziału 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br/>
        <w:t>w postępowaniu</w:t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 </w:t>
      </w:r>
      <w:r w:rsidRPr="00AA3A56">
        <w:rPr>
          <w:rStyle w:val="tekstdokbold"/>
          <w:rFonts w:ascii="Arial" w:hAnsi="Arial" w:cs="Arial"/>
          <w:sz w:val="20"/>
          <w:szCs w:val="20"/>
          <w:lang w:val="pl-PL"/>
        </w:rPr>
        <w:t xml:space="preserve">dotyczące zdolności technicznej lub zawodowej. </w:t>
      </w:r>
    </w:p>
    <w:p w14:paraId="5FA4027E" w14:textId="77777777" w:rsidR="008D38FC" w:rsidRDefault="00E377B1" w:rsidP="007805D3">
      <w:pPr>
        <w:pStyle w:val="Tekstpodstawowy21"/>
        <w:spacing w:before="0"/>
        <w:ind w:left="709"/>
        <w:rPr>
          <w:rStyle w:val="tekstdokbold"/>
          <w:rFonts w:ascii="Arial" w:hAnsi="Arial" w:cs="Arial"/>
          <w:sz w:val="20"/>
          <w:szCs w:val="20"/>
          <w:lang w:val="pl-PL"/>
        </w:rPr>
      </w:pPr>
      <w:r w:rsidRPr="00AA3A56">
        <w:rPr>
          <w:rStyle w:val="tekstdokbold"/>
          <w:rFonts w:ascii="Arial" w:hAnsi="Arial" w:cs="Arial"/>
          <w:sz w:val="20"/>
          <w:szCs w:val="20"/>
          <w:lang w:val="pl-PL"/>
        </w:rPr>
        <w:t>Wykonawca spełni warunek jeżeli</w:t>
      </w:r>
      <w:r w:rsidR="007805D3">
        <w:rPr>
          <w:rStyle w:val="tekstdokbold"/>
          <w:rFonts w:ascii="Arial" w:hAnsi="Arial" w:cs="Arial"/>
          <w:sz w:val="20"/>
          <w:szCs w:val="20"/>
          <w:lang w:val="pl-PL"/>
        </w:rPr>
        <w:t xml:space="preserve"> </w:t>
      </w:r>
      <w:r w:rsidRPr="00EB331F">
        <w:rPr>
          <w:rStyle w:val="tekstdokbold"/>
          <w:rFonts w:ascii="Arial" w:hAnsi="Arial" w:cs="Arial"/>
          <w:sz w:val="20"/>
          <w:szCs w:val="20"/>
          <w:lang w:val="pl-PL"/>
        </w:rPr>
        <w:t xml:space="preserve">wykaże, że w okresie ostatnich 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>3</w:t>
      </w:r>
      <w:r w:rsidRPr="00EB331F">
        <w:rPr>
          <w:rStyle w:val="tekstdokbold"/>
          <w:rFonts w:ascii="Arial" w:hAnsi="Arial" w:cs="Arial"/>
          <w:sz w:val="20"/>
          <w:szCs w:val="20"/>
          <w:lang w:val="pl-PL"/>
        </w:rPr>
        <w:t xml:space="preserve"> lat przed upływem terminu składania ofert, a jeżeli okres prowadzenia działalności jest krótszy - w tym okresie wykonał, </w:t>
      </w:r>
      <w:r w:rsidR="007805D3">
        <w:rPr>
          <w:rStyle w:val="tekstdokbold"/>
          <w:rFonts w:ascii="Arial" w:hAnsi="Arial" w:cs="Arial"/>
          <w:sz w:val="20"/>
          <w:szCs w:val="20"/>
          <w:lang w:val="pl-PL"/>
        </w:rPr>
        <w:br/>
      </w:r>
      <w:r w:rsidRPr="00EB331F">
        <w:rPr>
          <w:rStyle w:val="tekstdokbold"/>
          <w:rFonts w:ascii="Arial" w:hAnsi="Arial" w:cs="Arial"/>
          <w:sz w:val="20"/>
          <w:szCs w:val="20"/>
          <w:lang w:val="pl-PL"/>
        </w:rPr>
        <w:t>a w przypadku świadczeń powtarzających się lub ciągłych również wykonuje, co najmniej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>:</w:t>
      </w:r>
    </w:p>
    <w:p w14:paraId="32007311" w14:textId="77777777" w:rsidR="0015284A" w:rsidRDefault="008D38FC" w:rsidP="0015284A">
      <w:pPr>
        <w:pStyle w:val="Tekstpodstawowy21"/>
        <w:spacing w:before="0"/>
        <w:ind w:left="709" w:hanging="709"/>
        <w:rPr>
          <w:rStyle w:val="tekstdokbold"/>
          <w:rFonts w:ascii="Arial" w:hAnsi="Arial" w:cs="Arial"/>
          <w:sz w:val="20"/>
          <w:szCs w:val="20"/>
          <w:lang w:val="pl-PL"/>
        </w:rPr>
      </w:pPr>
      <w:r>
        <w:rPr>
          <w:rStyle w:val="tekstdokbold"/>
          <w:rFonts w:ascii="Arial" w:hAnsi="Arial" w:cs="Arial"/>
          <w:sz w:val="20"/>
          <w:szCs w:val="20"/>
          <w:lang w:val="pl-PL"/>
        </w:rPr>
        <w:t>7.1</w:t>
      </w:r>
      <w:r w:rsidR="007805D3">
        <w:rPr>
          <w:rStyle w:val="tekstdokbold"/>
          <w:rFonts w:ascii="Arial" w:hAnsi="Arial" w:cs="Arial"/>
          <w:sz w:val="20"/>
          <w:szCs w:val="20"/>
          <w:lang w:val="pl-PL"/>
        </w:rPr>
        <w:t xml:space="preserve">. </w:t>
      </w:r>
      <w:r w:rsidR="007805D3">
        <w:rPr>
          <w:rStyle w:val="tekstdokbold"/>
          <w:rFonts w:ascii="Arial" w:hAnsi="Arial" w:cs="Arial"/>
          <w:sz w:val="20"/>
          <w:szCs w:val="20"/>
          <w:lang w:val="pl-PL"/>
        </w:rPr>
        <w:tab/>
      </w:r>
      <w:r>
        <w:rPr>
          <w:rStyle w:val="tekstdokbold"/>
          <w:rFonts w:ascii="Arial" w:hAnsi="Arial" w:cs="Arial"/>
          <w:sz w:val="20"/>
          <w:szCs w:val="20"/>
          <w:lang w:val="pl-PL"/>
        </w:rPr>
        <w:t xml:space="preserve">jedną </w:t>
      </w:r>
      <w:r w:rsidR="00E377B1" w:rsidRPr="004B000A">
        <w:rPr>
          <w:rStyle w:val="tekstdokbold"/>
          <w:rFonts w:ascii="Arial" w:hAnsi="Arial" w:cs="Arial"/>
          <w:sz w:val="20"/>
          <w:szCs w:val="20"/>
          <w:lang w:val="pl-PL"/>
        </w:rPr>
        <w:t>us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 xml:space="preserve">ługę, </w:t>
      </w:r>
      <w:r w:rsidR="00E377B1">
        <w:rPr>
          <w:rStyle w:val="tekstdokbold"/>
          <w:rFonts w:ascii="Arial" w:hAnsi="Arial" w:cs="Arial"/>
          <w:sz w:val="20"/>
          <w:szCs w:val="20"/>
          <w:lang w:val="pl-PL"/>
        </w:rPr>
        <w:t>któr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 xml:space="preserve">a </w:t>
      </w:r>
      <w:r w:rsidR="00E377B1">
        <w:rPr>
          <w:rStyle w:val="tekstdokbold"/>
          <w:rFonts w:ascii="Arial" w:hAnsi="Arial" w:cs="Arial"/>
          <w:sz w:val="20"/>
          <w:szCs w:val="20"/>
          <w:lang w:val="pl-PL"/>
        </w:rPr>
        <w:t xml:space="preserve">spełniała minimalne </w:t>
      </w:r>
      <w:r w:rsidR="00E377B1" w:rsidRPr="004B000A">
        <w:rPr>
          <w:rStyle w:val="tekstdokbold"/>
          <w:rFonts w:ascii="Arial" w:hAnsi="Arial" w:cs="Arial"/>
          <w:sz w:val="20"/>
          <w:szCs w:val="20"/>
          <w:lang w:val="pl-PL"/>
        </w:rPr>
        <w:t>wymagania:</w:t>
      </w:r>
    </w:p>
    <w:p w14:paraId="564B1E1A" w14:textId="77777777" w:rsidR="00070473" w:rsidRDefault="0015284A" w:rsidP="00070473">
      <w:pPr>
        <w:pStyle w:val="Tekstpodstawowy21"/>
        <w:spacing w:before="0"/>
        <w:ind w:left="709" w:hanging="709"/>
        <w:rPr>
          <w:rStyle w:val="tekstdokbold"/>
          <w:rFonts w:ascii="Arial" w:hAnsi="Arial" w:cs="Arial"/>
          <w:sz w:val="20"/>
          <w:szCs w:val="20"/>
          <w:lang w:val="pl-PL"/>
        </w:rPr>
      </w:pPr>
      <w:r>
        <w:rPr>
          <w:rStyle w:val="tekstdokbold"/>
          <w:rFonts w:ascii="Arial" w:hAnsi="Arial" w:cs="Arial"/>
          <w:sz w:val="20"/>
          <w:szCs w:val="20"/>
          <w:lang w:val="pl-PL"/>
        </w:rPr>
        <w:t>7.1.1</w:t>
      </w:r>
      <w:r w:rsidR="007805D3">
        <w:rPr>
          <w:rStyle w:val="tekstdokbold"/>
          <w:rFonts w:ascii="Arial" w:hAnsi="Arial" w:cs="Arial"/>
          <w:sz w:val="20"/>
          <w:szCs w:val="20"/>
          <w:lang w:val="pl-PL"/>
        </w:rPr>
        <w:t xml:space="preserve">. </w:t>
      </w:r>
      <w:r w:rsidR="007805D3">
        <w:rPr>
          <w:rStyle w:val="tekstdokbold"/>
          <w:rFonts w:ascii="Arial" w:hAnsi="Arial" w:cs="Arial"/>
          <w:sz w:val="20"/>
          <w:szCs w:val="20"/>
          <w:lang w:val="pl-PL"/>
        </w:rPr>
        <w:tab/>
      </w:r>
      <w:r>
        <w:rPr>
          <w:rStyle w:val="tekstdokbold"/>
          <w:rFonts w:ascii="Arial" w:hAnsi="Arial" w:cs="Arial"/>
          <w:sz w:val="20"/>
          <w:szCs w:val="20"/>
          <w:lang w:val="pl-PL"/>
        </w:rPr>
        <w:t>przedmiotem usługi było</w:t>
      </w:r>
      <w:r w:rsidR="007805D3">
        <w:rPr>
          <w:rStyle w:val="tekstdokbold"/>
          <w:rFonts w:ascii="Arial" w:hAnsi="Arial" w:cs="Arial"/>
          <w:sz w:val="20"/>
          <w:szCs w:val="20"/>
          <w:lang w:val="pl-PL"/>
        </w:rPr>
        <w:t xml:space="preserve">/jest </w:t>
      </w:r>
      <w:r w:rsidR="007805D3" w:rsidRPr="004B000A">
        <w:rPr>
          <w:rStyle w:val="tekstdokbold"/>
          <w:rFonts w:ascii="Arial" w:hAnsi="Arial" w:cs="Arial"/>
          <w:sz w:val="20"/>
          <w:szCs w:val="20"/>
        </w:rPr>
        <w:t>świadczenie</w:t>
      </w:r>
      <w:r w:rsidR="007805D3">
        <w:rPr>
          <w:rStyle w:val="tekstdokbold"/>
          <w:rFonts w:ascii="Arial" w:hAnsi="Arial" w:cs="Arial"/>
          <w:sz w:val="20"/>
          <w:szCs w:val="20"/>
          <w:lang w:val="pl-PL"/>
        </w:rPr>
        <w:t xml:space="preserve"> usługi dostępu do sieci Internet</w:t>
      </w:r>
      <w:r w:rsidR="00694001">
        <w:rPr>
          <w:rStyle w:val="tekstdokbold"/>
          <w:rFonts w:ascii="Arial" w:hAnsi="Arial" w:cs="Arial"/>
          <w:sz w:val="20"/>
          <w:szCs w:val="20"/>
          <w:lang w:val="pl-PL"/>
        </w:rPr>
        <w:t>;</w:t>
      </w:r>
    </w:p>
    <w:p w14:paraId="1ACEBDDD" w14:textId="77777777" w:rsidR="00070473" w:rsidRDefault="00070473" w:rsidP="00070473">
      <w:pPr>
        <w:pStyle w:val="Tekstpodstawowy21"/>
        <w:spacing w:before="0"/>
        <w:ind w:left="709" w:hanging="709"/>
        <w:rPr>
          <w:rStyle w:val="tekstdokbold"/>
          <w:rFonts w:ascii="Arial" w:hAnsi="Arial" w:cs="Arial"/>
          <w:sz w:val="20"/>
          <w:szCs w:val="20"/>
          <w:lang w:val="pl-PL"/>
        </w:rPr>
      </w:pPr>
      <w:r>
        <w:rPr>
          <w:rStyle w:val="tekstdokbold"/>
          <w:rFonts w:ascii="Arial" w:hAnsi="Arial" w:cs="Arial"/>
          <w:sz w:val="20"/>
          <w:szCs w:val="20"/>
          <w:lang w:val="pl-PL"/>
        </w:rPr>
        <w:t xml:space="preserve">7.1.2. 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ab/>
        <w:t xml:space="preserve">przepustowość łącza była/jest wynosząca </w:t>
      </w:r>
      <w:r w:rsidR="00A104CD">
        <w:rPr>
          <w:rStyle w:val="tekstdokbold"/>
          <w:rFonts w:ascii="Arial" w:hAnsi="Arial" w:cs="Arial"/>
          <w:sz w:val="20"/>
          <w:szCs w:val="20"/>
          <w:lang w:val="pl-PL"/>
        </w:rPr>
        <w:t xml:space="preserve">1024 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>Mb/s;</w:t>
      </w:r>
    </w:p>
    <w:p w14:paraId="085688C7" w14:textId="77777777" w:rsidR="002949C7" w:rsidRDefault="00070473" w:rsidP="002949C7">
      <w:pPr>
        <w:pStyle w:val="Tekstpodstawowy21"/>
        <w:spacing w:before="0"/>
        <w:ind w:left="709" w:hanging="709"/>
        <w:rPr>
          <w:rStyle w:val="tekstdokbold"/>
          <w:rFonts w:ascii="Arial" w:hAnsi="Arial" w:cs="Arial"/>
          <w:sz w:val="20"/>
          <w:szCs w:val="20"/>
          <w:lang w:val="pl-PL"/>
        </w:rPr>
      </w:pPr>
      <w:r>
        <w:rPr>
          <w:rStyle w:val="tekstdokbold"/>
          <w:rFonts w:ascii="Arial" w:hAnsi="Arial" w:cs="Arial"/>
          <w:sz w:val="20"/>
          <w:szCs w:val="20"/>
          <w:lang w:val="pl-PL"/>
        </w:rPr>
        <w:t xml:space="preserve">7.1.3. 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ab/>
      </w:r>
      <w:r w:rsidR="002949C7" w:rsidRPr="00703DAC">
        <w:rPr>
          <w:rStyle w:val="tekstdokbold"/>
          <w:rFonts w:ascii="Arial" w:hAnsi="Arial" w:cs="Arial"/>
          <w:sz w:val="20"/>
          <w:szCs w:val="20"/>
          <w:lang w:val="pl-PL"/>
        </w:rPr>
        <w:t>usługa była/jest świadczona nieprzerwanie przez okres</w:t>
      </w:r>
      <w:r w:rsidR="002949C7">
        <w:rPr>
          <w:rStyle w:val="tekstdokbold"/>
          <w:rFonts w:ascii="Arial" w:hAnsi="Arial" w:cs="Arial"/>
          <w:sz w:val="20"/>
          <w:szCs w:val="20"/>
          <w:lang w:val="pl-PL"/>
        </w:rPr>
        <w:t xml:space="preserve"> </w:t>
      </w:r>
      <w:r w:rsidR="002949C7" w:rsidRPr="00703DAC">
        <w:rPr>
          <w:rStyle w:val="tekstdokbold"/>
          <w:rFonts w:ascii="Arial" w:hAnsi="Arial" w:cs="Arial"/>
          <w:sz w:val="20"/>
          <w:szCs w:val="20"/>
          <w:lang w:val="pl-PL"/>
        </w:rPr>
        <w:t>1</w:t>
      </w:r>
      <w:r w:rsidR="002949C7">
        <w:rPr>
          <w:rStyle w:val="tekstdokbold"/>
          <w:rFonts w:ascii="Arial" w:hAnsi="Arial" w:cs="Arial"/>
          <w:sz w:val="20"/>
          <w:szCs w:val="20"/>
          <w:lang w:val="pl-PL"/>
        </w:rPr>
        <w:t>2</w:t>
      </w:r>
      <w:r w:rsidR="002949C7" w:rsidRPr="00703DAC">
        <w:rPr>
          <w:rStyle w:val="tekstdokbold"/>
          <w:rFonts w:ascii="Arial" w:hAnsi="Arial" w:cs="Arial"/>
          <w:sz w:val="20"/>
          <w:szCs w:val="20"/>
          <w:lang w:val="pl-PL"/>
        </w:rPr>
        <w:t xml:space="preserve"> miesięcy</w:t>
      </w:r>
      <w:r w:rsidR="002949C7">
        <w:rPr>
          <w:rStyle w:val="tekstdokbold"/>
          <w:rFonts w:ascii="Arial" w:hAnsi="Arial" w:cs="Arial"/>
          <w:sz w:val="20"/>
          <w:szCs w:val="20"/>
          <w:lang w:val="pl-PL"/>
        </w:rPr>
        <w:t>;</w:t>
      </w:r>
    </w:p>
    <w:p w14:paraId="7AC9E453" w14:textId="77777777" w:rsidR="00A104CD" w:rsidRDefault="00A104CD" w:rsidP="00A104CD">
      <w:pPr>
        <w:pStyle w:val="Tekstpodstawowy21"/>
        <w:spacing w:before="0"/>
        <w:ind w:left="709"/>
        <w:rPr>
          <w:rStyle w:val="tekstdokbold"/>
          <w:rFonts w:ascii="Arial" w:hAnsi="Arial" w:cs="Arial"/>
          <w:sz w:val="20"/>
          <w:szCs w:val="20"/>
          <w:lang w:val="pl-PL"/>
        </w:rPr>
      </w:pPr>
      <w:r>
        <w:rPr>
          <w:rStyle w:val="tekstdokbold"/>
          <w:rFonts w:ascii="Arial" w:hAnsi="Arial" w:cs="Arial"/>
          <w:sz w:val="20"/>
          <w:szCs w:val="20"/>
          <w:lang w:val="pl-PL"/>
        </w:rPr>
        <w:t>oraz</w:t>
      </w:r>
    </w:p>
    <w:p w14:paraId="2E494089" w14:textId="77777777" w:rsidR="002949C7" w:rsidRDefault="002949C7" w:rsidP="002949C7">
      <w:pPr>
        <w:pStyle w:val="Tekstpodstawowy21"/>
        <w:spacing w:before="0"/>
        <w:ind w:left="709" w:hanging="709"/>
        <w:rPr>
          <w:rStyle w:val="tekstdokbold"/>
          <w:rFonts w:ascii="Arial" w:hAnsi="Arial" w:cs="Arial"/>
          <w:sz w:val="20"/>
          <w:szCs w:val="20"/>
          <w:lang w:val="pl-PL"/>
        </w:rPr>
      </w:pPr>
      <w:r>
        <w:rPr>
          <w:rStyle w:val="tekstdokbold"/>
          <w:rFonts w:ascii="Arial" w:hAnsi="Arial" w:cs="Arial"/>
          <w:sz w:val="20"/>
          <w:szCs w:val="20"/>
          <w:lang w:val="pl-PL"/>
        </w:rPr>
        <w:t xml:space="preserve">7.2. 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ab/>
        <w:t xml:space="preserve">jedną </w:t>
      </w:r>
      <w:r w:rsidRPr="004B000A">
        <w:rPr>
          <w:rStyle w:val="tekstdokbold"/>
          <w:rFonts w:ascii="Arial" w:hAnsi="Arial" w:cs="Arial"/>
          <w:sz w:val="20"/>
          <w:szCs w:val="20"/>
          <w:lang w:val="pl-PL"/>
        </w:rPr>
        <w:t>us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 xml:space="preserve">ługę, która spełniała minimalne </w:t>
      </w:r>
      <w:r w:rsidRPr="004B000A">
        <w:rPr>
          <w:rStyle w:val="tekstdokbold"/>
          <w:rFonts w:ascii="Arial" w:hAnsi="Arial" w:cs="Arial"/>
          <w:sz w:val="20"/>
          <w:szCs w:val="20"/>
          <w:lang w:val="pl-PL"/>
        </w:rPr>
        <w:t>wymagania:</w:t>
      </w:r>
    </w:p>
    <w:p w14:paraId="4B3D8F53" w14:textId="77777777" w:rsidR="00A104CD" w:rsidRDefault="002949C7" w:rsidP="00A104CD">
      <w:pPr>
        <w:pStyle w:val="Tekstpodstawowy21"/>
        <w:spacing w:before="0"/>
        <w:ind w:left="709" w:hanging="709"/>
        <w:rPr>
          <w:rStyle w:val="tekstdokbold"/>
          <w:rFonts w:ascii="Arial" w:hAnsi="Arial" w:cs="Arial"/>
          <w:sz w:val="20"/>
          <w:szCs w:val="20"/>
          <w:lang w:val="pl-PL"/>
        </w:rPr>
      </w:pPr>
      <w:r>
        <w:rPr>
          <w:rStyle w:val="tekstdokbold"/>
          <w:rFonts w:ascii="Arial" w:hAnsi="Arial" w:cs="Arial"/>
          <w:sz w:val="20"/>
          <w:szCs w:val="20"/>
          <w:lang w:val="pl-PL"/>
        </w:rPr>
        <w:t xml:space="preserve">7.2.1. 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ab/>
      </w:r>
      <w:r w:rsidR="00A104CD" w:rsidRPr="00A104CD">
        <w:rPr>
          <w:rStyle w:val="tekstdokbold"/>
          <w:rFonts w:ascii="Arial" w:hAnsi="Arial" w:cs="Arial"/>
          <w:sz w:val="20"/>
          <w:szCs w:val="20"/>
          <w:lang w:val="pl-PL"/>
        </w:rPr>
        <w:t>przedmiot</w:t>
      </w:r>
      <w:r w:rsidR="00A104CD" w:rsidRPr="004B000A">
        <w:rPr>
          <w:rStyle w:val="tekstdokbold"/>
          <w:rFonts w:ascii="Arial" w:hAnsi="Arial" w:cs="Arial"/>
          <w:sz w:val="20"/>
          <w:szCs w:val="20"/>
          <w:lang w:val="pl-PL"/>
        </w:rPr>
        <w:t xml:space="preserve">em </w:t>
      </w:r>
      <w:r w:rsidR="00A104CD" w:rsidRPr="00A104CD">
        <w:rPr>
          <w:rStyle w:val="tekstdokbold"/>
          <w:rFonts w:ascii="Arial" w:hAnsi="Arial" w:cs="Arial"/>
          <w:sz w:val="20"/>
          <w:szCs w:val="20"/>
          <w:lang w:val="pl-PL"/>
        </w:rPr>
        <w:t>usługi było/jest świadczenie</w:t>
      </w:r>
      <w:r w:rsidR="00A104CD">
        <w:rPr>
          <w:rStyle w:val="tekstdokbold"/>
          <w:rFonts w:ascii="Arial" w:hAnsi="Arial" w:cs="Arial"/>
          <w:sz w:val="20"/>
          <w:szCs w:val="20"/>
          <w:lang w:val="pl-PL"/>
        </w:rPr>
        <w:t xml:space="preserve"> usługi dostępu do sieci Internet </w:t>
      </w:r>
      <w:r w:rsidR="00A104CD">
        <w:rPr>
          <w:rStyle w:val="tekstdokbold"/>
          <w:rFonts w:ascii="Arial" w:hAnsi="Arial" w:cs="Arial"/>
          <w:sz w:val="20"/>
          <w:szCs w:val="20"/>
          <w:lang w:val="pl-PL"/>
        </w:rPr>
        <w:br/>
        <w:t>przy jednoczesnym świadczeniu usługi proaktywnej ochrony przed atakami DDoS wykonanej/wykonywanej jako usługa powiązana z łączem dostępu do sieci Internet dostarczanym w ramach usługi (ochrona usług podmiotu zlecającego wykonana/wykonywana na dostarczonym łączu dostępu do sieci Internet);</w:t>
      </w:r>
    </w:p>
    <w:p w14:paraId="13B04EE7" w14:textId="77777777" w:rsidR="002949C7" w:rsidRDefault="002949C7" w:rsidP="002949C7">
      <w:pPr>
        <w:pStyle w:val="Tekstpodstawowy21"/>
        <w:spacing w:before="0"/>
        <w:ind w:left="709" w:hanging="709"/>
        <w:rPr>
          <w:rStyle w:val="tekstdokbold"/>
          <w:rFonts w:ascii="Arial" w:hAnsi="Arial" w:cs="Arial"/>
          <w:sz w:val="20"/>
          <w:szCs w:val="20"/>
          <w:lang w:val="pl-PL"/>
        </w:rPr>
      </w:pPr>
      <w:r>
        <w:rPr>
          <w:rStyle w:val="tekstdokbold"/>
          <w:rFonts w:ascii="Arial" w:hAnsi="Arial" w:cs="Arial"/>
          <w:sz w:val="20"/>
          <w:szCs w:val="20"/>
          <w:lang w:val="pl-PL"/>
        </w:rPr>
        <w:t xml:space="preserve">7.2.2. 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ab/>
        <w:t xml:space="preserve">przepustowość łącza była/jest wynosząca </w:t>
      </w:r>
      <w:r w:rsidR="00A104CD">
        <w:rPr>
          <w:rStyle w:val="tekstdokbold"/>
          <w:rFonts w:ascii="Arial" w:hAnsi="Arial" w:cs="Arial"/>
          <w:sz w:val="20"/>
          <w:szCs w:val="20"/>
          <w:lang w:val="pl-PL"/>
        </w:rPr>
        <w:t xml:space="preserve">1024 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>Mb/s;</w:t>
      </w:r>
    </w:p>
    <w:p w14:paraId="6DCFAF09" w14:textId="77777777" w:rsidR="00DA40BD" w:rsidRDefault="002949C7" w:rsidP="00A104CD">
      <w:pPr>
        <w:pStyle w:val="Tekstpodstawowy21"/>
        <w:spacing w:before="0"/>
        <w:ind w:left="709" w:hanging="709"/>
        <w:rPr>
          <w:rStyle w:val="tekstdokbold"/>
          <w:rFonts w:ascii="Arial" w:hAnsi="Arial" w:cs="Arial"/>
          <w:sz w:val="20"/>
          <w:szCs w:val="20"/>
          <w:lang w:val="pl-PL"/>
        </w:rPr>
      </w:pPr>
      <w:r>
        <w:rPr>
          <w:rStyle w:val="tekstdokbold"/>
          <w:rFonts w:ascii="Arial" w:hAnsi="Arial" w:cs="Arial"/>
          <w:sz w:val="20"/>
          <w:szCs w:val="20"/>
          <w:lang w:val="pl-PL"/>
        </w:rPr>
        <w:t xml:space="preserve">7.2.3. 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ab/>
      </w:r>
      <w:r w:rsidRPr="00703DAC">
        <w:rPr>
          <w:rStyle w:val="tekstdokbold"/>
          <w:rFonts w:ascii="Arial" w:hAnsi="Arial" w:cs="Arial"/>
          <w:sz w:val="20"/>
          <w:szCs w:val="20"/>
          <w:lang w:val="pl-PL"/>
        </w:rPr>
        <w:t>usługa była/jest świadczona nieprzerwanie przez okres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 xml:space="preserve"> </w:t>
      </w:r>
      <w:r w:rsidRPr="00703DAC">
        <w:rPr>
          <w:rStyle w:val="tekstdokbold"/>
          <w:rFonts w:ascii="Arial" w:hAnsi="Arial" w:cs="Arial"/>
          <w:sz w:val="20"/>
          <w:szCs w:val="20"/>
          <w:lang w:val="pl-PL"/>
        </w:rPr>
        <w:t>1</w:t>
      </w:r>
      <w:r>
        <w:rPr>
          <w:rStyle w:val="tekstdokbold"/>
          <w:rFonts w:ascii="Arial" w:hAnsi="Arial" w:cs="Arial"/>
          <w:sz w:val="20"/>
          <w:szCs w:val="20"/>
          <w:lang w:val="pl-PL"/>
        </w:rPr>
        <w:t>2</w:t>
      </w:r>
      <w:r w:rsidRPr="00703DAC">
        <w:rPr>
          <w:rStyle w:val="tekstdokbold"/>
          <w:rFonts w:ascii="Arial" w:hAnsi="Arial" w:cs="Arial"/>
          <w:sz w:val="20"/>
          <w:szCs w:val="20"/>
          <w:lang w:val="pl-PL"/>
        </w:rPr>
        <w:t xml:space="preserve"> miesięcy</w:t>
      </w:r>
      <w:r w:rsidR="00A104CD">
        <w:rPr>
          <w:rStyle w:val="tekstdokbold"/>
          <w:rFonts w:ascii="Arial" w:hAnsi="Arial" w:cs="Arial"/>
          <w:sz w:val="20"/>
          <w:szCs w:val="20"/>
          <w:lang w:val="pl-PL"/>
        </w:rPr>
        <w:t>.</w:t>
      </w:r>
    </w:p>
    <w:bookmarkEnd w:id="12"/>
    <w:bookmarkEnd w:id="13"/>
    <w:p w14:paraId="537AD22C" w14:textId="77777777" w:rsidR="00D272C1" w:rsidRPr="000026D0" w:rsidRDefault="00D272C1" w:rsidP="00053F97">
      <w:pPr>
        <w:pStyle w:val="Tekstpodstawowy21"/>
        <w:spacing w:before="0"/>
        <w:rPr>
          <w:rStyle w:val="tekstdokbold"/>
          <w:rFonts w:ascii="Arial" w:hAnsi="Arial" w:cs="Arial"/>
          <w:sz w:val="2"/>
          <w:szCs w:val="2"/>
          <w:lang w:val="pl-PL"/>
        </w:rPr>
      </w:pPr>
    </w:p>
    <w:p w14:paraId="29DDBD06" w14:textId="77777777" w:rsidR="00F1387B" w:rsidRPr="00C14E54" w:rsidRDefault="007C4650" w:rsidP="00F1387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8. </w:t>
      </w:r>
      <w:r>
        <w:rPr>
          <w:rFonts w:ascii="Arial" w:hAnsi="Arial" w:cs="Arial"/>
          <w:b/>
          <w:sz w:val="20"/>
          <w:szCs w:val="20"/>
        </w:rPr>
        <w:tab/>
      </w:r>
      <w:r w:rsidR="001F46A3">
        <w:rPr>
          <w:rFonts w:ascii="Arial" w:hAnsi="Arial" w:cs="Arial"/>
          <w:b/>
          <w:sz w:val="20"/>
          <w:szCs w:val="20"/>
        </w:rPr>
        <w:t>PODSTAWY</w:t>
      </w:r>
      <w:r>
        <w:rPr>
          <w:rFonts w:ascii="Arial" w:hAnsi="Arial" w:cs="Arial"/>
          <w:b/>
          <w:sz w:val="20"/>
          <w:szCs w:val="20"/>
        </w:rPr>
        <w:t xml:space="preserve"> WYKLUCZENIA</w:t>
      </w:r>
      <w:r w:rsidR="001F46A3">
        <w:rPr>
          <w:rFonts w:ascii="Arial" w:hAnsi="Arial" w:cs="Arial"/>
          <w:b/>
          <w:sz w:val="20"/>
          <w:szCs w:val="20"/>
        </w:rPr>
        <w:t xml:space="preserve"> Z POSTĘPOWANIA O UDZIELENIE ZAMÓWIENIA</w:t>
      </w:r>
      <w:bookmarkStart w:id="14" w:name="_Hlk108183790"/>
    </w:p>
    <w:p w14:paraId="3AA95D41" w14:textId="77777777" w:rsidR="00F1387B" w:rsidRPr="00D21665" w:rsidRDefault="00F1387B" w:rsidP="00F1387B">
      <w:pPr>
        <w:pStyle w:val="Tekstpodstawowy2"/>
        <w:spacing w:after="0" w:line="240" w:lineRule="auto"/>
        <w:ind w:left="709" w:hanging="1"/>
        <w:jc w:val="both"/>
        <w:rPr>
          <w:rFonts w:ascii="Arial" w:hAnsi="Arial" w:cs="Arial"/>
          <w:sz w:val="20"/>
          <w:szCs w:val="20"/>
        </w:rPr>
      </w:pPr>
      <w:bookmarkStart w:id="15" w:name="_Hlk152589394"/>
      <w:r w:rsidRPr="00A24717">
        <w:rPr>
          <w:rStyle w:val="tekstdokbold"/>
          <w:rFonts w:ascii="Arial" w:hAnsi="Arial" w:cs="Arial"/>
          <w:b w:val="0"/>
          <w:bCs w:val="0"/>
          <w:sz w:val="20"/>
          <w:szCs w:val="20"/>
        </w:rPr>
        <w:t>O udzielenie zamówienia mogą ubiegać się Wykonawcy, którzy nie podlegają wykluczeniu</w:t>
      </w:r>
      <w:r w:rsidRPr="00A24717">
        <w:rPr>
          <w:rFonts w:ascii="Arial" w:hAnsi="Arial" w:cs="Arial"/>
          <w:sz w:val="20"/>
          <w:szCs w:val="20"/>
        </w:rPr>
        <w:t xml:space="preserve">. </w:t>
      </w:r>
      <w:bookmarkEnd w:id="15"/>
    </w:p>
    <w:p w14:paraId="0E6B6ACC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</w:rPr>
        <w:t>8.1.</w:t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Z postępowania o udzielenie zamówienia wyklucza się Wykonawcę wobec którego zachodzą podstawy wykluczenia, o których mowa w art. 108 </w:t>
      </w:r>
      <w:r w:rsidR="00330139">
        <w:rPr>
          <w:rFonts w:ascii="Arial" w:hAnsi="Arial" w:cs="Arial"/>
          <w:b w:val="0"/>
          <w:sz w:val="20"/>
          <w:szCs w:val="20"/>
          <w:lang w:val="pl-PL"/>
        </w:rPr>
        <w:t>ust. 1</w:t>
      </w:r>
      <w:r w:rsidR="009A33F7"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>
        <w:rPr>
          <w:rFonts w:ascii="Arial" w:hAnsi="Arial" w:cs="Arial"/>
          <w:b w:val="0"/>
          <w:sz w:val="20"/>
          <w:szCs w:val="20"/>
          <w:lang w:val="pl-PL"/>
        </w:rPr>
        <w:t>Ustawy, tj.:</w:t>
      </w:r>
    </w:p>
    <w:p w14:paraId="49ECC1F7" w14:textId="77777777" w:rsidR="00F1387B" w:rsidRPr="00FC78B6" w:rsidRDefault="00F1387B" w:rsidP="00F1387B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8.1.1.   </w:t>
      </w:r>
      <w:r>
        <w:rPr>
          <w:rFonts w:ascii="Arial" w:hAnsi="Arial" w:cs="Arial"/>
          <w:sz w:val="20"/>
          <w:szCs w:val="20"/>
        </w:rPr>
        <w:tab/>
      </w:r>
      <w:r w:rsidRPr="00FC78B6">
        <w:rPr>
          <w:rFonts w:ascii="Arial" w:hAnsi="Arial" w:cs="Arial"/>
          <w:sz w:val="20"/>
          <w:szCs w:val="20"/>
        </w:rPr>
        <w:t xml:space="preserve">będącego osobą fizyczną, którego prawomocnie skazano za przestępstwo: </w:t>
      </w:r>
    </w:p>
    <w:p w14:paraId="1ADA00DE" w14:textId="77777777" w:rsidR="00F1387B" w:rsidRDefault="00F1387B" w:rsidP="00F1387B">
      <w:pPr>
        <w:numPr>
          <w:ilvl w:val="3"/>
          <w:numId w:val="11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78B6">
        <w:rPr>
          <w:rFonts w:ascii="Arial" w:hAnsi="Arial" w:cs="Arial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14:paraId="385FF9D9" w14:textId="77777777" w:rsidR="00F1387B" w:rsidRDefault="00F1387B" w:rsidP="00F1387B">
      <w:pPr>
        <w:numPr>
          <w:ilvl w:val="3"/>
          <w:numId w:val="11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7A9E">
        <w:rPr>
          <w:rFonts w:ascii="Arial" w:hAnsi="Arial" w:cs="Arial"/>
          <w:sz w:val="20"/>
          <w:szCs w:val="20"/>
        </w:rPr>
        <w:t>handlu ludźmi, o którym mowa w art. 189a Kodeksu karnego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5500D252" w14:textId="77777777" w:rsidR="00F1387B" w:rsidRDefault="00F1387B" w:rsidP="00F1387B">
      <w:pPr>
        <w:numPr>
          <w:ilvl w:val="3"/>
          <w:numId w:val="11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7A9E">
        <w:rPr>
          <w:rFonts w:ascii="Arial" w:hAnsi="Arial" w:cs="Arial"/>
          <w:sz w:val="20"/>
          <w:szCs w:val="20"/>
        </w:rPr>
        <w:t xml:space="preserve">o którym mowa w art. 228–230a, art. 250a Kodeksu karnego, w art. 46–48 ustawy z dnia </w:t>
      </w:r>
      <w:r w:rsidR="00F00238">
        <w:rPr>
          <w:rFonts w:ascii="Arial" w:hAnsi="Arial" w:cs="Arial"/>
          <w:sz w:val="20"/>
          <w:szCs w:val="20"/>
        </w:rPr>
        <w:br/>
      </w:r>
      <w:r w:rsidRPr="00817A9E">
        <w:rPr>
          <w:rFonts w:ascii="Arial" w:hAnsi="Arial" w:cs="Arial"/>
          <w:sz w:val="20"/>
          <w:szCs w:val="20"/>
        </w:rPr>
        <w:t>25 czerwca 2010 r. o sporcie</w:t>
      </w:r>
      <w:r w:rsidR="00A104CD">
        <w:rPr>
          <w:rFonts w:ascii="Arial" w:hAnsi="Arial" w:cs="Arial"/>
          <w:sz w:val="20"/>
          <w:szCs w:val="20"/>
        </w:rPr>
        <w:t xml:space="preserve"> </w:t>
      </w:r>
      <w:r w:rsidRPr="00817A9E">
        <w:rPr>
          <w:rFonts w:ascii="Arial" w:hAnsi="Arial" w:cs="Arial"/>
          <w:sz w:val="20"/>
          <w:szCs w:val="20"/>
        </w:rPr>
        <w:t>lub w art. 54 ust. 1–4 ustawy z dnia 12 maja 2011 r. o refundacji leków, środków spożywczych specjalnego przeznaczenia żywieniowego oraz wyrobów medycznych,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B91817D" w14:textId="77777777" w:rsidR="00F1387B" w:rsidRDefault="00F1387B" w:rsidP="00F1387B">
      <w:pPr>
        <w:numPr>
          <w:ilvl w:val="3"/>
          <w:numId w:val="11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7A9E">
        <w:rPr>
          <w:rFonts w:ascii="Arial" w:hAnsi="Arial" w:cs="Arial"/>
          <w:sz w:val="20"/>
          <w:szCs w:val="20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82148E4" w14:textId="77777777" w:rsidR="00F1387B" w:rsidRDefault="00F1387B" w:rsidP="00F1387B">
      <w:pPr>
        <w:numPr>
          <w:ilvl w:val="3"/>
          <w:numId w:val="11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7A9E">
        <w:rPr>
          <w:rFonts w:ascii="Arial" w:hAnsi="Arial" w:cs="Arial"/>
          <w:sz w:val="20"/>
          <w:szCs w:val="20"/>
        </w:rPr>
        <w:t>o charakterze terrorystycznym, o którym mowa w art. 115 § 20 Kodeksu karnego, lub mające na celu popełnienie tego przestępstwa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6FF61A4F" w14:textId="77777777" w:rsidR="00F1387B" w:rsidRDefault="00F1387B" w:rsidP="00F1387B">
      <w:pPr>
        <w:numPr>
          <w:ilvl w:val="3"/>
          <w:numId w:val="11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7A9E">
        <w:rPr>
          <w:rFonts w:ascii="Arial" w:hAnsi="Arial" w:cs="Arial"/>
          <w:sz w:val="20"/>
          <w:szCs w:val="20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4F5C2D7A" w14:textId="77777777" w:rsidR="00F1387B" w:rsidRDefault="00F1387B" w:rsidP="00F1387B">
      <w:pPr>
        <w:numPr>
          <w:ilvl w:val="3"/>
          <w:numId w:val="11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7A9E">
        <w:rPr>
          <w:rFonts w:ascii="Arial" w:hAnsi="Arial" w:cs="Arial"/>
          <w:sz w:val="20"/>
          <w:szCs w:val="20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1E498700" w14:textId="77777777" w:rsidR="00F1387B" w:rsidRPr="00817A9E" w:rsidRDefault="00F1387B" w:rsidP="00F1387B">
      <w:pPr>
        <w:numPr>
          <w:ilvl w:val="3"/>
          <w:numId w:val="11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7A9E">
        <w:rPr>
          <w:rFonts w:ascii="Arial" w:hAnsi="Arial" w:cs="Arial"/>
          <w:sz w:val="20"/>
          <w:szCs w:val="20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5CCD123" w14:textId="77777777" w:rsidR="00F1387B" w:rsidRPr="00FC78B6" w:rsidRDefault="00F1387B" w:rsidP="00F1387B">
      <w:pPr>
        <w:suppressAutoHyphens w:val="0"/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FC78B6">
        <w:rPr>
          <w:rFonts w:ascii="Arial" w:hAnsi="Arial" w:cs="Arial"/>
          <w:sz w:val="20"/>
          <w:szCs w:val="20"/>
        </w:rPr>
        <w:t xml:space="preserve">– lub za odpowiedni czyn zabroniony określony w przepisach prawa obcego; </w:t>
      </w:r>
    </w:p>
    <w:p w14:paraId="1D7FDFCB" w14:textId="77777777" w:rsidR="00F1387B" w:rsidRPr="00FC78B6" w:rsidRDefault="00F1387B" w:rsidP="00F1387B">
      <w:pPr>
        <w:suppressAutoHyphens w:val="0"/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8.1.2.   </w:t>
      </w:r>
      <w:r w:rsidRPr="00FC78B6">
        <w:rPr>
          <w:rFonts w:ascii="Arial" w:hAnsi="Arial" w:cs="Arial"/>
          <w:sz w:val="20"/>
          <w:szCs w:val="20"/>
        </w:rPr>
        <w:t xml:space="preserve">jeżeli urzędującego członka jego organu zarządzającego lub nadzorczego, wspólnika spółki </w:t>
      </w:r>
      <w:r w:rsidR="00F00238">
        <w:rPr>
          <w:rFonts w:ascii="Arial" w:hAnsi="Arial" w:cs="Arial"/>
          <w:sz w:val="20"/>
          <w:szCs w:val="20"/>
        </w:rPr>
        <w:br/>
      </w:r>
      <w:r w:rsidRPr="00FC78B6">
        <w:rPr>
          <w:rFonts w:ascii="Arial" w:hAnsi="Arial" w:cs="Arial"/>
          <w:sz w:val="20"/>
          <w:szCs w:val="20"/>
        </w:rPr>
        <w:t xml:space="preserve">w spółce jawnej lub partnerskiej albo komplementariusza w spółce komandytowej lub </w:t>
      </w:r>
      <w:r w:rsidRPr="00FC78B6">
        <w:rPr>
          <w:rFonts w:ascii="Arial" w:hAnsi="Arial" w:cs="Arial"/>
          <w:sz w:val="20"/>
          <w:szCs w:val="20"/>
        </w:rPr>
        <w:lastRenderedPageBreak/>
        <w:t>komandytowo-akcyjnej lub prokurenta prawomocnie skazano za przestępstwo, o którym mowa w pkt</w:t>
      </w:r>
      <w:r>
        <w:rPr>
          <w:rFonts w:ascii="Arial" w:hAnsi="Arial" w:cs="Arial"/>
          <w:sz w:val="20"/>
          <w:szCs w:val="20"/>
        </w:rPr>
        <w:t>.</w:t>
      </w:r>
      <w:r w:rsidRPr="00FC78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8.1.</w:t>
      </w:r>
      <w:r w:rsidRPr="00FC78B6">
        <w:rPr>
          <w:rFonts w:ascii="Arial" w:hAnsi="Arial" w:cs="Arial"/>
          <w:sz w:val="20"/>
          <w:szCs w:val="20"/>
        </w:rPr>
        <w:t xml:space="preserve">1; </w:t>
      </w:r>
    </w:p>
    <w:p w14:paraId="4DB92B70" w14:textId="77777777" w:rsidR="00F1387B" w:rsidRPr="00FC78B6" w:rsidRDefault="00F1387B" w:rsidP="00F1387B">
      <w:pPr>
        <w:suppressAutoHyphens w:val="0"/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8.1.3.  </w:t>
      </w:r>
      <w:r w:rsidRPr="00FC78B6">
        <w:rPr>
          <w:rFonts w:ascii="Arial" w:hAnsi="Arial" w:cs="Arial"/>
          <w:sz w:val="20"/>
          <w:szCs w:val="20"/>
        </w:rPr>
        <w:t xml:space="preserve">wobec którego wydano prawomocny wyrok sądu lub ostateczną decyzję administracyjną </w:t>
      </w:r>
      <w:r w:rsidR="00F00238">
        <w:rPr>
          <w:rFonts w:ascii="Arial" w:hAnsi="Arial" w:cs="Arial"/>
          <w:sz w:val="20"/>
          <w:szCs w:val="20"/>
        </w:rPr>
        <w:br/>
      </w:r>
      <w:r w:rsidRPr="00FC78B6">
        <w:rPr>
          <w:rFonts w:ascii="Arial" w:hAnsi="Arial" w:cs="Arial"/>
          <w:sz w:val="20"/>
          <w:szCs w:val="20"/>
        </w:rPr>
        <w:t xml:space="preserve">o zaleganiu z uiszczeniem podatków, opłat lub składek na ubezpieczenie społeczne lub zdrowotne, chyba że </w:t>
      </w:r>
      <w:r>
        <w:rPr>
          <w:rFonts w:ascii="Arial" w:hAnsi="Arial" w:cs="Arial"/>
          <w:sz w:val="20"/>
          <w:szCs w:val="20"/>
        </w:rPr>
        <w:t>W</w:t>
      </w:r>
      <w:r w:rsidRPr="00FC78B6">
        <w:rPr>
          <w:rFonts w:ascii="Arial" w:hAnsi="Arial" w:cs="Arial"/>
          <w:sz w:val="20"/>
          <w:szCs w:val="20"/>
        </w:rPr>
        <w:t xml:space="preserve">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3C44679" w14:textId="77777777" w:rsidR="00F1387B" w:rsidRPr="00FC78B6" w:rsidRDefault="00F1387B" w:rsidP="00F1387B">
      <w:pPr>
        <w:suppressAutoHyphens w:val="0"/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8.1.4.   </w:t>
      </w:r>
      <w:r w:rsidRPr="00FC78B6">
        <w:rPr>
          <w:rFonts w:ascii="Arial" w:hAnsi="Arial" w:cs="Arial"/>
          <w:sz w:val="20"/>
          <w:szCs w:val="20"/>
        </w:rPr>
        <w:t xml:space="preserve">wobec którego prawomocnie orzeczono zakaz ubiegania się o zamówienia publiczne; </w:t>
      </w:r>
    </w:p>
    <w:p w14:paraId="2BD0612E" w14:textId="77777777" w:rsidR="00F1387B" w:rsidRPr="00FC78B6" w:rsidRDefault="00F1387B" w:rsidP="00F1387B">
      <w:pPr>
        <w:tabs>
          <w:tab w:val="left" w:leader="dot" w:pos="9072"/>
        </w:tabs>
        <w:suppressAutoHyphens w:val="0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8.1.5.  </w:t>
      </w:r>
      <w:r w:rsidRPr="00FC78B6">
        <w:rPr>
          <w:rFonts w:ascii="Arial" w:hAnsi="Arial" w:cs="Arial"/>
          <w:sz w:val="20"/>
          <w:szCs w:val="20"/>
        </w:rPr>
        <w:t xml:space="preserve">jeżeli </w:t>
      </w:r>
      <w:r>
        <w:rPr>
          <w:rFonts w:ascii="Arial" w:hAnsi="Arial" w:cs="Arial"/>
          <w:sz w:val="20"/>
          <w:szCs w:val="20"/>
        </w:rPr>
        <w:t>Z</w:t>
      </w:r>
      <w:r w:rsidRPr="00FC78B6">
        <w:rPr>
          <w:rFonts w:ascii="Arial" w:hAnsi="Arial" w:cs="Arial"/>
          <w:sz w:val="20"/>
          <w:szCs w:val="20"/>
        </w:rPr>
        <w:t xml:space="preserve">amawiający może stwierdzić, na podstawie wiarygodnych przesłanek, że </w:t>
      </w:r>
      <w:r>
        <w:rPr>
          <w:rFonts w:ascii="Arial" w:hAnsi="Arial" w:cs="Arial"/>
          <w:sz w:val="20"/>
          <w:szCs w:val="20"/>
        </w:rPr>
        <w:t>W</w:t>
      </w:r>
      <w:r w:rsidRPr="00FC78B6">
        <w:rPr>
          <w:rFonts w:ascii="Arial" w:hAnsi="Arial" w:cs="Arial"/>
          <w:sz w:val="20"/>
          <w:szCs w:val="20"/>
        </w:rPr>
        <w:t xml:space="preserve">ykonawca zawarł z innymi </w:t>
      </w:r>
      <w:r>
        <w:rPr>
          <w:rFonts w:ascii="Arial" w:hAnsi="Arial" w:cs="Arial"/>
          <w:sz w:val="20"/>
          <w:szCs w:val="20"/>
        </w:rPr>
        <w:t>W</w:t>
      </w:r>
      <w:r w:rsidRPr="00FC78B6">
        <w:rPr>
          <w:rFonts w:ascii="Arial" w:hAnsi="Arial" w:cs="Arial"/>
          <w:sz w:val="20"/>
          <w:szCs w:val="20"/>
        </w:rPr>
        <w:t xml:space="preserve">ykonawcami porozumienie mające na celu zakłócenie konkurencji, </w:t>
      </w:r>
      <w:r w:rsidR="00F00238">
        <w:rPr>
          <w:rFonts w:ascii="Arial" w:hAnsi="Arial" w:cs="Arial"/>
          <w:sz w:val="20"/>
          <w:szCs w:val="20"/>
        </w:rPr>
        <w:br/>
      </w:r>
      <w:r w:rsidRPr="00FC78B6">
        <w:rPr>
          <w:rFonts w:ascii="Arial" w:hAnsi="Arial" w:cs="Arial"/>
          <w:sz w:val="20"/>
          <w:szCs w:val="20"/>
        </w:rPr>
        <w:t xml:space="preserve"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742CF7A7" w14:textId="77777777" w:rsidR="00F1387B" w:rsidRPr="00C14E54" w:rsidRDefault="00F1387B" w:rsidP="00F1387B">
      <w:pPr>
        <w:tabs>
          <w:tab w:val="left" w:leader="dot" w:pos="9072"/>
        </w:tabs>
        <w:suppressAutoHyphens w:val="0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8.1.6. </w:t>
      </w:r>
      <w:r>
        <w:rPr>
          <w:rFonts w:ascii="Arial" w:hAnsi="Arial" w:cs="Arial"/>
          <w:sz w:val="20"/>
          <w:szCs w:val="20"/>
        </w:rPr>
        <w:tab/>
      </w:r>
      <w:r w:rsidRPr="00FC78B6">
        <w:rPr>
          <w:rFonts w:ascii="Arial" w:hAnsi="Arial" w:cs="Arial"/>
          <w:sz w:val="20"/>
          <w:szCs w:val="20"/>
        </w:rPr>
        <w:t xml:space="preserve">jeżeli, w przypadkach, o których mowa w art. 85 ust. 1, doszło do zakłócenia konkurencji wynikającego z wcześniejszego zaangażowania tego </w:t>
      </w:r>
      <w:r>
        <w:rPr>
          <w:rFonts w:ascii="Arial" w:hAnsi="Arial" w:cs="Arial"/>
          <w:sz w:val="20"/>
          <w:szCs w:val="20"/>
        </w:rPr>
        <w:t>W</w:t>
      </w:r>
      <w:r w:rsidRPr="00FC78B6">
        <w:rPr>
          <w:rFonts w:ascii="Arial" w:hAnsi="Arial" w:cs="Arial"/>
          <w:sz w:val="20"/>
          <w:szCs w:val="20"/>
        </w:rPr>
        <w:t xml:space="preserve">ykonawcy lub podmiotu, który należy </w:t>
      </w:r>
      <w:r w:rsidR="00F00238">
        <w:rPr>
          <w:rFonts w:ascii="Arial" w:hAnsi="Arial" w:cs="Arial"/>
          <w:sz w:val="20"/>
          <w:szCs w:val="20"/>
        </w:rPr>
        <w:br/>
      </w:r>
      <w:r w:rsidRPr="00FC78B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W</w:t>
      </w:r>
      <w:r w:rsidRPr="00FC78B6">
        <w:rPr>
          <w:rFonts w:ascii="Arial" w:hAnsi="Arial" w:cs="Arial"/>
          <w:sz w:val="20"/>
          <w:szCs w:val="20"/>
        </w:rPr>
        <w:t xml:space="preserve">ykonawcą do tej samej grupy kapitałowej w rozumieniu ustawy z dnia 16 lutego 2007 r. </w:t>
      </w:r>
      <w:r w:rsidR="00F00238">
        <w:rPr>
          <w:rFonts w:ascii="Arial" w:hAnsi="Arial" w:cs="Arial"/>
          <w:sz w:val="20"/>
          <w:szCs w:val="20"/>
        </w:rPr>
        <w:br/>
      </w:r>
      <w:r w:rsidRPr="00FC78B6">
        <w:rPr>
          <w:rFonts w:ascii="Arial" w:hAnsi="Arial" w:cs="Arial"/>
          <w:sz w:val="20"/>
          <w:szCs w:val="20"/>
        </w:rPr>
        <w:t xml:space="preserve">o ochronie konkurencji i konsumentów, chyba że spowodowane tym zakłócenie konkurencji może być wyeliminowane w inny sposób niż przez wykluczenie </w:t>
      </w:r>
      <w:r>
        <w:rPr>
          <w:rFonts w:ascii="Arial" w:hAnsi="Arial" w:cs="Arial"/>
          <w:sz w:val="20"/>
          <w:szCs w:val="20"/>
        </w:rPr>
        <w:t>W</w:t>
      </w:r>
      <w:r w:rsidRPr="00FC78B6">
        <w:rPr>
          <w:rFonts w:ascii="Arial" w:hAnsi="Arial" w:cs="Arial"/>
          <w:sz w:val="20"/>
          <w:szCs w:val="20"/>
        </w:rPr>
        <w:t xml:space="preserve">ykonawcy z udziału </w:t>
      </w:r>
      <w:r w:rsidR="00F00238">
        <w:rPr>
          <w:rFonts w:ascii="Arial" w:hAnsi="Arial" w:cs="Arial"/>
          <w:sz w:val="20"/>
          <w:szCs w:val="20"/>
        </w:rPr>
        <w:br/>
      </w:r>
      <w:r w:rsidRPr="00FC78B6">
        <w:rPr>
          <w:rFonts w:ascii="Arial" w:hAnsi="Arial" w:cs="Arial"/>
          <w:sz w:val="20"/>
          <w:szCs w:val="20"/>
        </w:rPr>
        <w:t>w postępowaniu o udzielenie zamówienia.</w:t>
      </w:r>
    </w:p>
    <w:p w14:paraId="7C25A89E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8.2.</w:t>
      </w:r>
      <w:r>
        <w:rPr>
          <w:rFonts w:ascii="Arial" w:hAnsi="Arial" w:cs="Arial"/>
          <w:b w:val="0"/>
          <w:sz w:val="20"/>
          <w:szCs w:val="20"/>
          <w:lang w:val="pl-PL"/>
        </w:rPr>
        <w:tab/>
        <w:t>Z postępowania o udzielenie zamówienia wyklucza się Wykonawcę wobec, którego zachodzą podstawy wykluczenia, o których mowa w art. 109 ust. 1 Ustawy, tj.:</w:t>
      </w:r>
    </w:p>
    <w:p w14:paraId="4BC2A56A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8.2.1.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8B4E69">
        <w:rPr>
          <w:rFonts w:ascii="Arial" w:hAnsi="Arial" w:cs="Arial"/>
          <w:b w:val="0"/>
          <w:bCs w:val="0"/>
          <w:sz w:val="20"/>
          <w:szCs w:val="20"/>
        </w:rPr>
        <w:t xml:space="preserve">który naruszył obowiązki dotyczące płatności podatków, opłat lub składek na ubezpieczenia społeczne lub zdrowotne, z wyjątkiem przypadku, o którym mowa w </w:t>
      </w:r>
      <w:hyperlink r:id="rId8" w:history="1">
        <w:r w:rsidRPr="008B4E69">
          <w:rPr>
            <w:rStyle w:val="Hipercze"/>
            <w:rFonts w:ascii="Arial" w:hAnsi="Arial" w:cs="Arial"/>
            <w:b w:val="0"/>
            <w:bCs w:val="0"/>
            <w:color w:val="auto"/>
            <w:sz w:val="20"/>
            <w:szCs w:val="20"/>
            <w:u w:val="none"/>
          </w:rPr>
          <w:t>art. 108 ust. 1 pkt 3</w:t>
        </w:r>
      </w:hyperlink>
      <w:r w:rsidRPr="008B4E69">
        <w:rPr>
          <w:rFonts w:ascii="Arial" w:hAnsi="Arial" w:cs="Arial"/>
          <w:b w:val="0"/>
          <w:bCs w:val="0"/>
          <w:sz w:val="20"/>
          <w:szCs w:val="20"/>
        </w:rPr>
        <w:t xml:space="preserve">, chyba że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W</w:t>
      </w:r>
      <w:r w:rsidRPr="008B4E69">
        <w:rPr>
          <w:rFonts w:ascii="Arial" w:hAnsi="Arial" w:cs="Arial"/>
          <w:b w:val="0"/>
          <w:bCs w:val="0"/>
          <w:sz w:val="20"/>
          <w:szCs w:val="20"/>
        </w:rPr>
        <w:t xml:space="preserve">ykonawca odpowiednio przed upływem terminu do składania wniosków </w:t>
      </w:r>
      <w:r w:rsidR="00F00238">
        <w:rPr>
          <w:rFonts w:ascii="Arial" w:hAnsi="Arial" w:cs="Arial"/>
          <w:b w:val="0"/>
          <w:bCs w:val="0"/>
          <w:sz w:val="20"/>
          <w:szCs w:val="20"/>
        </w:rPr>
        <w:br/>
      </w:r>
      <w:r w:rsidRPr="008B4E69">
        <w:rPr>
          <w:rFonts w:ascii="Arial" w:hAnsi="Arial" w:cs="Arial"/>
          <w:b w:val="0"/>
          <w:bCs w:val="0"/>
          <w:sz w:val="20"/>
          <w:szCs w:val="20"/>
        </w:rPr>
        <w:t>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0550C2A1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8.2.2.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  <w:t xml:space="preserve">który </w:t>
      </w:r>
      <w:r w:rsidRPr="008B4E69">
        <w:rPr>
          <w:rFonts w:ascii="Arial" w:hAnsi="Arial" w:cs="Arial"/>
          <w:b w:val="0"/>
          <w:bCs w:val="0"/>
          <w:sz w:val="20"/>
          <w:szCs w:val="20"/>
          <w:lang w:val="pl-PL"/>
        </w:rPr>
        <w:t>naruszył obowiązki w dziedzinie ochrony środowiska, prawa socjalnego lub prawa pracy:</w:t>
      </w:r>
    </w:p>
    <w:p w14:paraId="06475C47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8.2.2.1.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8B4E69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będącego osobą fizyczną skazanego prawomocnie za przestępstwo przeciwko środowisku, </w:t>
      </w:r>
      <w:r w:rsidR="00212FE2">
        <w:rPr>
          <w:rFonts w:ascii="Arial" w:hAnsi="Arial" w:cs="Arial"/>
          <w:b w:val="0"/>
          <w:bCs w:val="0"/>
          <w:sz w:val="20"/>
          <w:szCs w:val="20"/>
          <w:lang w:val="pl-PL"/>
        </w:rPr>
        <w:br/>
      </w:r>
      <w:r w:rsidRPr="008B4E69">
        <w:rPr>
          <w:rFonts w:ascii="Arial" w:hAnsi="Arial" w:cs="Arial"/>
          <w:b w:val="0"/>
          <w:bCs w:val="0"/>
          <w:sz w:val="20"/>
          <w:szCs w:val="20"/>
          <w:lang w:val="pl-PL"/>
        </w:rPr>
        <w:t>o którym mowa w rozdziale XXII Kodeksu karnego lub za przestępstwo przeciwko prawom osób wykonujących pracę zarobkową, o którym mowa w rozdziale XXVIII Kodeksu karnego, lub za odpowiedni czyn zabroniony określony w przepisach prawa obcego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;</w:t>
      </w:r>
    </w:p>
    <w:p w14:paraId="7AABD5B3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8.2.2.2.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1C63F0">
        <w:rPr>
          <w:rFonts w:ascii="Arial" w:hAnsi="Arial" w:cs="Arial"/>
          <w:b w:val="0"/>
          <w:bCs w:val="0"/>
          <w:sz w:val="20"/>
          <w:szCs w:val="20"/>
          <w:lang w:val="pl-PL"/>
        </w:rPr>
        <w:t>będącego osobą fizyczną prawomocnie ukaranego za wykroczenie przeciwko prawom pracownika lub wykroczenie przeciwko środowisku, jeżeli za jego popełnienie wymierzono karę aresztu, ograniczenia wolności lub karę grzywny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;</w:t>
      </w:r>
    </w:p>
    <w:p w14:paraId="2D321FED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8.2.2.3.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1C63F0">
        <w:rPr>
          <w:rFonts w:ascii="Arial" w:hAnsi="Arial" w:cs="Arial"/>
          <w:b w:val="0"/>
          <w:bCs w:val="0"/>
          <w:sz w:val="20"/>
          <w:szCs w:val="20"/>
          <w:lang w:val="pl-PL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76FF9026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8.2.3.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1C63F0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jeżeli urzędującego członka jego organu zarządzającego lub nadzorczego, wspólnika spółki </w:t>
      </w:r>
      <w:r w:rsidR="00212FE2">
        <w:rPr>
          <w:rFonts w:ascii="Arial" w:hAnsi="Arial" w:cs="Arial"/>
          <w:b w:val="0"/>
          <w:bCs w:val="0"/>
          <w:sz w:val="20"/>
          <w:szCs w:val="20"/>
          <w:lang w:val="pl-PL"/>
        </w:rPr>
        <w:br/>
      </w:r>
      <w:r w:rsidRPr="001C63F0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w spółce jawnej lub partnerskiej albo komplementariusza w spółce komandytowej lub komandytowo-akcyjnej lub prokurenta prawomocnie skazano za przestępstwo lub ukarano </w:t>
      </w:r>
      <w:r w:rsidR="00212FE2">
        <w:rPr>
          <w:rFonts w:ascii="Arial" w:hAnsi="Arial" w:cs="Arial"/>
          <w:b w:val="0"/>
          <w:bCs w:val="0"/>
          <w:sz w:val="20"/>
          <w:szCs w:val="20"/>
          <w:lang w:val="pl-PL"/>
        </w:rPr>
        <w:br/>
      </w:r>
      <w:r w:rsidRPr="001C63F0">
        <w:rPr>
          <w:rFonts w:ascii="Arial" w:hAnsi="Arial" w:cs="Arial"/>
          <w:b w:val="0"/>
          <w:bCs w:val="0"/>
          <w:sz w:val="20"/>
          <w:szCs w:val="20"/>
          <w:lang w:val="pl-PL"/>
        </w:rPr>
        <w:t>za wykroczenie, o którym mowa w pkt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.</w:t>
      </w:r>
      <w:r w:rsidRPr="001C63F0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8.2.2.1</w:t>
      </w:r>
      <w:r w:rsidRPr="001C63F0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 lub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8.2.2.2</w:t>
      </w:r>
      <w:r w:rsidRPr="001C63F0">
        <w:rPr>
          <w:rFonts w:ascii="Arial" w:hAnsi="Arial" w:cs="Arial"/>
          <w:b w:val="0"/>
          <w:bCs w:val="0"/>
          <w:sz w:val="20"/>
          <w:szCs w:val="20"/>
          <w:lang w:val="pl-PL"/>
        </w:rPr>
        <w:t>;</w:t>
      </w:r>
    </w:p>
    <w:p w14:paraId="454A05D4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8.2.4.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EC7CFF">
        <w:rPr>
          <w:rFonts w:ascii="Arial" w:hAnsi="Arial" w:cs="Arial"/>
          <w:b w:val="0"/>
          <w:bCs w:val="0"/>
          <w:sz w:val="20"/>
          <w:szCs w:val="20"/>
          <w:lang w:val="pl-PL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3CE71F4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8.2.5.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EC7CFF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który w sposób zawiniony poważnie naruszył obowiązki zawodowe, co podważa jego uczciwość, w szczególności gdy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W</w:t>
      </w:r>
      <w:r w:rsidRPr="00EC7CFF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ykonawca w wyniku zamierzonego działania lub rażącego niedbalstwa nie wykonał lub nienależycie wykonał zamówienie, co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Z</w:t>
      </w:r>
      <w:r w:rsidRPr="00EC7CFF">
        <w:rPr>
          <w:rFonts w:ascii="Arial" w:hAnsi="Arial" w:cs="Arial"/>
          <w:b w:val="0"/>
          <w:bCs w:val="0"/>
          <w:sz w:val="20"/>
          <w:szCs w:val="20"/>
          <w:lang w:val="pl-PL"/>
        </w:rPr>
        <w:t>amawiający jest w stanie wykazać za pomocą stosownych dowodów;</w:t>
      </w:r>
    </w:p>
    <w:p w14:paraId="61F6729C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8.2.6.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EC7CFF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jeżeli występuje konflikt interesów w rozumieniu art. 56 ust. 2, którego nie można skutecznie wyeliminować w inny sposób niż przez wykluczenie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W</w:t>
      </w:r>
      <w:r w:rsidRPr="00EC7CFF">
        <w:rPr>
          <w:rFonts w:ascii="Arial" w:hAnsi="Arial" w:cs="Arial"/>
          <w:b w:val="0"/>
          <w:bCs w:val="0"/>
          <w:sz w:val="20"/>
          <w:szCs w:val="20"/>
          <w:lang w:val="pl-PL"/>
        </w:rPr>
        <w:t>ykonawcy;</w:t>
      </w:r>
    </w:p>
    <w:p w14:paraId="4697A3C3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8.2.7.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0403F7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</w:t>
      </w:r>
      <w:r w:rsidRPr="000403F7">
        <w:rPr>
          <w:rFonts w:ascii="Arial" w:hAnsi="Arial" w:cs="Arial"/>
          <w:b w:val="0"/>
          <w:bCs w:val="0"/>
          <w:sz w:val="20"/>
          <w:szCs w:val="20"/>
          <w:lang w:val="pl-PL"/>
        </w:rPr>
        <w:lastRenderedPageBreak/>
        <w:t>doprowadziło do wypowiedzenia lub odstąpienia od umowy, odszkodowania, wykonania zastępczego lub realizacji uprawnień z tytułu rękojmi za wady;</w:t>
      </w:r>
    </w:p>
    <w:p w14:paraId="4272488E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8.2.8.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0403F7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który w wyniku zamierzonego działania lub rażącego niedbalstwa wprowadził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Z</w:t>
      </w:r>
      <w:r w:rsidRPr="000403F7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amawiającego w błąd przy przedstawianiu informacji, że nie podlega wykluczeniu, spełnia warunki udziału </w:t>
      </w:r>
      <w:r w:rsidR="00212FE2">
        <w:rPr>
          <w:rFonts w:ascii="Arial" w:hAnsi="Arial" w:cs="Arial"/>
          <w:b w:val="0"/>
          <w:bCs w:val="0"/>
          <w:sz w:val="20"/>
          <w:szCs w:val="20"/>
          <w:lang w:val="pl-PL"/>
        </w:rPr>
        <w:br/>
      </w:r>
      <w:r w:rsidRPr="000403F7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w postępowaniu lub kryteria selekcji, co mogło mieć istotny wpływ na decyzje podejmowane przez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Z</w:t>
      </w:r>
      <w:r w:rsidRPr="000403F7">
        <w:rPr>
          <w:rFonts w:ascii="Arial" w:hAnsi="Arial" w:cs="Arial"/>
          <w:b w:val="0"/>
          <w:bCs w:val="0"/>
          <w:sz w:val="20"/>
          <w:szCs w:val="20"/>
          <w:lang w:val="pl-PL"/>
        </w:rPr>
        <w:t>amawiającego w postępowaniu o udzielenie zamówienia, lub który zataił te informacje lub nie jest w stanie przedstawić wymaganych podmiotowych środków dowodowych;</w:t>
      </w:r>
    </w:p>
    <w:p w14:paraId="35564BD3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8.2.9.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0403F7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który bezprawnie wpływał lub próbował wpływać na czynności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Z</w:t>
      </w:r>
      <w:r w:rsidRPr="000403F7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amawiającego lub próbował pozyskać lub pozyskał informacje poufne, mogące dać mu przewagę w postępowaniu </w:t>
      </w:r>
      <w:r w:rsidR="00212FE2">
        <w:rPr>
          <w:rFonts w:ascii="Arial" w:hAnsi="Arial" w:cs="Arial"/>
          <w:b w:val="0"/>
          <w:bCs w:val="0"/>
          <w:sz w:val="20"/>
          <w:szCs w:val="20"/>
          <w:lang w:val="pl-PL"/>
        </w:rPr>
        <w:br/>
      </w:r>
      <w:r w:rsidRPr="000403F7">
        <w:rPr>
          <w:rFonts w:ascii="Arial" w:hAnsi="Arial" w:cs="Arial"/>
          <w:b w:val="0"/>
          <w:bCs w:val="0"/>
          <w:sz w:val="20"/>
          <w:szCs w:val="20"/>
          <w:lang w:val="pl-PL"/>
        </w:rPr>
        <w:t>o udzielenie zamówienia;</w:t>
      </w:r>
    </w:p>
    <w:p w14:paraId="4AA7A821" w14:textId="77777777" w:rsidR="00F1387B" w:rsidRDefault="00F1387B" w:rsidP="00F1387B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8.2.10.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0403F7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który w wyniku lekkomyślności lub niedbalstwa przedstawił informacje wprowadzające w błąd, co mogło mieć istotny wpływ na decyzje podejmowane przez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Z</w:t>
      </w:r>
      <w:r w:rsidRPr="000403F7">
        <w:rPr>
          <w:rFonts w:ascii="Arial" w:hAnsi="Arial" w:cs="Arial"/>
          <w:b w:val="0"/>
          <w:bCs w:val="0"/>
          <w:sz w:val="20"/>
          <w:szCs w:val="20"/>
          <w:lang w:val="pl-PL"/>
        </w:rPr>
        <w:t>amawiającego w postępowaniu o udzielenie zamówienia.</w:t>
      </w:r>
    </w:p>
    <w:p w14:paraId="1CE9E8F6" w14:textId="77777777" w:rsidR="00F1387B" w:rsidRPr="00350C25" w:rsidRDefault="00F1387B" w:rsidP="00F1387B">
      <w:pPr>
        <w:pStyle w:val="Tekstpodstawowy2"/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676957">
        <w:rPr>
          <w:rStyle w:val="tekstdokbold"/>
          <w:rFonts w:ascii="Arial" w:hAnsi="Arial" w:cs="Arial"/>
          <w:b w:val="0"/>
          <w:bCs w:val="0"/>
          <w:sz w:val="20"/>
          <w:szCs w:val="20"/>
        </w:rPr>
        <w:t>8.3.</w:t>
      </w:r>
      <w:r w:rsidRPr="00676957">
        <w:rPr>
          <w:rStyle w:val="tekstdokbold"/>
          <w:rFonts w:ascii="Arial" w:hAnsi="Arial" w:cs="Arial"/>
          <w:b w:val="0"/>
          <w:bCs w:val="0"/>
          <w:sz w:val="20"/>
          <w:szCs w:val="20"/>
        </w:rPr>
        <w:tab/>
      </w:r>
      <w:r w:rsidRPr="00350C25">
        <w:rPr>
          <w:rFonts w:ascii="Arial" w:hAnsi="Arial" w:cs="Arial"/>
          <w:sz w:val="20"/>
          <w:szCs w:val="20"/>
        </w:rPr>
        <w:t xml:space="preserve">Z postępowania o udzielenie zamówienia wyklucza się Wykonawcę wobec którego zachodzą podstawy wykluczenia, o których mowa w art. 7 ust. 1 ustawy z dnia 13 kwietnia 2022 r. </w:t>
      </w:r>
      <w:r w:rsidRPr="00350C25">
        <w:rPr>
          <w:rFonts w:ascii="Arial" w:hAnsi="Arial" w:cs="Arial"/>
          <w:sz w:val="20"/>
          <w:szCs w:val="20"/>
        </w:rPr>
        <w:br/>
        <w:t>o szczególnych rozwiązaniach w zakresie przeciwdziałania wspieraniu agresji na Ukrainę oraz służących ochronie bezpieczeństwa narodowego</w:t>
      </w:r>
      <w:bookmarkStart w:id="16" w:name="_Hlk163722437"/>
      <w:bookmarkStart w:id="17" w:name="_Hlk163722327"/>
      <w:r w:rsidR="007803C3">
        <w:rPr>
          <w:rFonts w:ascii="Arial" w:hAnsi="Arial" w:cs="Arial"/>
          <w:sz w:val="20"/>
          <w:szCs w:val="20"/>
        </w:rPr>
        <w:t>,</w:t>
      </w:r>
      <w:r w:rsidRPr="00350C25">
        <w:rPr>
          <w:rFonts w:ascii="Arial" w:hAnsi="Arial" w:cs="Arial"/>
          <w:sz w:val="20"/>
          <w:szCs w:val="20"/>
        </w:rPr>
        <w:t xml:space="preserve"> </w:t>
      </w:r>
      <w:bookmarkEnd w:id="16"/>
      <w:r w:rsidRPr="00350C25">
        <w:rPr>
          <w:rFonts w:ascii="Arial" w:hAnsi="Arial" w:cs="Arial"/>
          <w:sz w:val="20"/>
          <w:szCs w:val="20"/>
        </w:rPr>
        <w:t>tj</w:t>
      </w:r>
      <w:bookmarkEnd w:id="17"/>
      <w:r w:rsidRPr="00350C25">
        <w:rPr>
          <w:rFonts w:ascii="Arial" w:hAnsi="Arial" w:cs="Arial"/>
          <w:sz w:val="20"/>
          <w:szCs w:val="20"/>
        </w:rPr>
        <w:t>.:</w:t>
      </w:r>
    </w:p>
    <w:p w14:paraId="549AD937" w14:textId="77777777" w:rsidR="00F1387B" w:rsidRPr="001E5434" w:rsidRDefault="00F1387B" w:rsidP="00F1387B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1E5434">
        <w:rPr>
          <w:rFonts w:ascii="Arial" w:hAnsi="Arial" w:cs="Arial"/>
          <w:sz w:val="20"/>
          <w:szCs w:val="20"/>
        </w:rPr>
        <w:t>8.</w:t>
      </w:r>
      <w:r>
        <w:rPr>
          <w:rFonts w:ascii="Arial" w:hAnsi="Arial" w:cs="Arial"/>
          <w:sz w:val="20"/>
          <w:szCs w:val="20"/>
        </w:rPr>
        <w:t>3</w:t>
      </w:r>
      <w:r w:rsidRPr="001E5434">
        <w:rPr>
          <w:rFonts w:ascii="Arial" w:hAnsi="Arial" w:cs="Arial"/>
          <w:sz w:val="20"/>
          <w:szCs w:val="20"/>
        </w:rPr>
        <w:t>.1.</w:t>
      </w:r>
      <w:r>
        <w:rPr>
          <w:rFonts w:ascii="Arial" w:hAnsi="Arial" w:cs="Arial"/>
          <w:sz w:val="20"/>
          <w:szCs w:val="20"/>
        </w:rPr>
        <w:tab/>
      </w:r>
      <w:r w:rsidRPr="001E5434">
        <w:rPr>
          <w:rFonts w:ascii="Arial" w:hAnsi="Arial" w:cs="Arial"/>
          <w:sz w:val="20"/>
          <w:szCs w:val="20"/>
        </w:rPr>
        <w:t>Wykonawcę wymienionego w wykazach określonych w rozporządzeniu 765/2006 i</w:t>
      </w:r>
      <w:r>
        <w:rPr>
          <w:rFonts w:ascii="Arial" w:hAnsi="Arial" w:cs="Arial"/>
          <w:sz w:val="20"/>
          <w:szCs w:val="20"/>
        </w:rPr>
        <w:t> </w:t>
      </w:r>
      <w:r w:rsidRPr="001E5434">
        <w:rPr>
          <w:rFonts w:ascii="Arial" w:hAnsi="Arial" w:cs="Arial"/>
          <w:sz w:val="20"/>
          <w:szCs w:val="20"/>
        </w:rPr>
        <w:t>rozporządzeniu 269/2014 albo wpisanego na listę na podstawie decyzji w sprawie wpisu na</w:t>
      </w:r>
      <w:r>
        <w:rPr>
          <w:rFonts w:ascii="Arial" w:hAnsi="Arial" w:cs="Arial"/>
          <w:sz w:val="20"/>
          <w:szCs w:val="20"/>
        </w:rPr>
        <w:t> </w:t>
      </w:r>
      <w:r w:rsidRPr="001E5434">
        <w:rPr>
          <w:rFonts w:ascii="Arial" w:hAnsi="Arial" w:cs="Arial"/>
          <w:sz w:val="20"/>
          <w:szCs w:val="20"/>
        </w:rPr>
        <w:t>listę rozstrzygającej o zastosowaniu środka, o którym mowa w art. 1 pkt 3;</w:t>
      </w:r>
    </w:p>
    <w:p w14:paraId="538C077E" w14:textId="77777777" w:rsidR="00F1387B" w:rsidRPr="00004B44" w:rsidRDefault="00F1387B" w:rsidP="00F1387B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1E5434">
        <w:rPr>
          <w:rFonts w:ascii="Arial" w:hAnsi="Arial" w:cs="Arial"/>
          <w:sz w:val="20"/>
          <w:szCs w:val="20"/>
        </w:rPr>
        <w:t>8.</w:t>
      </w:r>
      <w:r>
        <w:rPr>
          <w:rFonts w:ascii="Arial" w:hAnsi="Arial" w:cs="Arial"/>
          <w:sz w:val="20"/>
          <w:szCs w:val="20"/>
        </w:rPr>
        <w:t>3</w:t>
      </w:r>
      <w:r w:rsidRPr="001E5434">
        <w:rPr>
          <w:rFonts w:ascii="Arial" w:hAnsi="Arial" w:cs="Arial"/>
          <w:sz w:val="20"/>
          <w:szCs w:val="20"/>
        </w:rPr>
        <w:t>.2</w: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ab/>
      </w:r>
      <w:r w:rsidRPr="00004B44">
        <w:rPr>
          <w:rFonts w:ascii="Arial" w:hAnsi="Arial" w:cs="Arial"/>
          <w:sz w:val="20"/>
          <w:szCs w:val="20"/>
        </w:rPr>
        <w:t>Wykonawcę, którego beneficjentem rzeczywistym w rozumieniu ustawy z dnia 1 marca 2018 r. o przeciwdziałaniu praniu pieniędzy oraz finansowaniu terroryzmu</w:t>
      </w:r>
      <w:r w:rsidR="00A104CD">
        <w:rPr>
          <w:rFonts w:ascii="Arial" w:hAnsi="Arial" w:cs="Arial"/>
          <w:sz w:val="20"/>
          <w:szCs w:val="20"/>
        </w:rPr>
        <w:t xml:space="preserve"> </w:t>
      </w:r>
      <w:r w:rsidRPr="00004B44">
        <w:rPr>
          <w:rFonts w:ascii="Arial" w:hAnsi="Arial" w:cs="Arial"/>
          <w:sz w:val="20"/>
          <w:szCs w:val="20"/>
        </w:rPr>
        <w:t>jest osoba wymieniona w wykazach określonych w rozporządzeniu 765/2006 i rozporządzeniu 269/2014 albo wpisana na listę lub będąca takim beneficjentem rzeczywistym od dnia 24 lutego 2022 r., o ile została wpisana na listę na podstawie decyzji w sprawie wpisu na listę rozstrzygającej o zastosowaniu środka, o którym mowa w art. 1 pkt 3;</w:t>
      </w:r>
    </w:p>
    <w:p w14:paraId="3E0857EC" w14:textId="77777777" w:rsidR="00F1387B" w:rsidRDefault="00F1387B" w:rsidP="00F1387B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004B44">
        <w:rPr>
          <w:rFonts w:ascii="Arial" w:hAnsi="Arial" w:cs="Arial"/>
          <w:sz w:val="20"/>
          <w:szCs w:val="20"/>
        </w:rPr>
        <w:t xml:space="preserve">8.3.3. </w:t>
      </w:r>
      <w:r w:rsidRPr="00004B44">
        <w:rPr>
          <w:rFonts w:ascii="Arial" w:hAnsi="Arial" w:cs="Arial"/>
          <w:sz w:val="20"/>
          <w:szCs w:val="20"/>
        </w:rPr>
        <w:tab/>
        <w:t>Wykonawcę, którego jednostką dominującą w rozumieniu art. 3 ust. 1 pkt 37 ustawy z dnia 29 września 1994 r. o rachunkowości, jest podmiot</w:t>
      </w:r>
      <w:r w:rsidRPr="001E5434">
        <w:rPr>
          <w:rFonts w:ascii="Arial" w:hAnsi="Arial" w:cs="Arial"/>
          <w:sz w:val="20"/>
          <w:szCs w:val="20"/>
        </w:rPr>
        <w:t xml:space="preserve"> wymieniony w wykazach określonych w rozporządzeniu 765/2006 i rozporządzeniu 269/2014 albo wpisany na listę lub będący taką jednostką dominującą od dnia 24 lutego 2022 r., o</w:t>
      </w:r>
      <w:r>
        <w:rPr>
          <w:rFonts w:ascii="Arial" w:hAnsi="Arial" w:cs="Arial"/>
          <w:sz w:val="20"/>
          <w:szCs w:val="20"/>
        </w:rPr>
        <w:t> </w:t>
      </w:r>
      <w:r w:rsidRPr="001E5434">
        <w:rPr>
          <w:rFonts w:ascii="Arial" w:hAnsi="Arial" w:cs="Arial"/>
          <w:sz w:val="20"/>
          <w:szCs w:val="20"/>
        </w:rPr>
        <w:t>ile</w:t>
      </w:r>
      <w:r>
        <w:rPr>
          <w:rFonts w:ascii="Arial" w:hAnsi="Arial" w:cs="Arial"/>
          <w:sz w:val="20"/>
          <w:szCs w:val="20"/>
        </w:rPr>
        <w:t> </w:t>
      </w:r>
      <w:r w:rsidRPr="001E5434">
        <w:rPr>
          <w:rFonts w:ascii="Arial" w:hAnsi="Arial" w:cs="Arial"/>
          <w:sz w:val="20"/>
          <w:szCs w:val="20"/>
        </w:rPr>
        <w:t>został wpisany na listę na podstawie decyzji w sprawie wpisu na listę rozstrzygającej o</w:t>
      </w:r>
      <w:r>
        <w:rPr>
          <w:rFonts w:ascii="Arial" w:hAnsi="Arial" w:cs="Arial"/>
          <w:sz w:val="20"/>
          <w:szCs w:val="20"/>
        </w:rPr>
        <w:t> </w:t>
      </w:r>
      <w:r w:rsidRPr="001E5434">
        <w:rPr>
          <w:rFonts w:ascii="Arial" w:hAnsi="Arial" w:cs="Arial"/>
          <w:sz w:val="20"/>
          <w:szCs w:val="20"/>
        </w:rPr>
        <w:t>zastosowaniu środka, o którym mowa w art. 1 pkt 3.</w:t>
      </w:r>
    </w:p>
    <w:bookmarkEnd w:id="14"/>
    <w:p w14:paraId="6121C8D5" w14:textId="77777777" w:rsidR="00145FD2" w:rsidRPr="00145FD2" w:rsidRDefault="00130256" w:rsidP="00145FD2">
      <w:pPr>
        <w:ind w:left="720" w:hanging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9.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Style w:val="tekstdokbold"/>
          <w:rFonts w:ascii="Arial" w:hAnsi="Arial" w:cs="Arial"/>
          <w:sz w:val="20"/>
          <w:szCs w:val="20"/>
        </w:rPr>
        <w:t xml:space="preserve">PODMIOTOWE ŚRODKI DOWODOWE i </w:t>
      </w:r>
      <w:r>
        <w:rPr>
          <w:rFonts w:ascii="Arial" w:hAnsi="Arial" w:cs="Arial"/>
          <w:b/>
          <w:sz w:val="20"/>
          <w:szCs w:val="20"/>
        </w:rPr>
        <w:t>OŚWIADCZENIA, O</w:t>
      </w:r>
      <w:r w:rsidR="00B125F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KTÓRYCH MOWA </w:t>
      </w:r>
      <w:r>
        <w:rPr>
          <w:rFonts w:ascii="Arial" w:hAnsi="Arial" w:cs="Arial"/>
          <w:b/>
          <w:sz w:val="20"/>
          <w:szCs w:val="20"/>
        </w:rPr>
        <w:br/>
        <w:t>W ART. 125 UST. 1 USTAWY</w:t>
      </w:r>
      <w:r w:rsidR="00145FD2" w:rsidRPr="00676957">
        <w:rPr>
          <w:rStyle w:val="tekstdokbold"/>
          <w:rFonts w:ascii="Arial" w:hAnsi="Arial" w:cs="Arial"/>
          <w:b w:val="0"/>
          <w:bCs w:val="0"/>
          <w:sz w:val="20"/>
          <w:szCs w:val="20"/>
        </w:rPr>
        <w:t xml:space="preserve"> </w:t>
      </w:r>
    </w:p>
    <w:p w14:paraId="682273E2" w14:textId="77777777" w:rsidR="009955DA" w:rsidRDefault="00145FD2" w:rsidP="00603DF9">
      <w:pPr>
        <w:pStyle w:val="Tekstpodstawowy21"/>
        <w:spacing w:before="0"/>
        <w:ind w:left="709"/>
        <w:rPr>
          <w:rFonts w:ascii="Arial" w:hAnsi="Arial" w:cs="Arial"/>
          <w:b w:val="0"/>
          <w:sz w:val="20"/>
          <w:szCs w:val="20"/>
          <w:lang w:val="pl-PL"/>
        </w:rPr>
      </w:pPr>
      <w:r w:rsidRPr="00F47274">
        <w:rPr>
          <w:rFonts w:ascii="Arial" w:hAnsi="Arial" w:cs="Arial"/>
          <w:b w:val="0"/>
          <w:sz w:val="20"/>
          <w:szCs w:val="20"/>
          <w:lang w:val="pl-PL"/>
        </w:rPr>
        <w:t>Wykonawca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dołącza do oferty oświadczenie o niepodleganiu wykluczeniu i oświadczenie </w:t>
      </w:r>
      <w:r>
        <w:rPr>
          <w:rFonts w:ascii="Arial" w:hAnsi="Arial" w:cs="Arial"/>
          <w:b w:val="0"/>
          <w:sz w:val="20"/>
          <w:szCs w:val="20"/>
          <w:lang w:val="pl-PL"/>
        </w:rPr>
        <w:br/>
        <w:t>o spełnianiu warunków udziału w postępowaniu</w:t>
      </w:r>
      <w:r w:rsidR="0023577C">
        <w:rPr>
          <w:rStyle w:val="Odwoanieprzypisudolnego"/>
          <w:rFonts w:ascii="Arial" w:hAnsi="Arial" w:cs="Arial"/>
          <w:b w:val="0"/>
          <w:sz w:val="20"/>
          <w:szCs w:val="20"/>
          <w:lang w:val="pl-PL"/>
        </w:rPr>
        <w:footnoteReference w:id="1"/>
      </w:r>
      <w:r>
        <w:rPr>
          <w:rFonts w:ascii="Arial" w:hAnsi="Arial" w:cs="Arial"/>
          <w:b w:val="0"/>
          <w:sz w:val="20"/>
          <w:szCs w:val="20"/>
          <w:lang w:val="pl-PL"/>
        </w:rPr>
        <w:t>.</w:t>
      </w:r>
    </w:p>
    <w:p w14:paraId="0CC4A382" w14:textId="77777777" w:rsidR="005223F1" w:rsidRPr="00801799" w:rsidRDefault="00893A10" w:rsidP="00801799">
      <w:pPr>
        <w:ind w:left="720"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10. </w:t>
      </w:r>
      <w:r>
        <w:rPr>
          <w:rFonts w:ascii="Arial" w:hAnsi="Arial" w:cs="Arial"/>
          <w:b/>
          <w:sz w:val="20"/>
          <w:szCs w:val="20"/>
        </w:rPr>
        <w:tab/>
        <w:t>UDOSTĘPNIENIE ZASOBÓW</w:t>
      </w:r>
    </w:p>
    <w:p w14:paraId="6EC1761C" w14:textId="77777777" w:rsidR="00801799" w:rsidRDefault="00801799" w:rsidP="00801799">
      <w:pPr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10.1.</w:t>
      </w:r>
      <w:r>
        <w:rPr>
          <w:rFonts w:ascii="Arial" w:hAnsi="Arial" w:cs="Arial"/>
          <w:bCs/>
          <w:sz w:val="20"/>
          <w:szCs w:val="20"/>
        </w:rPr>
        <w:tab/>
      </w:r>
      <w:r w:rsidRPr="00736086">
        <w:rPr>
          <w:rFonts w:ascii="Arial" w:hAnsi="Arial" w:cs="Arial"/>
          <w:bCs/>
          <w:sz w:val="20"/>
          <w:szCs w:val="20"/>
        </w:rPr>
        <w:t xml:space="preserve">Wykonawca może w celu potwierdzenia spełniania warunków udziału w postępowaniu, </w:t>
      </w:r>
      <w:r>
        <w:rPr>
          <w:rFonts w:ascii="Arial" w:hAnsi="Arial" w:cs="Arial"/>
          <w:bCs/>
          <w:sz w:val="20"/>
          <w:szCs w:val="20"/>
        </w:rPr>
        <w:br/>
      </w:r>
      <w:r w:rsidRPr="00736086">
        <w:rPr>
          <w:rFonts w:ascii="Arial" w:hAnsi="Arial" w:cs="Arial"/>
          <w:bCs/>
          <w:sz w:val="20"/>
          <w:szCs w:val="20"/>
        </w:rPr>
        <w:t xml:space="preserve">w stosownych sytuacjach oraz w odniesieniu do konkretnego zamówienia, lub jego części, polegać na zdolnościach technicznych lub zawodowych lub sytuacji finansowej </w:t>
      </w:r>
      <w:r w:rsidR="00D3712E">
        <w:rPr>
          <w:rFonts w:ascii="Arial" w:hAnsi="Arial" w:cs="Arial"/>
          <w:bCs/>
          <w:sz w:val="20"/>
          <w:szCs w:val="20"/>
        </w:rPr>
        <w:br/>
      </w:r>
      <w:r w:rsidRPr="00736086">
        <w:rPr>
          <w:rFonts w:ascii="Arial" w:hAnsi="Arial" w:cs="Arial"/>
          <w:bCs/>
          <w:sz w:val="20"/>
          <w:szCs w:val="20"/>
        </w:rPr>
        <w:t>lub ekonomicznej podmiotów udostępniających zasoby, niezależnie od charakteru prawnego łączących go z nim stosunków prawnych</w:t>
      </w:r>
      <w:r>
        <w:rPr>
          <w:rFonts w:ascii="Arial" w:hAnsi="Arial" w:cs="Arial"/>
          <w:bCs/>
          <w:sz w:val="20"/>
          <w:szCs w:val="20"/>
        </w:rPr>
        <w:t>.</w:t>
      </w:r>
    </w:p>
    <w:p w14:paraId="0EDCFFBE" w14:textId="77777777" w:rsidR="00801799" w:rsidRDefault="00801799" w:rsidP="00801799">
      <w:pPr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10.2.</w:t>
      </w:r>
      <w:r>
        <w:rPr>
          <w:rFonts w:ascii="Arial" w:hAnsi="Arial" w:cs="Arial"/>
          <w:bCs/>
          <w:sz w:val="20"/>
          <w:szCs w:val="20"/>
        </w:rPr>
        <w:tab/>
      </w:r>
      <w:r w:rsidRPr="008E5BED">
        <w:rPr>
          <w:rFonts w:ascii="Arial" w:hAnsi="Arial" w:cs="Arial"/>
          <w:bCs/>
          <w:sz w:val="20"/>
          <w:szCs w:val="20"/>
        </w:rPr>
        <w:t xml:space="preserve">W odniesieniu do warunków dotyczących wykształcenia, kwalifikacji zawodowych </w:t>
      </w:r>
      <w:r w:rsidR="00D3712E">
        <w:rPr>
          <w:rFonts w:ascii="Arial" w:hAnsi="Arial" w:cs="Arial"/>
          <w:bCs/>
          <w:sz w:val="20"/>
          <w:szCs w:val="20"/>
        </w:rPr>
        <w:br/>
      </w:r>
      <w:r w:rsidRPr="008E5BED">
        <w:rPr>
          <w:rFonts w:ascii="Arial" w:hAnsi="Arial" w:cs="Arial"/>
          <w:bCs/>
          <w:sz w:val="20"/>
          <w:szCs w:val="20"/>
        </w:rPr>
        <w:t>lub doświadczenia, Wykonawcy mogą polegać na zdolnościach podmiotów udostępniających zasoby, jeśli podmioty te wykonają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E5BED">
        <w:rPr>
          <w:rFonts w:ascii="Arial" w:hAnsi="Arial" w:cs="Arial"/>
          <w:bCs/>
          <w:sz w:val="20"/>
          <w:szCs w:val="20"/>
        </w:rPr>
        <w:t>usługi, do realizacji których te zdolności są wymagane.</w:t>
      </w:r>
    </w:p>
    <w:p w14:paraId="4F4BE155" w14:textId="77777777" w:rsidR="00801799" w:rsidRDefault="00801799" w:rsidP="00801799">
      <w:pPr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10.3.</w:t>
      </w:r>
      <w:r>
        <w:rPr>
          <w:rFonts w:ascii="Arial" w:hAnsi="Arial" w:cs="Arial"/>
          <w:bCs/>
          <w:sz w:val="20"/>
          <w:szCs w:val="20"/>
        </w:rPr>
        <w:tab/>
      </w:r>
      <w:r w:rsidRPr="008E5BED">
        <w:rPr>
          <w:rFonts w:ascii="Arial" w:hAnsi="Arial" w:cs="Arial"/>
          <w:bCs/>
          <w:sz w:val="20"/>
          <w:szCs w:val="20"/>
        </w:rPr>
        <w:t xml:space="preserve">Wykonawca, który polega na zdolnościach lub sytuacji podmiotów udostępniających zasoby, składa wraz z ofertą zobowiązanie podmiotu udostępniającego zasoby do oddania </w:t>
      </w:r>
      <w:r w:rsidR="00212FE2">
        <w:rPr>
          <w:rFonts w:ascii="Arial" w:hAnsi="Arial" w:cs="Arial"/>
          <w:bCs/>
          <w:sz w:val="20"/>
          <w:szCs w:val="20"/>
        </w:rPr>
        <w:br/>
      </w:r>
      <w:r w:rsidRPr="008E5BED">
        <w:rPr>
          <w:rFonts w:ascii="Arial" w:hAnsi="Arial" w:cs="Arial"/>
          <w:bCs/>
          <w:sz w:val="20"/>
          <w:szCs w:val="20"/>
        </w:rPr>
        <w:t>mu do dyspozycji niezbędnych zasobów na potrzeby realizacji danego zamówienia lub inny podmiotowy środek dowodowy potwierdzający, że Wykonawca realizując zamówienie, będzie dysponował niezbędnymi zasobami tych podmiotów.</w:t>
      </w:r>
    </w:p>
    <w:p w14:paraId="2D105465" w14:textId="77777777" w:rsidR="00801799" w:rsidRDefault="00801799" w:rsidP="00801799">
      <w:pPr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10.4.</w:t>
      </w:r>
      <w:r>
        <w:rPr>
          <w:rFonts w:ascii="Arial" w:hAnsi="Arial" w:cs="Arial"/>
          <w:bCs/>
          <w:sz w:val="20"/>
          <w:szCs w:val="20"/>
        </w:rPr>
        <w:tab/>
      </w:r>
      <w:r w:rsidRPr="008E5BED">
        <w:rPr>
          <w:rFonts w:ascii="Arial" w:hAnsi="Arial" w:cs="Arial"/>
          <w:bCs/>
          <w:sz w:val="20"/>
          <w:szCs w:val="20"/>
        </w:rPr>
        <w:t>Zobowiązanie podmiotu udostępniającego zasoby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E5BED">
        <w:rPr>
          <w:rFonts w:ascii="Arial" w:hAnsi="Arial" w:cs="Arial"/>
          <w:bCs/>
          <w:sz w:val="20"/>
          <w:szCs w:val="20"/>
        </w:rPr>
        <w:t>potwierdza, że stosunek łączący Wykonawcę z podmiotami udostępniającymi zasoby gwarantuje rzeczywisty dostęp do tych zasobów oraz określa w szczególności:</w:t>
      </w:r>
    </w:p>
    <w:p w14:paraId="66826A5A" w14:textId="77777777" w:rsidR="00801799" w:rsidRDefault="00801799" w:rsidP="00801799">
      <w:pPr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10.4.1.</w:t>
      </w:r>
      <w:r>
        <w:rPr>
          <w:rFonts w:ascii="Arial" w:hAnsi="Arial" w:cs="Arial"/>
          <w:bCs/>
          <w:sz w:val="20"/>
          <w:szCs w:val="20"/>
        </w:rPr>
        <w:tab/>
      </w:r>
      <w:r w:rsidRPr="008E5BED">
        <w:rPr>
          <w:rFonts w:ascii="Arial" w:hAnsi="Arial" w:cs="Arial"/>
          <w:bCs/>
          <w:sz w:val="20"/>
          <w:szCs w:val="20"/>
        </w:rPr>
        <w:t>zakres dostępnych Wykonawcy zasobów podmiotu udostępniającego zasoby;</w:t>
      </w:r>
    </w:p>
    <w:p w14:paraId="3436D95C" w14:textId="77777777" w:rsidR="00801799" w:rsidRDefault="00801799" w:rsidP="00801799">
      <w:pPr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10.4.2.</w:t>
      </w:r>
      <w:r>
        <w:rPr>
          <w:rFonts w:ascii="Arial" w:hAnsi="Arial" w:cs="Arial"/>
          <w:bCs/>
          <w:sz w:val="20"/>
          <w:szCs w:val="20"/>
        </w:rPr>
        <w:tab/>
      </w:r>
      <w:r w:rsidRPr="008E5BED">
        <w:rPr>
          <w:rFonts w:ascii="Arial" w:hAnsi="Arial" w:cs="Arial"/>
          <w:bCs/>
          <w:sz w:val="20"/>
          <w:szCs w:val="20"/>
        </w:rPr>
        <w:t>sposób i okres udostępnienia Wykonawcy i wykorzystania przez niego zasobów podmiotu udostępniającego te zasoby przy wykonywaniu zamówienia;</w:t>
      </w:r>
    </w:p>
    <w:p w14:paraId="373D7005" w14:textId="77777777" w:rsidR="00801799" w:rsidRDefault="00801799" w:rsidP="00801799">
      <w:pPr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10.4.3.</w:t>
      </w:r>
      <w:r>
        <w:rPr>
          <w:rFonts w:ascii="Arial" w:hAnsi="Arial" w:cs="Arial"/>
          <w:bCs/>
          <w:sz w:val="20"/>
          <w:szCs w:val="20"/>
        </w:rPr>
        <w:tab/>
      </w:r>
      <w:r w:rsidRPr="008E5BED">
        <w:rPr>
          <w:rFonts w:ascii="Arial" w:hAnsi="Arial" w:cs="Arial"/>
          <w:bCs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4AFF423D" w14:textId="77777777" w:rsidR="00801799" w:rsidRDefault="00801799" w:rsidP="00801799">
      <w:pPr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10.5.</w:t>
      </w:r>
      <w:r>
        <w:rPr>
          <w:rFonts w:ascii="Arial" w:hAnsi="Arial" w:cs="Arial"/>
          <w:bCs/>
          <w:sz w:val="20"/>
          <w:szCs w:val="20"/>
        </w:rPr>
        <w:tab/>
      </w:r>
      <w:r w:rsidRPr="008E5BED">
        <w:rPr>
          <w:rFonts w:ascii="Arial" w:hAnsi="Arial" w:cs="Arial"/>
          <w:bCs/>
          <w:sz w:val="20"/>
          <w:szCs w:val="20"/>
        </w:rPr>
        <w:t>Zamawiający oceni, czy udostępniane Wykonawcy przez podmioty udost</w:t>
      </w:r>
      <w:r>
        <w:rPr>
          <w:rFonts w:ascii="Arial" w:hAnsi="Arial" w:cs="Arial"/>
          <w:bCs/>
          <w:sz w:val="20"/>
          <w:szCs w:val="20"/>
        </w:rPr>
        <w:t>ę</w:t>
      </w:r>
      <w:r w:rsidRPr="008E5BED">
        <w:rPr>
          <w:rFonts w:ascii="Arial" w:hAnsi="Arial" w:cs="Arial"/>
          <w:bCs/>
          <w:sz w:val="20"/>
          <w:szCs w:val="20"/>
        </w:rPr>
        <w:t xml:space="preserve">pniające zasoby zdolności techniczne lub zawodowe lub ich sytuacja finansowa lub ekonomiczna, pozwalają na wykazanie przez Wykonawcę spełniania warunków udziału w postępowaniu, a także </w:t>
      </w:r>
      <w:r>
        <w:rPr>
          <w:rFonts w:ascii="Arial" w:hAnsi="Arial" w:cs="Arial"/>
          <w:bCs/>
          <w:sz w:val="20"/>
          <w:szCs w:val="20"/>
        </w:rPr>
        <w:t>z</w:t>
      </w:r>
      <w:r w:rsidRPr="008E5BED">
        <w:rPr>
          <w:rFonts w:ascii="Arial" w:hAnsi="Arial" w:cs="Arial"/>
          <w:bCs/>
          <w:sz w:val="20"/>
          <w:szCs w:val="20"/>
        </w:rPr>
        <w:t>bada, czy nie zachodzą wobec tego podmiotu podstawy wykluczenia, które zostały przewidzian</w:t>
      </w:r>
      <w:r>
        <w:rPr>
          <w:rFonts w:ascii="Arial" w:hAnsi="Arial" w:cs="Arial"/>
          <w:bCs/>
          <w:sz w:val="20"/>
          <w:szCs w:val="20"/>
        </w:rPr>
        <w:t>e</w:t>
      </w:r>
      <w:r w:rsidRPr="008E5BED">
        <w:rPr>
          <w:rFonts w:ascii="Arial" w:hAnsi="Arial" w:cs="Arial"/>
          <w:bCs/>
          <w:sz w:val="20"/>
          <w:szCs w:val="20"/>
        </w:rPr>
        <w:t xml:space="preserve"> względem </w:t>
      </w:r>
      <w:r>
        <w:rPr>
          <w:rFonts w:ascii="Arial" w:hAnsi="Arial" w:cs="Arial"/>
          <w:bCs/>
          <w:sz w:val="20"/>
          <w:szCs w:val="20"/>
        </w:rPr>
        <w:t>W</w:t>
      </w:r>
      <w:r w:rsidRPr="008E5BED">
        <w:rPr>
          <w:rFonts w:ascii="Arial" w:hAnsi="Arial" w:cs="Arial"/>
          <w:bCs/>
          <w:sz w:val="20"/>
          <w:szCs w:val="20"/>
        </w:rPr>
        <w:t>ykonawcy</w:t>
      </w:r>
      <w:r>
        <w:rPr>
          <w:rFonts w:ascii="Arial" w:hAnsi="Arial" w:cs="Arial"/>
          <w:bCs/>
          <w:sz w:val="20"/>
          <w:szCs w:val="20"/>
        </w:rPr>
        <w:t>.</w:t>
      </w:r>
    </w:p>
    <w:p w14:paraId="3D9CF082" w14:textId="77777777" w:rsidR="00801799" w:rsidRDefault="00801799" w:rsidP="00801799">
      <w:pPr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10.6.</w:t>
      </w:r>
      <w:r>
        <w:rPr>
          <w:rFonts w:ascii="Arial" w:hAnsi="Arial" w:cs="Arial"/>
          <w:bCs/>
          <w:sz w:val="20"/>
          <w:szCs w:val="20"/>
        </w:rPr>
        <w:tab/>
      </w:r>
      <w:r w:rsidRPr="00E429EA">
        <w:rPr>
          <w:rFonts w:ascii="Arial" w:hAnsi="Arial" w:cs="Arial"/>
          <w:bCs/>
          <w:sz w:val="20"/>
          <w:szCs w:val="20"/>
        </w:rPr>
        <w:t xml:space="preserve">Podmiot, który zobowiązał się do udostępnienia zasobów, odpowiada solidarnie </w:t>
      </w:r>
      <w:r w:rsidR="00212FE2">
        <w:rPr>
          <w:rFonts w:ascii="Arial" w:hAnsi="Arial" w:cs="Arial"/>
          <w:bCs/>
          <w:sz w:val="20"/>
          <w:szCs w:val="20"/>
        </w:rPr>
        <w:br/>
      </w:r>
      <w:r w:rsidRPr="00E429EA">
        <w:rPr>
          <w:rFonts w:ascii="Arial" w:hAnsi="Arial" w:cs="Arial"/>
          <w:bCs/>
          <w:sz w:val="20"/>
          <w:szCs w:val="20"/>
        </w:rPr>
        <w:t xml:space="preserve">z Wykonawcą, który polega na jego sytuacji finansowej lub ekonomicznej, za szkodę poniesioną przez Zamawiającego powstałą wskutek nieudostępnienia tych zasobów, </w:t>
      </w:r>
      <w:r w:rsidR="00D3712E">
        <w:rPr>
          <w:rFonts w:ascii="Arial" w:hAnsi="Arial" w:cs="Arial"/>
          <w:bCs/>
          <w:sz w:val="20"/>
          <w:szCs w:val="20"/>
        </w:rPr>
        <w:br/>
      </w:r>
      <w:r w:rsidRPr="00E429EA">
        <w:rPr>
          <w:rFonts w:ascii="Arial" w:hAnsi="Arial" w:cs="Arial"/>
          <w:bCs/>
          <w:sz w:val="20"/>
          <w:szCs w:val="20"/>
        </w:rPr>
        <w:t>chyba że za nieudostępnienie zasobów podmiot ten nie ponosi winy.</w:t>
      </w:r>
    </w:p>
    <w:p w14:paraId="48C3769B" w14:textId="77777777" w:rsidR="00801799" w:rsidRDefault="00801799" w:rsidP="00801799">
      <w:pPr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10.7.</w:t>
      </w:r>
      <w:r>
        <w:rPr>
          <w:rFonts w:ascii="Arial" w:hAnsi="Arial" w:cs="Arial"/>
          <w:bCs/>
          <w:sz w:val="20"/>
          <w:szCs w:val="20"/>
        </w:rPr>
        <w:tab/>
      </w:r>
      <w:r w:rsidRPr="0048578F">
        <w:rPr>
          <w:rFonts w:ascii="Arial" w:hAnsi="Arial" w:cs="Arial"/>
          <w:bCs/>
          <w:sz w:val="20"/>
          <w:szCs w:val="20"/>
        </w:rPr>
        <w:t xml:space="preserve">Jeżeli zdolności techniczne lub zawodowe, sytuacja ekonomiczna lub finansowa podmiotu udostępniającego zasoby nie potwierdzają spełniania przez </w:t>
      </w:r>
      <w:r>
        <w:rPr>
          <w:rFonts w:ascii="Arial" w:hAnsi="Arial" w:cs="Arial"/>
          <w:bCs/>
          <w:sz w:val="20"/>
          <w:szCs w:val="20"/>
        </w:rPr>
        <w:t>W</w:t>
      </w:r>
      <w:r w:rsidRPr="0048578F">
        <w:rPr>
          <w:rFonts w:ascii="Arial" w:hAnsi="Arial" w:cs="Arial"/>
          <w:bCs/>
          <w:sz w:val="20"/>
          <w:szCs w:val="20"/>
        </w:rPr>
        <w:t xml:space="preserve">ykonawcę warunków udziału </w:t>
      </w:r>
      <w:r w:rsidR="00212FE2">
        <w:rPr>
          <w:rFonts w:ascii="Arial" w:hAnsi="Arial" w:cs="Arial"/>
          <w:bCs/>
          <w:sz w:val="20"/>
          <w:szCs w:val="20"/>
        </w:rPr>
        <w:br/>
      </w:r>
      <w:r w:rsidRPr="0048578F">
        <w:rPr>
          <w:rFonts w:ascii="Arial" w:hAnsi="Arial" w:cs="Arial"/>
          <w:bCs/>
          <w:sz w:val="20"/>
          <w:szCs w:val="20"/>
        </w:rPr>
        <w:t xml:space="preserve">w postępowaniu lub zachodzą wobec tego podmiotu podstawy wykluczenia, </w:t>
      </w:r>
      <w:r>
        <w:rPr>
          <w:rFonts w:ascii="Arial" w:hAnsi="Arial" w:cs="Arial"/>
          <w:bCs/>
          <w:sz w:val="20"/>
          <w:szCs w:val="20"/>
        </w:rPr>
        <w:t>Z</w:t>
      </w:r>
      <w:r w:rsidRPr="0048578F">
        <w:rPr>
          <w:rFonts w:ascii="Arial" w:hAnsi="Arial" w:cs="Arial"/>
          <w:bCs/>
          <w:sz w:val="20"/>
          <w:szCs w:val="20"/>
        </w:rPr>
        <w:t xml:space="preserve">amawiający żąda, aby </w:t>
      </w:r>
      <w:r>
        <w:rPr>
          <w:rFonts w:ascii="Arial" w:hAnsi="Arial" w:cs="Arial"/>
          <w:bCs/>
          <w:sz w:val="20"/>
          <w:szCs w:val="20"/>
        </w:rPr>
        <w:t>W</w:t>
      </w:r>
      <w:r w:rsidRPr="0048578F">
        <w:rPr>
          <w:rFonts w:ascii="Arial" w:hAnsi="Arial" w:cs="Arial"/>
          <w:bCs/>
          <w:sz w:val="20"/>
          <w:szCs w:val="20"/>
        </w:rPr>
        <w:t xml:space="preserve">ykonawca w terminie określonym przez </w:t>
      </w:r>
      <w:r>
        <w:rPr>
          <w:rFonts w:ascii="Arial" w:hAnsi="Arial" w:cs="Arial"/>
          <w:bCs/>
          <w:sz w:val="20"/>
          <w:szCs w:val="20"/>
        </w:rPr>
        <w:t>Z</w:t>
      </w:r>
      <w:r w:rsidRPr="0048578F">
        <w:rPr>
          <w:rFonts w:ascii="Arial" w:hAnsi="Arial" w:cs="Arial"/>
          <w:bCs/>
          <w:sz w:val="20"/>
          <w:szCs w:val="20"/>
        </w:rPr>
        <w:t xml:space="preserve">amawiającego zastąpił ten podmiot innym podmiotem lub podmiotami albo wykazał, że samodzielnie spełnia warunki udziału </w:t>
      </w:r>
      <w:r w:rsidR="004C38DB">
        <w:rPr>
          <w:rFonts w:ascii="Arial" w:hAnsi="Arial" w:cs="Arial"/>
          <w:bCs/>
          <w:sz w:val="20"/>
          <w:szCs w:val="20"/>
        </w:rPr>
        <w:br/>
      </w:r>
      <w:r w:rsidRPr="0048578F">
        <w:rPr>
          <w:rFonts w:ascii="Arial" w:hAnsi="Arial" w:cs="Arial"/>
          <w:bCs/>
          <w:sz w:val="20"/>
          <w:szCs w:val="20"/>
        </w:rPr>
        <w:t>w postępowaniu.</w:t>
      </w:r>
    </w:p>
    <w:p w14:paraId="0DA9E7D0" w14:textId="77777777" w:rsidR="00801799" w:rsidRDefault="00801799" w:rsidP="00801799">
      <w:pPr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10.8.</w:t>
      </w:r>
      <w:r>
        <w:rPr>
          <w:rFonts w:ascii="Arial" w:hAnsi="Arial" w:cs="Arial"/>
          <w:bCs/>
          <w:sz w:val="20"/>
          <w:szCs w:val="20"/>
        </w:rPr>
        <w:tab/>
      </w:r>
      <w:r w:rsidRPr="0048578F">
        <w:rPr>
          <w:rFonts w:ascii="Arial" w:hAnsi="Arial" w:cs="Arial"/>
          <w:bCs/>
          <w:sz w:val="20"/>
          <w:szCs w:val="20"/>
        </w:rPr>
        <w:t xml:space="preserve">Wykonawca nie może, po upływie terminu składania ofert, powoływać się na zdolności </w:t>
      </w:r>
      <w:r w:rsidR="00D3712E">
        <w:rPr>
          <w:rFonts w:ascii="Arial" w:hAnsi="Arial" w:cs="Arial"/>
          <w:bCs/>
          <w:sz w:val="20"/>
          <w:szCs w:val="20"/>
        </w:rPr>
        <w:br/>
      </w:r>
      <w:r w:rsidRPr="0048578F">
        <w:rPr>
          <w:rFonts w:ascii="Arial" w:hAnsi="Arial" w:cs="Arial"/>
          <w:bCs/>
          <w:sz w:val="20"/>
          <w:szCs w:val="20"/>
        </w:rPr>
        <w:t>lub sytuację podmiotów udostępniających zasoby, jeżeli na etapie skład</w:t>
      </w:r>
      <w:r>
        <w:rPr>
          <w:rFonts w:ascii="Arial" w:hAnsi="Arial" w:cs="Arial"/>
          <w:bCs/>
          <w:sz w:val="20"/>
          <w:szCs w:val="20"/>
        </w:rPr>
        <w:t>a</w:t>
      </w:r>
      <w:r w:rsidRPr="0048578F">
        <w:rPr>
          <w:rFonts w:ascii="Arial" w:hAnsi="Arial" w:cs="Arial"/>
          <w:bCs/>
          <w:sz w:val="20"/>
          <w:szCs w:val="20"/>
        </w:rPr>
        <w:t xml:space="preserve">nia ofert nie polegał </w:t>
      </w:r>
      <w:r w:rsidR="00D3712E">
        <w:rPr>
          <w:rFonts w:ascii="Arial" w:hAnsi="Arial" w:cs="Arial"/>
          <w:bCs/>
          <w:sz w:val="20"/>
          <w:szCs w:val="20"/>
        </w:rPr>
        <w:br/>
      </w:r>
      <w:r w:rsidRPr="0048578F">
        <w:rPr>
          <w:rFonts w:ascii="Arial" w:hAnsi="Arial" w:cs="Arial"/>
          <w:bCs/>
          <w:sz w:val="20"/>
          <w:szCs w:val="20"/>
        </w:rPr>
        <w:t>on w danym zakresie na zdolnościach lub sytuacji podmiotów udostępniających zasoby.</w:t>
      </w:r>
    </w:p>
    <w:p w14:paraId="4A2EBF53" w14:textId="77777777" w:rsidR="00801799" w:rsidRPr="00893A10" w:rsidRDefault="00801799" w:rsidP="00655399">
      <w:pPr>
        <w:pStyle w:val="Tekstpodstawowy2"/>
        <w:spacing w:after="0" w:line="240" w:lineRule="auto"/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605055">
        <w:rPr>
          <w:rFonts w:ascii="Arial" w:hAnsi="Arial" w:cs="Arial"/>
          <w:bCs/>
          <w:sz w:val="20"/>
          <w:szCs w:val="20"/>
        </w:rPr>
        <w:t>10.</w:t>
      </w:r>
      <w:r>
        <w:rPr>
          <w:rFonts w:ascii="Arial" w:hAnsi="Arial" w:cs="Arial"/>
          <w:bCs/>
          <w:sz w:val="20"/>
          <w:szCs w:val="20"/>
        </w:rPr>
        <w:t>9</w:t>
      </w:r>
      <w:r w:rsidRPr="00605055">
        <w:rPr>
          <w:rFonts w:ascii="Arial" w:hAnsi="Arial" w:cs="Arial"/>
          <w:bCs/>
          <w:sz w:val="20"/>
          <w:szCs w:val="20"/>
        </w:rPr>
        <w:t>.</w:t>
      </w:r>
      <w:r w:rsidRPr="00605055">
        <w:rPr>
          <w:rFonts w:ascii="Arial" w:hAnsi="Arial" w:cs="Arial"/>
          <w:bCs/>
          <w:sz w:val="20"/>
          <w:szCs w:val="20"/>
        </w:rPr>
        <w:tab/>
        <w:t>Wykonawca, w przypadku polegania na zdolnościach lub sytuacji podmiotów udostępniających zasoby, przedstawia, wraz z oświadczeni</w:t>
      </w:r>
      <w:r>
        <w:rPr>
          <w:rFonts w:ascii="Arial" w:hAnsi="Arial" w:cs="Arial"/>
          <w:bCs/>
          <w:sz w:val="20"/>
          <w:szCs w:val="20"/>
        </w:rPr>
        <w:t>ami</w:t>
      </w:r>
      <w:r w:rsidRPr="00605055">
        <w:rPr>
          <w:rFonts w:ascii="Arial" w:hAnsi="Arial" w:cs="Arial"/>
          <w:bCs/>
          <w:sz w:val="20"/>
          <w:szCs w:val="20"/>
        </w:rPr>
        <w:t>, o który</w:t>
      </w:r>
      <w:r>
        <w:rPr>
          <w:rFonts w:ascii="Arial" w:hAnsi="Arial" w:cs="Arial"/>
          <w:bCs/>
          <w:sz w:val="20"/>
          <w:szCs w:val="20"/>
        </w:rPr>
        <w:t>ch</w:t>
      </w:r>
      <w:r w:rsidRPr="00605055">
        <w:rPr>
          <w:rFonts w:ascii="Arial" w:hAnsi="Arial" w:cs="Arial"/>
          <w:bCs/>
          <w:sz w:val="20"/>
          <w:szCs w:val="20"/>
        </w:rPr>
        <w:t xml:space="preserve"> mowa w pkt. 9, także oświadczenie podmiotu udostępniającego zasoby, potwierdzające brak podstaw wykluczenia tego podmiotu</w:t>
      </w:r>
      <w:r>
        <w:rPr>
          <w:rFonts w:ascii="Arial" w:hAnsi="Arial" w:cs="Arial"/>
          <w:bCs/>
          <w:sz w:val="20"/>
          <w:szCs w:val="20"/>
        </w:rPr>
        <w:t xml:space="preserve"> i </w:t>
      </w:r>
      <w:r w:rsidRPr="00605055">
        <w:rPr>
          <w:rFonts w:ascii="Arial" w:hAnsi="Arial" w:cs="Arial"/>
          <w:bCs/>
          <w:sz w:val="20"/>
          <w:szCs w:val="20"/>
        </w:rPr>
        <w:t xml:space="preserve">spełnianie warunków udziału w postępowaniu, w zakresie, </w:t>
      </w:r>
      <w:r>
        <w:rPr>
          <w:rFonts w:ascii="Arial" w:hAnsi="Arial" w:cs="Arial"/>
          <w:bCs/>
          <w:sz w:val="20"/>
          <w:szCs w:val="20"/>
        </w:rPr>
        <w:br/>
      </w:r>
      <w:r w:rsidRPr="00605055">
        <w:rPr>
          <w:rFonts w:ascii="Arial" w:hAnsi="Arial" w:cs="Arial"/>
          <w:bCs/>
          <w:sz w:val="20"/>
          <w:szCs w:val="20"/>
        </w:rPr>
        <w:t xml:space="preserve">w jakim </w:t>
      </w:r>
      <w:r>
        <w:rPr>
          <w:rFonts w:ascii="Arial" w:hAnsi="Arial" w:cs="Arial"/>
          <w:bCs/>
          <w:sz w:val="20"/>
          <w:szCs w:val="20"/>
        </w:rPr>
        <w:t>W</w:t>
      </w:r>
      <w:r w:rsidRPr="00605055">
        <w:rPr>
          <w:rFonts w:ascii="Arial" w:hAnsi="Arial" w:cs="Arial"/>
          <w:bCs/>
          <w:sz w:val="20"/>
          <w:szCs w:val="20"/>
        </w:rPr>
        <w:t>ykonawca powołuje się na jego zasoby.</w:t>
      </w:r>
    </w:p>
    <w:p w14:paraId="7E6EA5CB" w14:textId="77777777" w:rsidR="00EF64F5" w:rsidRDefault="00EF64F5" w:rsidP="00EF64F5">
      <w:pPr>
        <w:ind w:left="720"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893A10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ab/>
        <w:t>PODWYKONAWSTWO</w:t>
      </w:r>
    </w:p>
    <w:p w14:paraId="75DB6A5C" w14:textId="77777777" w:rsidR="00EF64F5" w:rsidRDefault="00EF64F5" w:rsidP="003C6884">
      <w:pPr>
        <w:ind w:left="720" w:hanging="1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Zgodnie z art. 462 ust. 1 Ustawy </w:t>
      </w:r>
      <w:r w:rsidRPr="00E56E0D">
        <w:rPr>
          <w:rFonts w:ascii="Arial" w:hAnsi="Arial" w:cs="Arial"/>
          <w:bCs/>
          <w:sz w:val="20"/>
          <w:szCs w:val="20"/>
        </w:rPr>
        <w:t>Wykonawca może powierzyć wykonanie części zamówienia podwykonawcy.</w:t>
      </w:r>
    </w:p>
    <w:p w14:paraId="7D8C30F2" w14:textId="77777777" w:rsidR="00EF64F5" w:rsidRPr="00EF64F5" w:rsidRDefault="00EF64F5" w:rsidP="003C6884">
      <w:pPr>
        <w:ind w:left="720" w:hanging="1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Zgodnie z art. 462 ust. 2 Ustawy </w:t>
      </w:r>
      <w:r w:rsidRPr="00E56E0D">
        <w:rPr>
          <w:rFonts w:ascii="Arial" w:hAnsi="Arial" w:cs="Arial"/>
          <w:bCs/>
          <w:sz w:val="20"/>
          <w:szCs w:val="20"/>
        </w:rPr>
        <w:t>Zamawiający żąda wskazania przez Wykonawcę</w:t>
      </w:r>
      <w:r>
        <w:rPr>
          <w:rFonts w:ascii="Arial" w:hAnsi="Arial" w:cs="Arial"/>
          <w:bCs/>
          <w:sz w:val="20"/>
          <w:szCs w:val="20"/>
        </w:rPr>
        <w:t xml:space="preserve">, w ofercie, </w:t>
      </w:r>
      <w:r w:rsidRPr="00E56E0D">
        <w:rPr>
          <w:rFonts w:ascii="Arial" w:hAnsi="Arial" w:cs="Arial"/>
          <w:bCs/>
          <w:sz w:val="20"/>
          <w:szCs w:val="20"/>
        </w:rPr>
        <w:t>części zamówienia, których wykonanie zamierza powierzyć podwykonawcom, oraz podania nazw ewentualnych podwykonawców, jeżeli są już znani.</w:t>
      </w:r>
    </w:p>
    <w:p w14:paraId="063EB8EA" w14:textId="77777777" w:rsidR="00FE4338" w:rsidRDefault="00E56E0D" w:rsidP="00FE4338">
      <w:pPr>
        <w:ind w:left="720" w:hanging="720"/>
        <w:jc w:val="both"/>
        <w:rPr>
          <w:rFonts w:ascii="Arial" w:hAnsi="Arial" w:cs="Arial"/>
          <w:b/>
          <w:sz w:val="20"/>
          <w:szCs w:val="20"/>
        </w:rPr>
      </w:pPr>
      <w:r w:rsidRPr="00E56E0D">
        <w:rPr>
          <w:rFonts w:ascii="Arial" w:hAnsi="Arial" w:cs="Arial"/>
          <w:b/>
          <w:sz w:val="20"/>
          <w:szCs w:val="20"/>
        </w:rPr>
        <w:t>1</w:t>
      </w:r>
      <w:r w:rsidR="00682AB1">
        <w:rPr>
          <w:rFonts w:ascii="Arial" w:hAnsi="Arial" w:cs="Arial"/>
          <w:b/>
          <w:sz w:val="20"/>
          <w:szCs w:val="20"/>
        </w:rPr>
        <w:t>1</w:t>
      </w:r>
      <w:r w:rsidRPr="00E56E0D">
        <w:rPr>
          <w:rFonts w:ascii="Arial" w:hAnsi="Arial" w:cs="Arial"/>
          <w:b/>
          <w:sz w:val="20"/>
          <w:szCs w:val="20"/>
        </w:rPr>
        <w:t>.</w:t>
      </w:r>
      <w:r w:rsidRPr="00E56E0D">
        <w:rPr>
          <w:rFonts w:ascii="Arial" w:hAnsi="Arial" w:cs="Arial"/>
          <w:b/>
          <w:sz w:val="20"/>
          <w:szCs w:val="20"/>
        </w:rPr>
        <w:tab/>
        <w:t>WYKONAWCY WSPÓLNIE UBIEGAJĄCY SIĘ O UDZIELENIE ZAMÓWIENIA</w:t>
      </w:r>
      <w:bookmarkStart w:id="18" w:name="_Hlk74342015"/>
    </w:p>
    <w:p w14:paraId="2F48AC5F" w14:textId="77777777" w:rsidR="00FE4338" w:rsidRPr="00BB2E99" w:rsidRDefault="00FE4338" w:rsidP="00FE4338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1</w:t>
      </w:r>
      <w:r>
        <w:rPr>
          <w:rFonts w:ascii="Arial" w:hAnsi="Arial" w:cs="Arial"/>
          <w:b w:val="0"/>
          <w:sz w:val="20"/>
          <w:szCs w:val="20"/>
        </w:rPr>
        <w:t>.1.</w:t>
      </w:r>
      <w:r>
        <w:rPr>
          <w:rFonts w:ascii="Arial" w:hAnsi="Arial" w:cs="Arial"/>
          <w:b w:val="0"/>
          <w:sz w:val="20"/>
          <w:szCs w:val="20"/>
        </w:rPr>
        <w:tab/>
        <w:t>Wykonawcy mogą wspólnie ubiegać się o udzielenie zamówienia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W takim przypadku </w:t>
      </w:r>
      <w:r>
        <w:rPr>
          <w:rFonts w:ascii="Arial" w:hAnsi="Arial" w:cs="Arial"/>
          <w:b w:val="0"/>
          <w:sz w:val="20"/>
          <w:szCs w:val="20"/>
        </w:rPr>
        <w:t xml:space="preserve">Wykonawcy </w:t>
      </w:r>
      <w:r w:rsidRPr="00BF599B">
        <w:rPr>
          <w:rFonts w:ascii="Arial" w:hAnsi="Arial" w:cs="Arial"/>
          <w:b w:val="0"/>
          <w:sz w:val="20"/>
          <w:szCs w:val="20"/>
        </w:rPr>
        <w:t>ustanawiają pełnomocnika do reprezentowania ich w postępowaniu o udzielenie zamówienia albo reprezentowania w postępowaniu i zawarcia umowy w sprawie zamówienia publicznego.</w:t>
      </w:r>
    </w:p>
    <w:p w14:paraId="1209774E" w14:textId="77777777" w:rsidR="00E17670" w:rsidRPr="007A22E3" w:rsidRDefault="00FE4338" w:rsidP="007A22E3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11.2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Pr="00BF599B">
        <w:rPr>
          <w:rFonts w:ascii="Arial" w:hAnsi="Arial" w:cs="Arial"/>
          <w:b w:val="0"/>
          <w:sz w:val="20"/>
          <w:szCs w:val="20"/>
        </w:rPr>
        <w:t>W przypadku Wykonawców wspólnie ubiegających się o udzielenie zamówienia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Pr="00BF599B">
        <w:rPr>
          <w:rFonts w:ascii="Arial" w:hAnsi="Arial" w:cs="Arial"/>
          <w:b w:val="0"/>
          <w:sz w:val="20"/>
          <w:szCs w:val="20"/>
        </w:rPr>
        <w:t>żaden z nich nie może podlegać wykluczeniu na podstawie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przesłanek wskazanych w pkt. 8</w:t>
      </w:r>
      <w:r w:rsidR="00E17670">
        <w:rPr>
          <w:rFonts w:ascii="Arial" w:hAnsi="Arial" w:cs="Arial"/>
          <w:b w:val="0"/>
          <w:sz w:val="20"/>
          <w:szCs w:val="20"/>
          <w:lang w:val="pl-PL"/>
        </w:rPr>
        <w:t xml:space="preserve">, </w:t>
      </w:r>
      <w:r w:rsidR="00E17670" w:rsidRPr="00BF599B">
        <w:rPr>
          <w:rFonts w:ascii="Arial" w:hAnsi="Arial" w:cs="Arial"/>
          <w:b w:val="0"/>
          <w:sz w:val="20"/>
          <w:szCs w:val="20"/>
        </w:rPr>
        <w:t xml:space="preserve">natomiast spełnianie warunków udziału w postępowaniu Wykonawcy wykazują zgodnie z </w:t>
      </w:r>
      <w:r w:rsidR="00E17670">
        <w:rPr>
          <w:rFonts w:ascii="Arial" w:hAnsi="Arial" w:cs="Arial"/>
          <w:b w:val="0"/>
          <w:sz w:val="20"/>
          <w:szCs w:val="20"/>
          <w:lang w:val="pl-PL"/>
        </w:rPr>
        <w:t>pkt. 7.</w:t>
      </w:r>
      <w:bookmarkStart w:id="19" w:name="_Hlk163567244"/>
    </w:p>
    <w:p w14:paraId="1032A70F" w14:textId="77777777" w:rsidR="0015019C" w:rsidRPr="007A22E3" w:rsidRDefault="00E17670" w:rsidP="006B7352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1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3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Pr="00901192">
        <w:rPr>
          <w:rFonts w:ascii="Arial" w:hAnsi="Arial" w:cs="Arial"/>
          <w:b w:val="0"/>
          <w:sz w:val="20"/>
          <w:szCs w:val="20"/>
        </w:rPr>
        <w:t>W przypadku wspólnego ubiegania się o zamówienie przez Wykonawców, oświadczeni</w:t>
      </w:r>
      <w:r>
        <w:rPr>
          <w:rFonts w:ascii="Arial" w:hAnsi="Arial" w:cs="Arial"/>
          <w:b w:val="0"/>
          <w:sz w:val="20"/>
          <w:szCs w:val="20"/>
          <w:lang w:val="pl-PL"/>
        </w:rPr>
        <w:t>a</w:t>
      </w:r>
      <w:r w:rsidRPr="00901192">
        <w:rPr>
          <w:rFonts w:ascii="Arial" w:hAnsi="Arial" w:cs="Arial"/>
          <w:b w:val="0"/>
          <w:sz w:val="20"/>
          <w:szCs w:val="20"/>
        </w:rPr>
        <w:t xml:space="preserve">, </w:t>
      </w:r>
      <w:r>
        <w:rPr>
          <w:rFonts w:ascii="Arial" w:hAnsi="Arial" w:cs="Arial"/>
          <w:b w:val="0"/>
          <w:sz w:val="20"/>
          <w:szCs w:val="20"/>
        </w:rPr>
        <w:br/>
      </w:r>
      <w:r w:rsidRPr="00901192">
        <w:rPr>
          <w:rFonts w:ascii="Arial" w:hAnsi="Arial" w:cs="Arial"/>
          <w:b w:val="0"/>
          <w:sz w:val="20"/>
          <w:szCs w:val="20"/>
        </w:rPr>
        <w:t>o który</w:t>
      </w:r>
      <w:r>
        <w:rPr>
          <w:rFonts w:ascii="Arial" w:hAnsi="Arial" w:cs="Arial"/>
          <w:b w:val="0"/>
          <w:sz w:val="20"/>
          <w:szCs w:val="20"/>
          <w:lang w:val="pl-PL"/>
        </w:rPr>
        <w:t>ch</w:t>
      </w:r>
      <w:r w:rsidRPr="00901192">
        <w:rPr>
          <w:rFonts w:ascii="Arial" w:hAnsi="Arial" w:cs="Arial"/>
          <w:b w:val="0"/>
          <w:sz w:val="20"/>
          <w:szCs w:val="20"/>
        </w:rPr>
        <w:t xml:space="preserve"> mowa w pkt. </w:t>
      </w:r>
      <w:r>
        <w:rPr>
          <w:rFonts w:ascii="Arial" w:hAnsi="Arial" w:cs="Arial"/>
          <w:b w:val="0"/>
          <w:sz w:val="20"/>
          <w:szCs w:val="20"/>
          <w:lang w:val="pl-PL"/>
        </w:rPr>
        <w:t>9,</w:t>
      </w:r>
      <w:r w:rsidRPr="00901192">
        <w:rPr>
          <w:rFonts w:ascii="Arial" w:hAnsi="Arial" w:cs="Arial"/>
          <w:b w:val="0"/>
          <w:sz w:val="20"/>
          <w:szCs w:val="20"/>
        </w:rPr>
        <w:t xml:space="preserve"> składa 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odrębnie, oddzielnie </w:t>
      </w:r>
      <w:r w:rsidRPr="00901192">
        <w:rPr>
          <w:rFonts w:ascii="Arial" w:hAnsi="Arial" w:cs="Arial"/>
          <w:b w:val="0"/>
          <w:sz w:val="20"/>
          <w:szCs w:val="20"/>
        </w:rPr>
        <w:t xml:space="preserve">każdy z Wykonawców. Oświadczenia </w:t>
      </w:r>
      <w:r w:rsidR="0015019C">
        <w:rPr>
          <w:rFonts w:ascii="Arial" w:hAnsi="Arial" w:cs="Arial"/>
          <w:b w:val="0"/>
          <w:sz w:val="20"/>
          <w:szCs w:val="20"/>
        </w:rPr>
        <w:br/>
      </w:r>
      <w:r w:rsidRPr="00901192">
        <w:rPr>
          <w:rFonts w:ascii="Arial" w:hAnsi="Arial" w:cs="Arial"/>
          <w:b w:val="0"/>
          <w:sz w:val="20"/>
          <w:szCs w:val="20"/>
        </w:rPr>
        <w:t>te potwierdzają brak podstaw wykluczenia</w:t>
      </w:r>
      <w:r w:rsidR="006B7352">
        <w:rPr>
          <w:rFonts w:ascii="Arial" w:hAnsi="Arial" w:cs="Arial"/>
          <w:b w:val="0"/>
          <w:sz w:val="20"/>
          <w:szCs w:val="20"/>
          <w:lang w:val="pl-PL"/>
        </w:rPr>
        <w:t xml:space="preserve"> oraz </w:t>
      </w:r>
      <w:r w:rsidRPr="00901192">
        <w:rPr>
          <w:rFonts w:ascii="Arial" w:hAnsi="Arial" w:cs="Arial"/>
          <w:b w:val="0"/>
          <w:sz w:val="20"/>
          <w:szCs w:val="20"/>
        </w:rPr>
        <w:t xml:space="preserve">spełnianie warunków udziału w postępowaniu </w:t>
      </w:r>
      <w:r>
        <w:rPr>
          <w:rFonts w:ascii="Arial" w:hAnsi="Arial" w:cs="Arial"/>
          <w:b w:val="0"/>
          <w:sz w:val="20"/>
          <w:szCs w:val="20"/>
        </w:rPr>
        <w:br/>
      </w:r>
      <w:r w:rsidRPr="00901192">
        <w:rPr>
          <w:rFonts w:ascii="Arial" w:hAnsi="Arial" w:cs="Arial"/>
          <w:b w:val="0"/>
          <w:sz w:val="20"/>
          <w:szCs w:val="20"/>
        </w:rPr>
        <w:t xml:space="preserve">w zakresie, w jakim każdy z </w:t>
      </w:r>
      <w:r>
        <w:rPr>
          <w:rFonts w:ascii="Arial" w:hAnsi="Arial" w:cs="Arial"/>
          <w:b w:val="0"/>
          <w:sz w:val="20"/>
          <w:szCs w:val="20"/>
          <w:lang w:val="pl-PL"/>
        </w:rPr>
        <w:t>W</w:t>
      </w:r>
      <w:r w:rsidRPr="00901192">
        <w:rPr>
          <w:rFonts w:ascii="Arial" w:hAnsi="Arial" w:cs="Arial"/>
          <w:b w:val="0"/>
          <w:sz w:val="20"/>
          <w:szCs w:val="20"/>
        </w:rPr>
        <w:t xml:space="preserve">ykonawców wykazuje spełnianie warunków udziału </w:t>
      </w:r>
      <w:r>
        <w:rPr>
          <w:rFonts w:ascii="Arial" w:hAnsi="Arial" w:cs="Arial"/>
          <w:b w:val="0"/>
          <w:sz w:val="20"/>
          <w:szCs w:val="20"/>
        </w:rPr>
        <w:br/>
      </w:r>
      <w:r w:rsidRPr="00901192">
        <w:rPr>
          <w:rFonts w:ascii="Arial" w:hAnsi="Arial" w:cs="Arial"/>
          <w:b w:val="0"/>
          <w:sz w:val="20"/>
          <w:szCs w:val="20"/>
        </w:rPr>
        <w:t>w postępowaniu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</w:p>
    <w:p w14:paraId="023F9503" w14:textId="77777777" w:rsidR="00E17670" w:rsidRDefault="00E17670" w:rsidP="00E1767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11.</w:t>
      </w:r>
      <w:r w:rsidR="0069694D">
        <w:rPr>
          <w:rFonts w:ascii="Arial" w:hAnsi="Arial" w:cs="Arial"/>
          <w:b w:val="0"/>
          <w:bCs w:val="0"/>
          <w:sz w:val="20"/>
          <w:szCs w:val="20"/>
          <w:lang w:val="pl-PL"/>
        </w:rPr>
        <w:t>4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.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ab/>
      </w:r>
      <w:r w:rsidRPr="00F77410">
        <w:rPr>
          <w:rFonts w:ascii="Arial" w:hAnsi="Arial" w:cs="Arial"/>
          <w:b w:val="0"/>
          <w:bCs w:val="0"/>
          <w:sz w:val="20"/>
          <w:szCs w:val="20"/>
        </w:rPr>
        <w:t xml:space="preserve">Zgodnie z art.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117</w:t>
      </w:r>
      <w:r w:rsidRPr="00F77410">
        <w:rPr>
          <w:rFonts w:ascii="Arial" w:hAnsi="Arial" w:cs="Arial"/>
          <w:b w:val="0"/>
          <w:bCs w:val="0"/>
          <w:sz w:val="20"/>
          <w:szCs w:val="20"/>
        </w:rPr>
        <w:t xml:space="preserve"> ust.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3 U</w:t>
      </w:r>
      <w:r w:rsidRPr="00F77410">
        <w:rPr>
          <w:rFonts w:ascii="Arial" w:hAnsi="Arial" w:cs="Arial"/>
          <w:b w:val="0"/>
          <w:bCs w:val="0"/>
          <w:sz w:val="20"/>
          <w:szCs w:val="20"/>
        </w:rPr>
        <w:t>stawy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 </w:t>
      </w:r>
      <w:r>
        <w:rPr>
          <w:rFonts w:ascii="Arial" w:hAnsi="Arial" w:cs="Arial"/>
          <w:b w:val="0"/>
          <w:sz w:val="20"/>
          <w:szCs w:val="20"/>
          <w:lang w:val="pl-PL"/>
        </w:rPr>
        <w:t>w</w:t>
      </w:r>
      <w:r w:rsidRPr="005D2DEA">
        <w:rPr>
          <w:rFonts w:ascii="Arial" w:hAnsi="Arial" w:cs="Arial"/>
          <w:b w:val="0"/>
          <w:sz w:val="20"/>
          <w:szCs w:val="20"/>
        </w:rPr>
        <w:t xml:space="preserve"> odniesieniu do warunków dotyczących wykształcenia, kwalifikacji zawodowych lub doświadczenia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Pr="005D2DEA">
        <w:rPr>
          <w:rFonts w:ascii="Arial" w:hAnsi="Arial" w:cs="Arial"/>
          <w:b w:val="0"/>
          <w:sz w:val="20"/>
          <w:szCs w:val="20"/>
        </w:rPr>
        <w:t xml:space="preserve">Wykonawcy wspólnie ubiegający się o udzielenie zamówienia mogą polegać na zdolnościach tych z Wykonawców, którzy wykonają usługi, </w:t>
      </w:r>
      <w:r>
        <w:rPr>
          <w:rFonts w:ascii="Arial" w:hAnsi="Arial" w:cs="Arial"/>
          <w:b w:val="0"/>
          <w:sz w:val="20"/>
          <w:szCs w:val="20"/>
        </w:rPr>
        <w:br/>
      </w:r>
      <w:r w:rsidRPr="005D2DEA">
        <w:rPr>
          <w:rFonts w:ascii="Arial" w:hAnsi="Arial" w:cs="Arial"/>
          <w:b w:val="0"/>
          <w:sz w:val="20"/>
          <w:szCs w:val="20"/>
        </w:rPr>
        <w:t>do realizacji których te zdolności są wymagane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</w:p>
    <w:p w14:paraId="5C444E28" w14:textId="77777777" w:rsidR="00E17670" w:rsidRPr="007B77DE" w:rsidRDefault="00E17670" w:rsidP="007A22E3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11.</w:t>
      </w:r>
      <w:r w:rsidR="0069694D">
        <w:rPr>
          <w:rFonts w:ascii="Arial" w:hAnsi="Arial" w:cs="Arial"/>
          <w:b w:val="0"/>
          <w:sz w:val="20"/>
          <w:szCs w:val="20"/>
          <w:lang w:val="pl-PL"/>
        </w:rPr>
        <w:t>5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  <w:r>
        <w:rPr>
          <w:rFonts w:ascii="Arial" w:hAnsi="Arial" w:cs="Arial"/>
          <w:b w:val="0"/>
          <w:sz w:val="20"/>
          <w:szCs w:val="20"/>
          <w:lang w:val="pl-PL"/>
        </w:rPr>
        <w:tab/>
        <w:t>Zgodnie z art. 117 ust. 4 Ustawy W</w:t>
      </w:r>
      <w:r w:rsidRPr="008C43D5">
        <w:rPr>
          <w:rFonts w:ascii="Arial" w:hAnsi="Arial" w:cs="Arial"/>
          <w:b w:val="0"/>
          <w:sz w:val="20"/>
          <w:szCs w:val="20"/>
        </w:rPr>
        <w:t>ykonawcy wspólnie ubiegający się o udzielenie zamówienia dołączają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Pr="008C43D5">
        <w:rPr>
          <w:rFonts w:ascii="Arial" w:hAnsi="Arial" w:cs="Arial"/>
          <w:b w:val="0"/>
          <w:sz w:val="20"/>
          <w:szCs w:val="20"/>
        </w:rPr>
        <w:t>do oferty oświadczenie, z którego wynika, które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Pr="008C43D5">
        <w:rPr>
          <w:rFonts w:ascii="Arial" w:hAnsi="Arial" w:cs="Arial"/>
          <w:b w:val="0"/>
          <w:sz w:val="20"/>
          <w:szCs w:val="20"/>
        </w:rPr>
        <w:t xml:space="preserve">usługi wykonają poszczególni </w:t>
      </w:r>
      <w:r>
        <w:rPr>
          <w:rFonts w:ascii="Arial" w:hAnsi="Arial" w:cs="Arial"/>
          <w:b w:val="0"/>
          <w:sz w:val="20"/>
          <w:szCs w:val="20"/>
          <w:lang w:val="pl-PL"/>
        </w:rPr>
        <w:t>W</w:t>
      </w:r>
      <w:r w:rsidRPr="008C43D5">
        <w:rPr>
          <w:rFonts w:ascii="Arial" w:hAnsi="Arial" w:cs="Arial"/>
          <w:b w:val="0"/>
          <w:sz w:val="20"/>
          <w:szCs w:val="20"/>
        </w:rPr>
        <w:t>ykonawcy.</w:t>
      </w:r>
    </w:p>
    <w:bookmarkEnd w:id="18"/>
    <w:bookmarkEnd w:id="19"/>
    <w:p w14:paraId="43774BF8" w14:textId="77777777" w:rsidR="00800746" w:rsidRPr="00800746" w:rsidRDefault="00901192" w:rsidP="00800746">
      <w:pPr>
        <w:ind w:left="720"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1B5373">
        <w:rPr>
          <w:rFonts w:ascii="Arial" w:hAnsi="Arial" w:cs="Arial"/>
          <w:b/>
          <w:sz w:val="20"/>
          <w:szCs w:val="20"/>
        </w:rPr>
        <w:t>2</w:t>
      </w:r>
      <w:r w:rsidR="007C4650">
        <w:rPr>
          <w:rFonts w:ascii="Arial" w:hAnsi="Arial" w:cs="Arial"/>
          <w:b/>
          <w:sz w:val="20"/>
          <w:szCs w:val="20"/>
        </w:rPr>
        <w:t xml:space="preserve">. </w:t>
      </w:r>
      <w:r w:rsidR="007C4650">
        <w:rPr>
          <w:rFonts w:ascii="Arial" w:hAnsi="Arial" w:cs="Arial"/>
          <w:b/>
          <w:sz w:val="20"/>
          <w:szCs w:val="20"/>
        </w:rPr>
        <w:tab/>
      </w:r>
      <w:r w:rsidR="00800746" w:rsidRPr="00901192">
        <w:rPr>
          <w:rFonts w:ascii="Arial" w:hAnsi="Arial" w:cs="Arial"/>
          <w:b/>
          <w:sz w:val="20"/>
          <w:szCs w:val="20"/>
        </w:rPr>
        <w:t>OPIS SPOSOBU PRZYGOTOWANIA OFERT</w:t>
      </w:r>
      <w:r w:rsidR="00800746">
        <w:rPr>
          <w:rFonts w:ascii="Arial" w:hAnsi="Arial" w:cs="Arial"/>
          <w:b/>
          <w:sz w:val="20"/>
          <w:szCs w:val="20"/>
        </w:rPr>
        <w:t xml:space="preserve"> ORAZ WYMAGANIA </w:t>
      </w:r>
      <w:r w:rsidR="00800746" w:rsidRPr="00901192">
        <w:rPr>
          <w:rFonts w:ascii="Arial" w:hAnsi="Arial" w:cs="Arial"/>
          <w:b/>
          <w:sz w:val="20"/>
          <w:szCs w:val="20"/>
        </w:rPr>
        <w:t>FORMA</w:t>
      </w:r>
      <w:r w:rsidR="00800746">
        <w:rPr>
          <w:rFonts w:ascii="Arial" w:hAnsi="Arial" w:cs="Arial"/>
          <w:b/>
          <w:sz w:val="20"/>
          <w:szCs w:val="20"/>
        </w:rPr>
        <w:t>LNE</w:t>
      </w:r>
      <w:r w:rsidR="00800746" w:rsidRPr="00901192">
        <w:rPr>
          <w:rFonts w:ascii="Arial" w:hAnsi="Arial" w:cs="Arial"/>
          <w:b/>
          <w:sz w:val="20"/>
          <w:szCs w:val="20"/>
        </w:rPr>
        <w:t xml:space="preserve"> </w:t>
      </w:r>
      <w:r w:rsidR="00800746">
        <w:rPr>
          <w:rFonts w:ascii="Arial" w:hAnsi="Arial" w:cs="Arial"/>
          <w:b/>
          <w:sz w:val="20"/>
          <w:szCs w:val="20"/>
        </w:rPr>
        <w:t xml:space="preserve">DOTYCZĄCE </w:t>
      </w:r>
      <w:r w:rsidR="00800746" w:rsidRPr="00901192">
        <w:rPr>
          <w:rFonts w:ascii="Arial" w:hAnsi="Arial" w:cs="Arial"/>
          <w:b/>
          <w:sz w:val="20"/>
          <w:szCs w:val="20"/>
        </w:rPr>
        <w:t>SKŁADANYCH DOKUMENTÓW</w:t>
      </w:r>
      <w:r w:rsidR="00800746">
        <w:rPr>
          <w:rFonts w:ascii="Arial" w:hAnsi="Arial" w:cs="Arial"/>
          <w:b/>
          <w:sz w:val="20"/>
          <w:szCs w:val="20"/>
        </w:rPr>
        <w:t xml:space="preserve"> LUB OŚWIADCZEŃ</w:t>
      </w:r>
    </w:p>
    <w:p w14:paraId="52AA481A" w14:textId="77777777" w:rsidR="006B7352" w:rsidRPr="0008246C" w:rsidRDefault="007C4650" w:rsidP="006B7352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 w:rsidRPr="00DE34BF">
        <w:rPr>
          <w:rFonts w:ascii="Arial" w:hAnsi="Arial" w:cs="Arial"/>
          <w:b w:val="0"/>
          <w:sz w:val="20"/>
          <w:szCs w:val="20"/>
        </w:rPr>
        <w:t>1</w:t>
      </w:r>
      <w:r w:rsidR="001B5373" w:rsidRPr="00DE34BF">
        <w:rPr>
          <w:rFonts w:ascii="Arial" w:hAnsi="Arial" w:cs="Arial"/>
          <w:b w:val="0"/>
          <w:sz w:val="20"/>
          <w:szCs w:val="20"/>
          <w:lang w:val="pl-PL"/>
        </w:rPr>
        <w:t>2</w:t>
      </w:r>
      <w:r w:rsidRPr="00DE34BF">
        <w:rPr>
          <w:rFonts w:ascii="Arial" w:hAnsi="Arial" w:cs="Arial"/>
          <w:b w:val="0"/>
          <w:sz w:val="20"/>
          <w:szCs w:val="20"/>
        </w:rPr>
        <w:t>.1.</w:t>
      </w:r>
      <w:r w:rsidRPr="00DE34BF">
        <w:rPr>
          <w:rFonts w:ascii="Arial" w:hAnsi="Arial" w:cs="Arial"/>
          <w:b w:val="0"/>
          <w:sz w:val="20"/>
          <w:szCs w:val="20"/>
        </w:rPr>
        <w:tab/>
      </w:r>
      <w:r w:rsidR="006B7352" w:rsidRPr="00AA3A56">
        <w:rPr>
          <w:rFonts w:ascii="Arial" w:hAnsi="Arial" w:cs="Arial"/>
          <w:b w:val="0"/>
          <w:sz w:val="20"/>
          <w:szCs w:val="20"/>
          <w:lang w:val="pl-PL"/>
        </w:rPr>
        <w:t>Wykonawca może złożyć tylko jedną ofertę.</w:t>
      </w:r>
    </w:p>
    <w:p w14:paraId="699CF392" w14:textId="77777777" w:rsidR="006B7352" w:rsidRPr="00F877AB" w:rsidRDefault="007C4650" w:rsidP="006B7352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</w:rPr>
        <w:t>1</w:t>
      </w:r>
      <w:r w:rsidR="001B5373"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="00901192" w:rsidRPr="00901192">
        <w:rPr>
          <w:rFonts w:ascii="Arial" w:hAnsi="Arial" w:cs="Arial"/>
          <w:b w:val="0"/>
          <w:sz w:val="20"/>
          <w:szCs w:val="20"/>
          <w:lang w:val="pl-PL"/>
        </w:rPr>
        <w:t>Ofertę należy złożyć w języku polskim, sporządzoną pod rygorem nieważności</w:t>
      </w:r>
      <w:r w:rsidR="007C6816">
        <w:rPr>
          <w:rFonts w:ascii="Arial" w:hAnsi="Arial" w:cs="Arial"/>
          <w:b w:val="0"/>
          <w:sz w:val="20"/>
          <w:szCs w:val="20"/>
          <w:lang w:val="pl-PL"/>
        </w:rPr>
        <w:t xml:space="preserve">, </w:t>
      </w:r>
      <w:r w:rsidR="007C6816" w:rsidRPr="00901192">
        <w:rPr>
          <w:rFonts w:ascii="Arial" w:hAnsi="Arial" w:cs="Arial"/>
          <w:b w:val="0"/>
          <w:sz w:val="20"/>
          <w:szCs w:val="20"/>
          <w:lang w:val="pl-PL"/>
        </w:rPr>
        <w:t xml:space="preserve">w </w:t>
      </w:r>
      <w:r w:rsidR="007C6816">
        <w:rPr>
          <w:rFonts w:ascii="Arial" w:hAnsi="Arial" w:cs="Arial"/>
          <w:b w:val="0"/>
          <w:sz w:val="20"/>
          <w:szCs w:val="20"/>
          <w:lang w:val="pl-PL"/>
        </w:rPr>
        <w:t>postaci</w:t>
      </w:r>
      <w:r w:rsidR="007C6816" w:rsidRPr="00901192">
        <w:rPr>
          <w:rFonts w:ascii="Arial" w:hAnsi="Arial" w:cs="Arial"/>
          <w:b w:val="0"/>
          <w:sz w:val="20"/>
          <w:szCs w:val="20"/>
          <w:lang w:val="pl-PL"/>
        </w:rPr>
        <w:t xml:space="preserve"> elektronicznej</w:t>
      </w:r>
      <w:r w:rsidR="007C6816"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="007C6816" w:rsidRPr="00901192">
        <w:rPr>
          <w:rFonts w:ascii="Arial" w:hAnsi="Arial" w:cs="Arial"/>
          <w:b w:val="0"/>
          <w:sz w:val="20"/>
          <w:szCs w:val="20"/>
          <w:lang w:val="pl-PL"/>
        </w:rPr>
        <w:t>opatrzon</w:t>
      </w:r>
      <w:r w:rsidR="007C6816">
        <w:rPr>
          <w:rFonts w:ascii="Arial" w:hAnsi="Arial" w:cs="Arial"/>
          <w:b w:val="0"/>
          <w:sz w:val="20"/>
          <w:szCs w:val="20"/>
          <w:lang w:val="pl-PL"/>
        </w:rPr>
        <w:t xml:space="preserve">ej </w:t>
      </w:r>
      <w:r w:rsidR="007C6816" w:rsidRPr="00901192">
        <w:rPr>
          <w:rFonts w:ascii="Arial" w:hAnsi="Arial" w:cs="Arial"/>
          <w:b w:val="0"/>
          <w:sz w:val="20"/>
          <w:szCs w:val="20"/>
          <w:lang w:val="pl-PL"/>
        </w:rPr>
        <w:t>kwalifikowanym podpisem elektronicznym</w:t>
      </w:r>
      <w:r w:rsidR="007C6816">
        <w:rPr>
          <w:rFonts w:ascii="Arial" w:hAnsi="Arial" w:cs="Arial"/>
          <w:b w:val="0"/>
          <w:sz w:val="20"/>
          <w:szCs w:val="20"/>
          <w:lang w:val="pl-PL"/>
        </w:rPr>
        <w:t xml:space="preserve">, tzn. w formie elektronicznej </w:t>
      </w:r>
      <w:r w:rsidR="00901192" w:rsidRPr="00901192">
        <w:rPr>
          <w:rFonts w:ascii="Arial" w:hAnsi="Arial" w:cs="Arial"/>
          <w:b w:val="0"/>
          <w:sz w:val="20"/>
          <w:szCs w:val="20"/>
          <w:lang w:val="pl-PL"/>
        </w:rPr>
        <w:t xml:space="preserve">lub w postaci elektronicznej opatrzonej podpisem zaufanym lub podpisem osobistym. Treść oferty musi być zgodna z </w:t>
      </w:r>
      <w:r w:rsidR="005A1DA4">
        <w:rPr>
          <w:rFonts w:ascii="Arial" w:hAnsi="Arial" w:cs="Arial"/>
          <w:b w:val="0"/>
          <w:sz w:val="20"/>
          <w:szCs w:val="20"/>
          <w:lang w:val="pl-PL"/>
        </w:rPr>
        <w:t>warunkami zamówienia.</w:t>
      </w:r>
    </w:p>
    <w:p w14:paraId="453917FB" w14:textId="77777777" w:rsidR="002B4932" w:rsidRDefault="007C4650" w:rsidP="00C40FA4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</w:rPr>
        <w:lastRenderedPageBreak/>
        <w:t>1</w:t>
      </w:r>
      <w:r w:rsidR="001B5373"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3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="002B4932" w:rsidRPr="006950D7">
        <w:rPr>
          <w:rFonts w:ascii="Arial" w:hAnsi="Arial" w:cs="Arial"/>
          <w:b w:val="0"/>
          <w:sz w:val="20"/>
          <w:szCs w:val="20"/>
          <w:lang w:val="pl-PL"/>
        </w:rPr>
        <w:t>Oferta musi być podpisana kwalifikowanym podpisem elektronicznym lub podpisem zaufanym lub podpisem osobistym przez</w:t>
      </w:r>
      <w:r w:rsidR="002B4932">
        <w:rPr>
          <w:rFonts w:ascii="Arial" w:hAnsi="Arial" w:cs="Arial"/>
          <w:b w:val="0"/>
          <w:sz w:val="20"/>
          <w:szCs w:val="20"/>
          <w:lang w:val="pl-PL"/>
        </w:rPr>
        <w:t xml:space="preserve"> osobą albo</w:t>
      </w:r>
      <w:r w:rsidR="002B4932" w:rsidRPr="006950D7">
        <w:rPr>
          <w:rFonts w:ascii="Arial" w:hAnsi="Arial" w:cs="Arial"/>
          <w:b w:val="0"/>
          <w:sz w:val="20"/>
          <w:szCs w:val="20"/>
          <w:lang w:val="pl-PL"/>
        </w:rPr>
        <w:t xml:space="preserve"> osoby upoważnione do składania oświadczeń woli w imieniu </w:t>
      </w:r>
      <w:r w:rsidR="002B4932">
        <w:rPr>
          <w:rFonts w:ascii="Arial" w:hAnsi="Arial" w:cs="Arial"/>
          <w:b w:val="0"/>
          <w:sz w:val="20"/>
          <w:szCs w:val="20"/>
          <w:lang w:val="pl-PL"/>
        </w:rPr>
        <w:t xml:space="preserve">odpowiednio </w:t>
      </w:r>
      <w:r w:rsidR="002B4932" w:rsidRPr="006950D7">
        <w:rPr>
          <w:rFonts w:ascii="Arial" w:hAnsi="Arial" w:cs="Arial"/>
          <w:b w:val="0"/>
          <w:sz w:val="20"/>
          <w:szCs w:val="20"/>
          <w:lang w:val="pl-PL"/>
        </w:rPr>
        <w:t>Wykonawcy</w:t>
      </w:r>
      <w:r w:rsidR="002B4932">
        <w:rPr>
          <w:rFonts w:ascii="Arial" w:hAnsi="Arial" w:cs="Arial"/>
          <w:b w:val="0"/>
          <w:sz w:val="20"/>
          <w:szCs w:val="20"/>
          <w:lang w:val="pl-PL"/>
        </w:rPr>
        <w:t xml:space="preserve"> lub Wykonawców wspólnie ubiegających się o udzielenie zamówienia i złożona za pośrednictwem systemu, o którym mowa w pkt. 13</w:t>
      </w:r>
      <w:r w:rsidR="000E22FC">
        <w:rPr>
          <w:rFonts w:ascii="Arial" w:hAnsi="Arial" w:cs="Arial"/>
          <w:b w:val="0"/>
          <w:sz w:val="20"/>
          <w:szCs w:val="20"/>
          <w:lang w:val="pl-PL"/>
        </w:rPr>
        <w:t xml:space="preserve">, </w:t>
      </w:r>
      <w:r w:rsidR="002B4932">
        <w:rPr>
          <w:rFonts w:ascii="Arial" w:hAnsi="Arial" w:cs="Arial"/>
          <w:b w:val="0"/>
          <w:sz w:val="20"/>
          <w:szCs w:val="20"/>
          <w:lang w:val="pl-PL"/>
        </w:rPr>
        <w:t>zwanego dalej „Systemem”.</w:t>
      </w:r>
    </w:p>
    <w:p w14:paraId="3A59E042" w14:textId="77777777" w:rsidR="007D62B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4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  <w:lang w:val="pl-PL"/>
        </w:rPr>
        <w:t>Ofertę należy złożyć w następujący sposób:</w:t>
      </w:r>
    </w:p>
    <w:p w14:paraId="24FD2948" w14:textId="77777777" w:rsidR="007D62B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12.4.1.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 xml:space="preserve">Wykonawca zobowiązany jest do założenia konta w Systemie, </w:t>
      </w:r>
      <w:r w:rsidRPr="00273033">
        <w:rPr>
          <w:rFonts w:ascii="Arial" w:hAnsi="Arial" w:cs="Arial"/>
          <w:b w:val="0"/>
          <w:sz w:val="20"/>
          <w:szCs w:val="20"/>
          <w:lang w:val="pl-PL"/>
        </w:rPr>
        <w:t>dostępnym pod adresem strony internetowej, o którym mowa jest w pkt. 1</w:t>
      </w:r>
      <w:r>
        <w:rPr>
          <w:rFonts w:ascii="Arial" w:hAnsi="Arial" w:cs="Arial"/>
          <w:b w:val="0"/>
          <w:sz w:val="20"/>
          <w:szCs w:val="20"/>
          <w:lang w:val="pl-PL"/>
        </w:rPr>
        <w:t>3</w:t>
      </w:r>
      <w:r w:rsidRPr="00273033">
        <w:rPr>
          <w:rFonts w:ascii="Arial" w:hAnsi="Arial" w:cs="Arial"/>
          <w:b w:val="0"/>
          <w:sz w:val="20"/>
          <w:szCs w:val="20"/>
          <w:lang w:val="pl-PL"/>
        </w:rPr>
        <w:t>.4, zgodnie z pkt. 1</w:t>
      </w:r>
      <w:r>
        <w:rPr>
          <w:rFonts w:ascii="Arial" w:hAnsi="Arial" w:cs="Arial"/>
          <w:b w:val="0"/>
          <w:sz w:val="20"/>
          <w:szCs w:val="20"/>
          <w:lang w:val="pl-PL"/>
        </w:rPr>
        <w:t>3</w:t>
      </w:r>
      <w:r w:rsidRPr="00273033">
        <w:rPr>
          <w:rFonts w:ascii="Arial" w:hAnsi="Arial" w:cs="Arial"/>
          <w:b w:val="0"/>
          <w:sz w:val="20"/>
          <w:szCs w:val="20"/>
          <w:lang w:val="pl-PL"/>
        </w:rPr>
        <w:t>.9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, 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 xml:space="preserve">a następnie 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do 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zalogowania się do Systemu. Po wejściu zalogowanego Wykonawcy w konkretne postępowanie Wykonawca wybiera kafelek „Formularz Oferty/Wniosku” lub wybiera sekcję „Przygotowanie oferty”</w:t>
      </w:r>
      <w:r>
        <w:rPr>
          <w:rFonts w:ascii="Arial" w:hAnsi="Arial" w:cs="Arial"/>
          <w:b w:val="0"/>
          <w:sz w:val="20"/>
          <w:szCs w:val="20"/>
          <w:lang w:val="pl-PL"/>
        </w:rPr>
        <w:t>.</w:t>
      </w:r>
    </w:p>
    <w:p w14:paraId="1F2578D0" w14:textId="77777777" w:rsidR="007D62B0" w:rsidRPr="00316F3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12.4.2.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316F30">
        <w:rPr>
          <w:rFonts w:ascii="Arial" w:hAnsi="Arial" w:cs="Arial"/>
          <w:b w:val="0"/>
          <w:sz w:val="20"/>
          <w:szCs w:val="20"/>
          <w:lang w:val="pl-PL"/>
        </w:rPr>
        <w:t>Wykonawca wypełnienia formularz „Oferta”, o którym mowa w pkt. 12.17 oraz  dokumenty, o których mowa jest w pkt. 12.18 oraz opatruje je kwalifikowanym podpisem elektronicznym lub podpisem zaufanym lub podpisem osobistym przez osob</w:t>
      </w:r>
      <w:r>
        <w:rPr>
          <w:rFonts w:ascii="Arial" w:hAnsi="Arial" w:cs="Arial"/>
          <w:b w:val="0"/>
          <w:sz w:val="20"/>
          <w:szCs w:val="20"/>
          <w:lang w:val="pl-PL"/>
        </w:rPr>
        <w:t>ę</w:t>
      </w:r>
      <w:r w:rsidRPr="00316F30">
        <w:rPr>
          <w:rFonts w:ascii="Arial" w:hAnsi="Arial" w:cs="Arial"/>
          <w:b w:val="0"/>
          <w:sz w:val="20"/>
          <w:szCs w:val="20"/>
          <w:lang w:val="pl-PL"/>
        </w:rPr>
        <w:t>, o któr</w:t>
      </w:r>
      <w:r>
        <w:rPr>
          <w:rFonts w:ascii="Arial" w:hAnsi="Arial" w:cs="Arial"/>
          <w:b w:val="0"/>
          <w:sz w:val="20"/>
          <w:szCs w:val="20"/>
          <w:lang w:val="pl-PL"/>
        </w:rPr>
        <w:t>ej</w:t>
      </w:r>
      <w:r w:rsidRPr="00316F30">
        <w:rPr>
          <w:rFonts w:ascii="Arial" w:hAnsi="Arial" w:cs="Arial"/>
          <w:b w:val="0"/>
          <w:sz w:val="20"/>
          <w:szCs w:val="20"/>
          <w:lang w:val="pl-PL"/>
        </w:rPr>
        <w:t xml:space="preserve"> mowa w pkt. 12.3.</w:t>
      </w:r>
    </w:p>
    <w:p w14:paraId="7B988C3D" w14:textId="77777777" w:rsidR="007D62B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 w:rsidRPr="00316F30">
        <w:rPr>
          <w:rFonts w:ascii="Arial" w:hAnsi="Arial" w:cs="Arial"/>
          <w:b w:val="0"/>
          <w:sz w:val="20"/>
          <w:szCs w:val="20"/>
          <w:lang w:val="pl-PL"/>
        </w:rPr>
        <w:t>12.4.3.</w:t>
      </w:r>
      <w:r w:rsidRPr="00316F30">
        <w:rPr>
          <w:rFonts w:ascii="Arial" w:hAnsi="Arial" w:cs="Arial"/>
          <w:b w:val="0"/>
          <w:sz w:val="20"/>
          <w:szCs w:val="20"/>
          <w:lang w:val="pl-PL"/>
        </w:rPr>
        <w:tab/>
        <w:t>Wykonawca dodaje w sekcji „Przygotowanie oferty”, w podsekcji „Dokumenty do oferty" formularz „Oferta”, o którym mowa w pkt. 12.17 oraz dokumenty, o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Pr="00316F30">
        <w:rPr>
          <w:rFonts w:ascii="Arial" w:hAnsi="Arial" w:cs="Arial"/>
          <w:b w:val="0"/>
          <w:sz w:val="20"/>
          <w:szCs w:val="20"/>
          <w:lang w:val="pl-PL"/>
        </w:rPr>
        <w:t xml:space="preserve">których mowa jest w pkt. 12.18, podpisane kwalifikowanym podpisem elektronicznym lub podpisem zaufanym lub podpisem osobistym przez osoby, o których mowa jest w pkt. 12.3. Czynności, o których mowa jest w zdaniu pierwszym, realizowane są poprzez wybranie polecenia „Przeciągnij tutaj lub Wybierz plik z dysku”, w sekcji „Przygotowanie oferty”, w podsekcji „Dokumenty do oferty” </w:t>
      </w:r>
      <w:r>
        <w:rPr>
          <w:rFonts w:ascii="Arial" w:hAnsi="Arial" w:cs="Arial"/>
          <w:b w:val="0"/>
          <w:sz w:val="20"/>
          <w:szCs w:val="20"/>
          <w:lang w:val="pl-PL"/>
        </w:rPr>
        <w:br/>
      </w:r>
      <w:r w:rsidRPr="00316F30">
        <w:rPr>
          <w:rFonts w:ascii="Arial" w:hAnsi="Arial" w:cs="Arial"/>
          <w:b w:val="0"/>
          <w:sz w:val="20"/>
          <w:szCs w:val="20"/>
          <w:lang w:val="pl-PL"/>
        </w:rPr>
        <w:t>i wybranie docelowego pliku, który ma zostać wczytany.</w:t>
      </w:r>
    </w:p>
    <w:p w14:paraId="264907B5" w14:textId="77777777" w:rsidR="007D62B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12.4.4.</w:t>
      </w:r>
      <w:r>
        <w:rPr>
          <w:rFonts w:ascii="Arial" w:hAnsi="Arial" w:cs="Arial"/>
          <w:b w:val="0"/>
          <w:sz w:val="20"/>
          <w:szCs w:val="20"/>
          <w:lang w:val="pl-PL"/>
        </w:rPr>
        <w:tab/>
        <w:t>Wykonawca może:</w:t>
      </w:r>
    </w:p>
    <w:p w14:paraId="5AB974DB" w14:textId="77777777" w:rsidR="007D62B0" w:rsidRDefault="007D62B0" w:rsidP="00C40FA4">
      <w:pPr>
        <w:pStyle w:val="Tekstpodstawowy21"/>
        <w:spacing w:before="0"/>
        <w:ind w:left="1418" w:hanging="1418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12.4.4.1.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podpisać kwalifikowanym podpisem elektronicznym</w:t>
      </w:r>
      <w:r w:rsidRPr="00BB7117">
        <w:t xml:space="preserve"> 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lub podpisem zaufanym lub podpisem osobistym załączone dokumenty przed złożeniem ich do Systemu</w:t>
      </w:r>
      <w:r>
        <w:rPr>
          <w:rFonts w:ascii="Arial" w:hAnsi="Arial" w:cs="Arial"/>
          <w:b w:val="0"/>
          <w:sz w:val="20"/>
          <w:szCs w:val="20"/>
          <w:lang w:val="pl-PL"/>
        </w:rPr>
        <w:t>, albo</w:t>
      </w:r>
    </w:p>
    <w:p w14:paraId="17C4E80D" w14:textId="77777777" w:rsidR="007D62B0" w:rsidRDefault="007D62B0" w:rsidP="00C40FA4">
      <w:pPr>
        <w:pStyle w:val="Tekstpodstawowy21"/>
        <w:spacing w:before="0"/>
        <w:ind w:left="1418" w:hanging="1418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12.4.4.2.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podpisać kwalifikowanym podpisem elektronicznym</w:t>
      </w:r>
      <w:r w:rsidRPr="00BB7117">
        <w:t xml:space="preserve"> 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lub podpisem zaufanym lub podpisem osobistym załączone dokumenty w Systemie, w sekcji „Przygotowanie oferty”, w podsekcji „Dokumenty do oferty” i/lub podsekcji „Jednolity Europejski Dokument Zamówienia”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="001D31F9">
        <w:rPr>
          <w:rFonts w:ascii="Arial" w:hAnsi="Arial" w:cs="Arial"/>
          <w:b w:val="0"/>
          <w:sz w:val="20"/>
          <w:szCs w:val="20"/>
          <w:lang w:val="pl-PL"/>
        </w:rPr>
        <w:t>(jeżeli dotyczy). W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 xml:space="preserve"> tym celu wybiera akcję „Podpisz dokument” (ikona „pióra”), a następnie, po uruchomieniu kontrolki Szafir SDK, składa podpis.</w:t>
      </w:r>
    </w:p>
    <w:p w14:paraId="7807032D" w14:textId="77777777" w:rsidR="007D62B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12.4.5.</w:t>
      </w:r>
      <w:r>
        <w:rPr>
          <w:rFonts w:ascii="Arial" w:hAnsi="Arial" w:cs="Arial"/>
          <w:b w:val="0"/>
          <w:sz w:val="20"/>
          <w:szCs w:val="20"/>
          <w:lang w:val="pl-PL"/>
        </w:rPr>
        <w:tab/>
        <w:t xml:space="preserve">Przed wykonaniem czynności, o których mowa w pkt. 12.4.4 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należy skonfigurować stanowisko do złożenia podpisu, tj. zainstalować dedykowany komponent Szafir SDK Web (dodatek do przeglądarki) oraz aplikację Szafir Host, która odpowiada za obsługę funkcjonalności podpisu elektronicznego w Systemie. Po zainstalowaniu rozszerzenia Szafir SDK Web oraz aplikacji Szafir Host należy przeładować bieżącą stronę. Przed uruchomieniem Systemu zaleca się w pierwszej kolejności podłączyć czytnik z kartą kryptograficzną do komputera. Podpisanie dokumentu za pomocą funkcjonalności systemowej wymaga uprzedniej konfiguracji stanowiska pod podpis, która została szczegółowo opisana w niniejszym punkcie</w:t>
      </w:r>
      <w:r>
        <w:rPr>
          <w:rFonts w:ascii="Arial" w:hAnsi="Arial" w:cs="Arial"/>
          <w:b w:val="0"/>
          <w:sz w:val="20"/>
          <w:szCs w:val="20"/>
          <w:lang w:val="pl-PL"/>
        </w:rPr>
        <w:t>.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 xml:space="preserve"> Poprawność złożenia podpisu z poziomu Systemu potwierdzi:</w:t>
      </w:r>
    </w:p>
    <w:p w14:paraId="4011C7FD" w14:textId="77777777" w:rsidR="007D62B0" w:rsidRDefault="007D62B0" w:rsidP="00C40FA4">
      <w:pPr>
        <w:pStyle w:val="Tekstpodstawowy21"/>
        <w:spacing w:before="0"/>
        <w:ind w:left="1418" w:hanging="1418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12.4.5.1.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komunikat graficzny w kolumnie „Podpis”, w podsekcji „Dokumenty do oferty” i/lub podsekcji „Jednolity Europejski Dokument Zamówienia”</w:t>
      </w:r>
      <w:r>
        <w:rPr>
          <w:rFonts w:ascii="Arial" w:hAnsi="Arial" w:cs="Arial"/>
          <w:b w:val="0"/>
          <w:sz w:val="20"/>
          <w:szCs w:val="20"/>
          <w:lang w:val="pl-PL"/>
        </w:rPr>
        <w:t>;</w:t>
      </w:r>
    </w:p>
    <w:p w14:paraId="05320B75" w14:textId="77777777" w:rsidR="007D62B0" w:rsidRDefault="007D62B0" w:rsidP="00C40FA4">
      <w:pPr>
        <w:pStyle w:val="Tekstpodstawowy21"/>
        <w:spacing w:before="0"/>
        <w:ind w:left="1418" w:hanging="1418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12.4.5.2.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aktualizacja dokumentu w rozszerzeniu „pdf” o formę podpisu PAdES (typ wewnętrzny)</w:t>
      </w:r>
      <w:r>
        <w:rPr>
          <w:rFonts w:ascii="Arial" w:hAnsi="Arial" w:cs="Arial"/>
          <w:b w:val="0"/>
          <w:sz w:val="20"/>
          <w:szCs w:val="20"/>
          <w:lang w:val="pl-PL"/>
        </w:rPr>
        <w:t>;</w:t>
      </w:r>
    </w:p>
    <w:p w14:paraId="6BEE331C" w14:textId="77777777" w:rsidR="007D62B0" w:rsidRPr="00BB7117" w:rsidRDefault="007D62B0" w:rsidP="00C40FA4">
      <w:pPr>
        <w:pStyle w:val="Tekstpodstawowy21"/>
        <w:spacing w:before="0"/>
        <w:ind w:left="1418" w:hanging="1418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12.4.5.3.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 xml:space="preserve">dołączenie bliźniaczego pliku o tej samej nazwie z </w:t>
      </w:r>
      <w:r w:rsidRPr="00316F30">
        <w:rPr>
          <w:rFonts w:ascii="Arial" w:hAnsi="Arial" w:cs="Arial"/>
          <w:b w:val="0"/>
          <w:sz w:val="20"/>
          <w:szCs w:val="20"/>
          <w:lang w:val="pl-PL"/>
        </w:rPr>
        <w:t>rozszerzeniem CADES (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typ zewnętrzny) – dotyczy dokumentów w rozszerzeniach innych niż „pdf”.</w:t>
      </w:r>
    </w:p>
    <w:p w14:paraId="2C2BAE70" w14:textId="77777777" w:rsidR="007D62B0" w:rsidRPr="008D5385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5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Szczegółowe instrukcje korzystania z Systemu, w tym sposób wykonywania poszczególnych czynności w toku postępowania dostępne są w zakładce „Baza Wiedzy” w Systemie (pod adresem: https://ms.ezamawiajacy.pl ) dla wszystkich użytkowników Systemu.</w:t>
      </w:r>
      <w:r>
        <w:rPr>
          <w:rFonts w:ascii="Arial" w:hAnsi="Arial" w:cs="Arial"/>
          <w:b w:val="0"/>
          <w:sz w:val="20"/>
          <w:szCs w:val="20"/>
          <w:lang w:val="pl-PL"/>
        </w:rPr>
        <w:t>.</w:t>
      </w:r>
    </w:p>
    <w:p w14:paraId="22CFBC81" w14:textId="77777777" w:rsidR="007D62B0" w:rsidRPr="008D5385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6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Wykonawca powinien opisać załącznik nazwą umożliwiającą jego identyfikację</w:t>
      </w:r>
      <w:r w:rsidRPr="00E85587">
        <w:rPr>
          <w:rFonts w:ascii="Arial" w:hAnsi="Arial" w:cs="Arial"/>
          <w:b w:val="0"/>
          <w:sz w:val="20"/>
          <w:szCs w:val="20"/>
          <w:lang w:val="pl-PL"/>
        </w:rPr>
        <w:t>.</w:t>
      </w:r>
    </w:p>
    <w:p w14:paraId="167F7516" w14:textId="77777777" w:rsidR="007D62B0" w:rsidRPr="008D5385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7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Dokumenty/pliki dołączone do Systemu są weryfikowane pod względem złożonego podpisu elektronicznego, a System poprzez odpowiedni komunikat wskazuje, czy dany plik jest podpisany, czy nie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</w:p>
    <w:p w14:paraId="32BB86C3" w14:textId="77777777" w:rsidR="007D62B0" w:rsidRPr="008D5385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8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Złożenie oferty wraz z załącznikami następuje poprzez polecenie „Złóż ofertę"</w:t>
      </w:r>
      <w:r>
        <w:rPr>
          <w:rFonts w:ascii="Arial" w:hAnsi="Arial" w:cs="Arial"/>
          <w:b w:val="0"/>
          <w:sz w:val="20"/>
          <w:szCs w:val="20"/>
          <w:lang w:val="pl-PL"/>
        </w:rPr>
        <w:t>.</w:t>
      </w:r>
    </w:p>
    <w:p w14:paraId="5F2DC267" w14:textId="77777777" w:rsidR="007D62B0" w:rsidRPr="008D5385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9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Potwierdzeniem prawidłowo złożonej Oferty jest komunikat systemowy „Oferta została złożona” oraz wygenerowany raport złożonej oferty. Raport Wykonawca generuje z akcji „Historia zmian”, pobierając odpowiedni plik na komputer. O terminie złożenia Oferty decyduje czas pełnego przeprocesowania transakcji w Systemie</w:t>
      </w:r>
      <w:r w:rsidRPr="00C86D2D">
        <w:rPr>
          <w:rFonts w:ascii="Arial" w:hAnsi="Arial" w:cs="Arial"/>
          <w:b w:val="0"/>
          <w:sz w:val="20"/>
          <w:szCs w:val="20"/>
          <w:lang w:val="pl-PL"/>
        </w:rPr>
        <w:t>.</w:t>
      </w:r>
    </w:p>
    <w:p w14:paraId="7987C1E8" w14:textId="77777777" w:rsidR="007D62B0" w:rsidRPr="00B75F73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10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Pr="00BB7117">
        <w:rPr>
          <w:rFonts w:ascii="Arial" w:hAnsi="Arial" w:cs="Arial"/>
          <w:b w:val="0"/>
          <w:bCs w:val="0"/>
          <w:sz w:val="20"/>
          <w:szCs w:val="20"/>
          <w:lang w:val="pl-PL"/>
        </w:rPr>
        <w:t>Plik jest zaszyfrowany po jego zapisaniu w Systemie. Jeśli Wykonawca zamieścił niewłaściwy plik, może go usunąć, zaznaczając wybrany plik i klikając akcję „usuń"</w:t>
      </w:r>
      <w:r w:rsidRPr="0037144E">
        <w:rPr>
          <w:rFonts w:ascii="Arial" w:hAnsi="Arial" w:cs="Arial"/>
          <w:b w:val="0"/>
          <w:bCs w:val="0"/>
          <w:sz w:val="20"/>
          <w:szCs w:val="20"/>
          <w:lang w:val="pl-PL"/>
        </w:rPr>
        <w:t>.</w:t>
      </w:r>
    </w:p>
    <w:p w14:paraId="6826CEF9" w14:textId="77777777" w:rsidR="007D62B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11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Do upływu terminu składania ofert Wykonawca może samodzielnie wycofać złożoną przez siebie ofertę. W tym celu, Wykonawca w postępowaniu po rozwinięciu sekcji „Przygotowanie oferty” wybiera akcję „Wycofaj część oferty” lub z poziomu sekcji „Podgląd złożonej oferty” wybiera akcję „Wycofaj ofertę”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</w:p>
    <w:p w14:paraId="33DF23AA" w14:textId="77777777" w:rsidR="007D62B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lastRenderedPageBreak/>
        <w:t>12.12.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Oferta może być złożona tylko do upływu terminu składania ofert. Szczegółowa instrukcja składania oferty znajduje się w Systemie w module „Baza wiedzy”. W przypadku zastrzeżenia informacji stanowiących tajemnicę przedsiębiorstwa w rozumieniu art. 11 ust. 2 ustawy z dnia 16 kwietnia 1993 r. o zwalczaniu nieuczciwej konkurencji, Wykonawca ma obowiązek wydzielić z oferty te informacje.</w:t>
      </w:r>
    </w:p>
    <w:p w14:paraId="1267F83E" w14:textId="77777777" w:rsidR="007D62B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12.13.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 xml:space="preserve">Wykonawca załączając dokument oznacza, czy jest to: „Dokument jawny” – zawierający informacje niestanowiące tajemnicy przedsiębiorstwa w rozumieniu przepisów ustawy z dnia 16 kwietnia 1993 r. o zwalczaniu nieuczciwej konkurencji </w:t>
      </w:r>
      <w:r>
        <w:rPr>
          <w:rFonts w:ascii="Arial" w:hAnsi="Arial" w:cs="Arial"/>
          <w:b w:val="0"/>
          <w:sz w:val="20"/>
          <w:szCs w:val="20"/>
          <w:lang w:val="pl-PL"/>
        </w:rPr>
        <w:t>albo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 xml:space="preserve"> oznacza: „Dokument zawiera tajemnicę przedsiębiorstwa” – dokument zawierający informacje stanowiące tajemnicę przedsiębiorstwa w rozumieniu przepisów ustawy z dnia 16 kwietnia 1993 r. o zwalczaniu nieuczciwej konkurencji.</w:t>
      </w:r>
    </w:p>
    <w:p w14:paraId="39AB20F0" w14:textId="77777777" w:rsidR="007D62B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12.14.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Dokumenty zawierające informacje stanowiące tajemnicę przedsiębiorstwa powinny zostać załączone w osobnym pliku wraz z jednoczesnym zaznaczeniem polecenia „Dokument zawiera tajemnicę przedsiębiorstwa". Wczytanie załącznika następuje poprzez polecenie „Przeciągnij tutaj lub Wybierz plik z dysku”, w sekcji „Przygotowanie oferty”, w podsekcji „Dokumenty do oferty”.</w:t>
      </w:r>
    </w:p>
    <w:p w14:paraId="751B7CCA" w14:textId="77777777" w:rsidR="007D62B0" w:rsidRPr="00BB7117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 xml:space="preserve">W razie jednoczesnego wystąpienia w danym dokumencie lub oświadczeniu treści </w:t>
      </w:r>
      <w:r>
        <w:rPr>
          <w:rFonts w:ascii="Arial" w:hAnsi="Arial" w:cs="Arial"/>
          <w:b w:val="0"/>
          <w:sz w:val="20"/>
          <w:szCs w:val="20"/>
          <w:lang w:val="pl-PL"/>
        </w:rPr>
        <w:br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 xml:space="preserve">o charakterze jawnym i niejawnym, należy podzielić ten plik na dwa pliki i każdy z nich oznaczyć odpowiednim atrybutem. Odpowiednie oznaczenie zastrzeżonej treści oferty spoczywa na Wykonawcy. </w:t>
      </w:r>
    </w:p>
    <w:p w14:paraId="3A8F36E9" w14:textId="77777777" w:rsidR="007D62B0" w:rsidRPr="00BB7117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 w:rsidRPr="00BB7117">
        <w:rPr>
          <w:rFonts w:ascii="Arial" w:hAnsi="Arial" w:cs="Arial"/>
          <w:b w:val="0"/>
          <w:sz w:val="20"/>
          <w:szCs w:val="20"/>
          <w:lang w:val="pl-PL"/>
        </w:rPr>
        <w:tab/>
        <w:t>Wykonawca zobowiązany jest wykazać, że złożone informacje stanowią tajemnicę przedsiębiorstwa, pod rygorem możliwości ich odtajnienia.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W przypadku oznaczenia pliku jako niejawny Wykonawca zobowiązany jest dołączyć dokument z uzasadnieniem objęcia pliku tajemnicą przedsiębiorstwa.</w:t>
      </w:r>
    </w:p>
    <w:p w14:paraId="233A6748" w14:textId="77777777" w:rsidR="007D62B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 w:rsidRPr="00BB7117">
        <w:rPr>
          <w:rFonts w:ascii="Arial" w:hAnsi="Arial" w:cs="Arial"/>
          <w:b w:val="0"/>
          <w:sz w:val="20"/>
          <w:szCs w:val="20"/>
          <w:lang w:val="pl-PL"/>
        </w:rPr>
        <w:tab/>
        <w:t>W sytuacji, gdy Wykonawca zastrzeże w ofercie informacje, które nie stanowiły tajemnicy przedsiębiorstwa lub są jawne na podstawie przepisów Ustawy lub odrębnych przepisów, informacje te będą podlegały udostępnieniu na takich samych zasadach, jak pozostałe niezastrzeżone informacje.</w:t>
      </w:r>
    </w:p>
    <w:p w14:paraId="1298F872" w14:textId="77777777" w:rsidR="007D62B0" w:rsidRDefault="007D62B0" w:rsidP="007D62B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 xml:space="preserve">12.15. 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W celu zminimalizowania ryzyka wycieku danych osobowych w przypadku załączenia przez Wykonawcę pliku zawierającego dane osobowe zalecane jest dołączenie drugiego pliku zanonimizowanego (z zakrytymi danymi osobowymi).</w:t>
      </w:r>
    </w:p>
    <w:p w14:paraId="117FE53D" w14:textId="77777777" w:rsidR="007D62B0" w:rsidRDefault="007D62B0" w:rsidP="007D62B0">
      <w:pPr>
        <w:pStyle w:val="Tekstpodstawowy21"/>
        <w:spacing w:before="0"/>
        <w:ind w:left="705" w:hanging="705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12.16.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Zgodnie z art. 64 Ustawy System jest kompatybilny ze wszystkimi podpisami elektronicznymi. Wykonawca zobowiązany jest do posiadania kwalifikowanego podpisu elektronicznego. Szczegółowe informacje o sposobie pozyskania usługi kwalifikowanego podpisu elektronicznego oraz warunkach jej użycia można znaleźć na stronach internetowych kwalifikowanych dostawców usług zaufania, których lista znajduje się pod adresem strony internetowej: http://www.nccert.pl/kontakt.htm.</w:t>
      </w:r>
    </w:p>
    <w:p w14:paraId="728A14FF" w14:textId="77777777" w:rsidR="007D62B0" w:rsidRPr="00BB7117" w:rsidRDefault="007D62B0" w:rsidP="007D62B0">
      <w:pPr>
        <w:pStyle w:val="Tekstpodstawowy21"/>
        <w:spacing w:before="0"/>
        <w:ind w:left="705" w:hanging="705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ab/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Z</w:t>
      </w:r>
      <w:r w:rsidRPr="00F775C5">
        <w:rPr>
          <w:rFonts w:ascii="Arial" w:hAnsi="Arial" w:cs="Arial"/>
          <w:b w:val="0"/>
          <w:bCs w:val="0"/>
          <w:sz w:val="20"/>
          <w:szCs w:val="20"/>
          <w:lang w:val="pl-PL"/>
        </w:rPr>
        <w:t>alecenie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 i rekomendacja Zamawiającego</w:t>
      </w:r>
      <w:r>
        <w:rPr>
          <w:rFonts w:ascii="Arial" w:hAnsi="Arial" w:cs="Arial"/>
          <w:b w:val="0"/>
          <w:sz w:val="20"/>
          <w:szCs w:val="20"/>
          <w:lang w:val="pl-PL"/>
        </w:rPr>
        <w:t>:</w:t>
      </w:r>
    </w:p>
    <w:p w14:paraId="3654718D" w14:textId="77777777" w:rsidR="007D62B0" w:rsidRDefault="007D62B0" w:rsidP="007D62B0">
      <w:pPr>
        <w:pStyle w:val="Tekstpodstawowy21"/>
        <w:spacing w:before="0"/>
        <w:ind w:left="705"/>
        <w:rPr>
          <w:rFonts w:ascii="Arial" w:hAnsi="Arial" w:cs="Arial"/>
          <w:b w:val="0"/>
          <w:sz w:val="20"/>
          <w:szCs w:val="20"/>
          <w:lang w:val="pl-PL"/>
        </w:rPr>
      </w:pPr>
      <w:r w:rsidRPr="00BB7117">
        <w:rPr>
          <w:rFonts w:ascii="Arial" w:hAnsi="Arial" w:cs="Arial"/>
          <w:b w:val="0"/>
          <w:sz w:val="20"/>
          <w:szCs w:val="20"/>
          <w:lang w:val="pl-PL"/>
        </w:rPr>
        <w:t>W zależności od formatu kwalifikowanego podpisu (PDF Advanced Electronic Signatures zwanym dalej PAdES, XML Advanced Electronic Signatures zwanym dalej XAdES) i jego typu (zewnętrzny, wewnętrzny) Wykonawca dołącza do Systemu uprzednio podpisane dokumenty wraz z wygenerowanym plikiem podpisu (typ zewnętrzny) lub dokument z wszytym podpisem (typ wewnętrzny):</w:t>
      </w:r>
    </w:p>
    <w:p w14:paraId="6094EBE3" w14:textId="77777777" w:rsidR="007D62B0" w:rsidRDefault="007D62B0" w:rsidP="007D62B0">
      <w:pPr>
        <w:pStyle w:val="Tekstpodstawowy21"/>
        <w:spacing w:before="0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12.16.1.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dokumenty w formacie „pdf” należy podpisywać formatem PAdES;</w:t>
      </w:r>
    </w:p>
    <w:p w14:paraId="4C2A501C" w14:textId="77777777" w:rsidR="00C40FA4" w:rsidRDefault="007D62B0" w:rsidP="005C021C">
      <w:pPr>
        <w:pStyle w:val="Tekstpodstawowy21"/>
        <w:spacing w:before="0"/>
        <w:ind w:left="1418" w:hanging="1418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12.16.2.</w:t>
      </w:r>
      <w:r>
        <w:rPr>
          <w:rFonts w:ascii="Arial" w:hAnsi="Arial" w:cs="Arial"/>
          <w:b w:val="0"/>
          <w:sz w:val="20"/>
          <w:szCs w:val="20"/>
          <w:lang w:val="pl-PL"/>
        </w:rPr>
        <w:tab/>
        <w:t>w przypadku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 xml:space="preserve"> dokumentów w formacie innym niż „pdf” zalecane jest użycie formatu XAdES. </w:t>
      </w:r>
      <w:r>
        <w:rPr>
          <w:rFonts w:ascii="Arial" w:hAnsi="Arial" w:cs="Arial"/>
          <w:b w:val="0"/>
          <w:sz w:val="20"/>
          <w:szCs w:val="20"/>
          <w:lang w:val="pl-PL"/>
        </w:rPr>
        <w:t>W takim przypadku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 xml:space="preserve"> Wykonawca będzie zobowiązany załączyć </w:t>
      </w:r>
      <w:r>
        <w:rPr>
          <w:rFonts w:ascii="Arial" w:hAnsi="Arial" w:cs="Arial"/>
          <w:b w:val="0"/>
          <w:sz w:val="20"/>
          <w:szCs w:val="20"/>
          <w:lang w:val="pl-PL"/>
        </w:rPr>
        <w:t>o</w:t>
      </w:r>
      <w:r w:rsidRPr="00BB7117">
        <w:rPr>
          <w:rFonts w:ascii="Arial" w:hAnsi="Arial" w:cs="Arial"/>
          <w:b w:val="0"/>
          <w:sz w:val="20"/>
          <w:szCs w:val="20"/>
          <w:lang w:val="pl-PL"/>
        </w:rPr>
        <w:t>prócz podpisanego dokumentu, oddzielny plik z podpisem.</w:t>
      </w:r>
      <w:bookmarkStart w:id="20" w:name="_Hlk108169886"/>
    </w:p>
    <w:p w14:paraId="0E502A8D" w14:textId="77777777" w:rsidR="00C40FA4" w:rsidRPr="007A4DF7" w:rsidRDefault="00253894" w:rsidP="007A4DF7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</w:t>
      </w:r>
      <w:r w:rsidR="0081053A"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  <w:lang w:val="pl-PL"/>
        </w:rPr>
        <w:t>.1</w:t>
      </w:r>
      <w:r w:rsidR="00C40FA4">
        <w:rPr>
          <w:rFonts w:ascii="Arial" w:hAnsi="Arial" w:cs="Arial"/>
          <w:b w:val="0"/>
          <w:sz w:val="20"/>
          <w:szCs w:val="20"/>
          <w:lang w:val="pl-PL"/>
        </w:rPr>
        <w:t>7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CF3137">
        <w:rPr>
          <w:rFonts w:ascii="Arial" w:hAnsi="Arial" w:cs="Arial"/>
          <w:b w:val="0"/>
          <w:sz w:val="20"/>
          <w:szCs w:val="20"/>
          <w:lang w:val="pl-PL"/>
        </w:rPr>
        <w:t>Ofertę stanowi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Pr="00CF3137">
        <w:rPr>
          <w:rFonts w:ascii="Arial" w:hAnsi="Arial" w:cs="Arial"/>
          <w:b w:val="0"/>
          <w:sz w:val="20"/>
          <w:szCs w:val="20"/>
          <w:lang w:val="pl-PL"/>
        </w:rPr>
        <w:t>Formularz</w:t>
      </w:r>
      <w:r w:rsidR="007A4DF7">
        <w:rPr>
          <w:rFonts w:ascii="Arial" w:hAnsi="Arial" w:cs="Arial"/>
          <w:b w:val="0"/>
          <w:sz w:val="20"/>
          <w:szCs w:val="20"/>
          <w:lang w:val="pl-PL"/>
        </w:rPr>
        <w:t xml:space="preserve"> 1</w:t>
      </w:r>
      <w:r w:rsidRPr="00CF3137">
        <w:rPr>
          <w:rFonts w:ascii="Arial" w:hAnsi="Arial" w:cs="Arial"/>
          <w:b w:val="0"/>
          <w:sz w:val="20"/>
          <w:szCs w:val="20"/>
          <w:lang w:val="pl-PL"/>
        </w:rPr>
        <w:t xml:space="preserve"> „O</w:t>
      </w:r>
      <w:r w:rsidR="007A4DF7">
        <w:rPr>
          <w:rFonts w:ascii="Arial" w:hAnsi="Arial" w:cs="Arial"/>
          <w:b w:val="0"/>
          <w:sz w:val="20"/>
          <w:szCs w:val="20"/>
          <w:lang w:val="pl-PL"/>
        </w:rPr>
        <w:t>FERTA</w:t>
      </w:r>
      <w:r w:rsidRPr="00CF3137">
        <w:rPr>
          <w:rFonts w:ascii="Arial" w:hAnsi="Arial" w:cs="Arial"/>
          <w:b w:val="0"/>
          <w:sz w:val="20"/>
          <w:szCs w:val="20"/>
          <w:lang w:val="pl-PL"/>
        </w:rPr>
        <w:t>”</w:t>
      </w:r>
      <w:r w:rsidR="007A4DF7">
        <w:rPr>
          <w:rFonts w:ascii="Arial" w:hAnsi="Arial" w:cs="Arial"/>
          <w:b w:val="0"/>
          <w:bCs w:val="0"/>
          <w:sz w:val="20"/>
          <w:szCs w:val="20"/>
          <w:lang w:val="pl-PL"/>
        </w:rPr>
        <w:t>.</w:t>
      </w:r>
    </w:p>
    <w:p w14:paraId="347D17AC" w14:textId="77777777" w:rsidR="00311564" w:rsidRPr="00311564" w:rsidRDefault="006955D1" w:rsidP="006955D1">
      <w:pPr>
        <w:pStyle w:val="Tekstpodstawowy21"/>
        <w:spacing w:before="0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 xml:space="preserve">12.18. 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="00B9259B">
        <w:rPr>
          <w:rFonts w:ascii="Arial" w:hAnsi="Arial" w:cs="Arial"/>
          <w:b w:val="0"/>
          <w:sz w:val="20"/>
          <w:szCs w:val="20"/>
          <w:lang w:val="pl-PL"/>
        </w:rPr>
        <w:t>Wykonawca składa w</w:t>
      </w:r>
      <w:r w:rsidR="00041D57">
        <w:rPr>
          <w:rFonts w:ascii="Arial" w:hAnsi="Arial" w:cs="Arial"/>
          <w:b w:val="0"/>
          <w:sz w:val="20"/>
          <w:szCs w:val="20"/>
          <w:lang w:val="pl-PL"/>
        </w:rPr>
        <w:t>raz z</w:t>
      </w:r>
      <w:r w:rsidR="00B9259B"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="00041D57" w:rsidRPr="00D80D03">
        <w:rPr>
          <w:rFonts w:ascii="Arial" w:hAnsi="Arial" w:cs="Arial"/>
          <w:b w:val="0"/>
          <w:sz w:val="20"/>
          <w:szCs w:val="20"/>
          <w:lang w:val="pl-PL"/>
        </w:rPr>
        <w:t>ofert</w:t>
      </w:r>
      <w:r w:rsidR="00041D57">
        <w:rPr>
          <w:rFonts w:ascii="Arial" w:hAnsi="Arial" w:cs="Arial"/>
          <w:b w:val="0"/>
          <w:sz w:val="20"/>
          <w:szCs w:val="20"/>
          <w:lang w:val="pl-PL"/>
        </w:rPr>
        <w:t>ą</w:t>
      </w:r>
      <w:r w:rsidR="00311564">
        <w:rPr>
          <w:rFonts w:ascii="Arial" w:hAnsi="Arial" w:cs="Arial"/>
          <w:b w:val="0"/>
          <w:bCs w:val="0"/>
          <w:sz w:val="20"/>
          <w:szCs w:val="20"/>
          <w:lang w:val="pl-PL"/>
        </w:rPr>
        <w:t>:</w:t>
      </w:r>
    </w:p>
    <w:p w14:paraId="3E020105" w14:textId="77777777" w:rsidR="006955D1" w:rsidRDefault="00910B15" w:rsidP="006955D1">
      <w:pPr>
        <w:pStyle w:val="Tekstpodstawowy21"/>
        <w:numPr>
          <w:ilvl w:val="2"/>
          <w:numId w:val="141"/>
        </w:numPr>
        <w:spacing w:before="0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o</w:t>
      </w:r>
      <w:r w:rsidR="00D80D03">
        <w:rPr>
          <w:rFonts w:ascii="Arial" w:hAnsi="Arial" w:cs="Arial"/>
          <w:b w:val="0"/>
          <w:sz w:val="20"/>
          <w:szCs w:val="20"/>
          <w:lang w:val="pl-PL"/>
        </w:rPr>
        <w:t>świadczeni</w:t>
      </w:r>
      <w:r w:rsidR="00896C2E">
        <w:rPr>
          <w:rFonts w:ascii="Arial" w:hAnsi="Arial" w:cs="Arial"/>
          <w:b w:val="0"/>
          <w:sz w:val="20"/>
          <w:szCs w:val="20"/>
          <w:lang w:val="pl-PL"/>
        </w:rPr>
        <w:t>a</w:t>
      </w:r>
      <w:r w:rsidR="00D80D03">
        <w:rPr>
          <w:rFonts w:ascii="Arial" w:hAnsi="Arial" w:cs="Arial"/>
          <w:b w:val="0"/>
          <w:sz w:val="20"/>
          <w:szCs w:val="20"/>
          <w:lang w:val="pl-PL"/>
        </w:rPr>
        <w:t>, o któr</w:t>
      </w:r>
      <w:r w:rsidR="00531233">
        <w:rPr>
          <w:rFonts w:ascii="Arial" w:hAnsi="Arial" w:cs="Arial"/>
          <w:b w:val="0"/>
          <w:sz w:val="20"/>
          <w:szCs w:val="20"/>
          <w:lang w:val="pl-PL"/>
        </w:rPr>
        <w:t>y</w:t>
      </w:r>
      <w:r w:rsidR="00896C2E">
        <w:rPr>
          <w:rFonts w:ascii="Arial" w:hAnsi="Arial" w:cs="Arial"/>
          <w:b w:val="0"/>
          <w:sz w:val="20"/>
          <w:szCs w:val="20"/>
          <w:lang w:val="pl-PL"/>
        </w:rPr>
        <w:t>ch</w:t>
      </w:r>
      <w:r w:rsidR="00B274E3"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="00D80D03">
        <w:rPr>
          <w:rFonts w:ascii="Arial" w:hAnsi="Arial" w:cs="Arial"/>
          <w:b w:val="0"/>
          <w:sz w:val="20"/>
          <w:szCs w:val="20"/>
          <w:lang w:val="pl-PL"/>
        </w:rPr>
        <w:t>mowa w pkt. 9</w:t>
      </w:r>
      <w:r w:rsidR="00041D57">
        <w:rPr>
          <w:rFonts w:ascii="Arial" w:hAnsi="Arial" w:cs="Arial"/>
          <w:b w:val="0"/>
          <w:sz w:val="20"/>
          <w:szCs w:val="20"/>
          <w:lang w:val="pl-PL"/>
        </w:rPr>
        <w:t>;</w:t>
      </w:r>
    </w:p>
    <w:p w14:paraId="6DEDE6FE" w14:textId="77777777" w:rsidR="00245F8F" w:rsidRPr="006955D1" w:rsidRDefault="00245F8F" w:rsidP="006955D1">
      <w:pPr>
        <w:pStyle w:val="Tekstpodstawowy21"/>
        <w:numPr>
          <w:ilvl w:val="2"/>
          <w:numId w:val="141"/>
        </w:numPr>
        <w:spacing w:before="0"/>
        <w:rPr>
          <w:rFonts w:ascii="Arial" w:hAnsi="Arial" w:cs="Arial"/>
          <w:b w:val="0"/>
          <w:sz w:val="20"/>
          <w:szCs w:val="20"/>
          <w:lang w:val="pl-PL"/>
        </w:rPr>
      </w:pPr>
      <w:r w:rsidRPr="006955D1">
        <w:rPr>
          <w:rFonts w:ascii="Arial" w:hAnsi="Arial" w:cs="Arial"/>
          <w:b w:val="0"/>
          <w:bCs w:val="0"/>
          <w:sz w:val="20"/>
          <w:szCs w:val="20"/>
        </w:rPr>
        <w:t>dokumenty, z których wynika prawo do podpisania oferty, względnie do podpisania innych dokumentów składanych wraz z ofertą</w:t>
      </w:r>
      <w:r w:rsidR="006F2AEF" w:rsidRPr="006955D1">
        <w:rPr>
          <w:rFonts w:ascii="Arial" w:hAnsi="Arial" w:cs="Arial"/>
          <w:b w:val="0"/>
          <w:bCs w:val="0"/>
          <w:sz w:val="20"/>
          <w:szCs w:val="20"/>
        </w:rPr>
        <w:t xml:space="preserve">, np. </w:t>
      </w:r>
      <w:r w:rsidRPr="006955D1">
        <w:rPr>
          <w:rFonts w:ascii="Arial" w:hAnsi="Arial" w:cs="Arial"/>
          <w:b w:val="0"/>
          <w:bCs w:val="0"/>
          <w:sz w:val="20"/>
          <w:szCs w:val="20"/>
        </w:rPr>
        <w:t xml:space="preserve">odpis lub informację z Krajowego Rejestru Sądowego, Centralnej Ewidencji i Informacji o Działalności Gospodarczej lub innego właściwego rejestru, chyba że Zamawiający może je uzyskać za pomocą bezpłatnych </w:t>
      </w:r>
      <w:r w:rsidR="00FC1CE2" w:rsidRPr="006955D1">
        <w:rPr>
          <w:rFonts w:ascii="Arial" w:hAnsi="Arial" w:cs="Arial"/>
          <w:b w:val="0"/>
          <w:bCs w:val="0"/>
          <w:sz w:val="20"/>
          <w:szCs w:val="20"/>
        </w:rPr>
        <w:br/>
      </w:r>
      <w:r w:rsidRPr="006955D1">
        <w:rPr>
          <w:rFonts w:ascii="Arial" w:hAnsi="Arial" w:cs="Arial"/>
          <w:b w:val="0"/>
          <w:bCs w:val="0"/>
          <w:sz w:val="20"/>
          <w:szCs w:val="20"/>
        </w:rPr>
        <w:t>i ogólnodostępnych baz danych</w:t>
      </w:r>
      <w:r w:rsidRPr="006955D1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, o ile </w:t>
      </w:r>
      <w:r w:rsidRPr="006955D1">
        <w:rPr>
          <w:rFonts w:ascii="Arial" w:hAnsi="Arial" w:cs="Arial"/>
          <w:b w:val="0"/>
          <w:bCs w:val="0"/>
          <w:sz w:val="20"/>
          <w:szCs w:val="20"/>
        </w:rPr>
        <w:t>Wykonawca</w:t>
      </w:r>
      <w:r w:rsidRPr="006955D1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 </w:t>
      </w:r>
      <w:r w:rsidRPr="006955D1">
        <w:rPr>
          <w:rFonts w:ascii="Arial" w:hAnsi="Arial" w:cs="Arial"/>
          <w:b w:val="0"/>
          <w:bCs w:val="0"/>
          <w:sz w:val="20"/>
          <w:szCs w:val="20"/>
        </w:rPr>
        <w:t>wskazał dane umożliwiające dostęp do tych dokumentów w odniesieniu do Wykonawcy, Wykonawc</w:t>
      </w:r>
      <w:r w:rsidR="00F0307A" w:rsidRPr="006955D1">
        <w:rPr>
          <w:rFonts w:ascii="Arial" w:hAnsi="Arial" w:cs="Arial"/>
          <w:b w:val="0"/>
          <w:bCs w:val="0"/>
          <w:sz w:val="20"/>
          <w:szCs w:val="20"/>
          <w:lang w:val="pl-PL"/>
        </w:rPr>
        <w:t>ów</w:t>
      </w:r>
      <w:r w:rsidRPr="006955D1">
        <w:rPr>
          <w:rFonts w:ascii="Arial" w:hAnsi="Arial" w:cs="Arial"/>
          <w:b w:val="0"/>
          <w:bCs w:val="0"/>
          <w:sz w:val="20"/>
          <w:szCs w:val="20"/>
        </w:rPr>
        <w:t xml:space="preserve"> wspólnie ubiegających się </w:t>
      </w:r>
      <w:r w:rsidR="00FC1CE2" w:rsidRPr="006955D1">
        <w:rPr>
          <w:rFonts w:ascii="Arial" w:hAnsi="Arial" w:cs="Arial"/>
          <w:b w:val="0"/>
          <w:bCs w:val="0"/>
          <w:sz w:val="20"/>
          <w:szCs w:val="20"/>
        </w:rPr>
        <w:br/>
      </w:r>
      <w:r w:rsidRPr="006955D1">
        <w:rPr>
          <w:rFonts w:ascii="Arial" w:hAnsi="Arial" w:cs="Arial"/>
          <w:b w:val="0"/>
          <w:bCs w:val="0"/>
          <w:sz w:val="20"/>
          <w:szCs w:val="20"/>
        </w:rPr>
        <w:t>o zamówienie, jak również w odniesieniu do podmiotów udostępniających zasoby</w:t>
      </w:r>
      <w:r w:rsidR="00742DDA" w:rsidRPr="006955D1">
        <w:rPr>
          <w:rFonts w:ascii="Arial" w:hAnsi="Arial" w:cs="Arial"/>
          <w:b w:val="0"/>
          <w:sz w:val="20"/>
          <w:szCs w:val="20"/>
          <w:lang w:val="pl-PL"/>
        </w:rPr>
        <w:t>,</w:t>
      </w:r>
    </w:p>
    <w:p w14:paraId="5AC397BB" w14:textId="77777777" w:rsidR="00245F8F" w:rsidRDefault="00245F8F" w:rsidP="00BA7B6E">
      <w:pPr>
        <w:pStyle w:val="Tekstpodstawowy21"/>
        <w:spacing w:before="0"/>
        <w:ind w:firstLine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albo</w:t>
      </w:r>
    </w:p>
    <w:p w14:paraId="1CA0CBB5" w14:textId="77777777" w:rsidR="00FC1CE2" w:rsidRDefault="00245F8F" w:rsidP="00FC1CE2">
      <w:pPr>
        <w:pStyle w:val="Tekstpodstawowy21"/>
        <w:spacing w:before="0"/>
        <w:ind w:left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 xml:space="preserve">dokument potwierdzający, że </w:t>
      </w:r>
      <w:r w:rsidRPr="00D80D03">
        <w:rPr>
          <w:rFonts w:ascii="Arial" w:hAnsi="Arial" w:cs="Arial"/>
          <w:b w:val="0"/>
          <w:sz w:val="20"/>
          <w:szCs w:val="20"/>
          <w:lang w:val="pl-PL"/>
        </w:rPr>
        <w:t xml:space="preserve">osoba działająca w imieniu </w:t>
      </w:r>
      <w:r>
        <w:rPr>
          <w:rFonts w:ascii="Arial" w:hAnsi="Arial" w:cs="Arial"/>
          <w:b w:val="0"/>
          <w:sz w:val="20"/>
          <w:szCs w:val="20"/>
          <w:lang w:val="pl-PL"/>
        </w:rPr>
        <w:t>W</w:t>
      </w:r>
      <w:r w:rsidRPr="00D80D03">
        <w:rPr>
          <w:rFonts w:ascii="Arial" w:hAnsi="Arial" w:cs="Arial"/>
          <w:b w:val="0"/>
          <w:sz w:val="20"/>
          <w:szCs w:val="20"/>
          <w:lang w:val="pl-PL"/>
        </w:rPr>
        <w:t>ykonawcy jest umocowana do jego reprezentowania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(pełnomocnictwo)</w:t>
      </w:r>
      <w:r w:rsidR="00041D57">
        <w:rPr>
          <w:rFonts w:ascii="Arial" w:hAnsi="Arial" w:cs="Arial"/>
          <w:b w:val="0"/>
          <w:sz w:val="20"/>
          <w:szCs w:val="20"/>
          <w:lang w:val="pl-PL"/>
        </w:rPr>
        <w:t>;</w:t>
      </w:r>
    </w:p>
    <w:p w14:paraId="5FB3B25F" w14:textId="77777777" w:rsidR="00FC1CE2" w:rsidRDefault="00245F8F" w:rsidP="006955D1">
      <w:pPr>
        <w:pStyle w:val="Tekstpodstawowy21"/>
        <w:numPr>
          <w:ilvl w:val="2"/>
          <w:numId w:val="141"/>
        </w:numPr>
        <w:spacing w:before="0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lastRenderedPageBreak/>
        <w:t xml:space="preserve">pełnomocnictwo do reprezentowania Wykonawców wspólnie ubiegających się </w:t>
      </w:r>
      <w:r>
        <w:rPr>
          <w:rFonts w:ascii="Arial" w:hAnsi="Arial" w:cs="Arial"/>
          <w:b w:val="0"/>
          <w:sz w:val="20"/>
          <w:szCs w:val="20"/>
          <w:lang w:val="pl-PL"/>
        </w:rPr>
        <w:br/>
        <w:t xml:space="preserve">o udzielenie zamówienia, </w:t>
      </w:r>
      <w:r w:rsidRPr="00F5627E">
        <w:rPr>
          <w:rFonts w:ascii="Arial" w:hAnsi="Arial" w:cs="Arial"/>
          <w:b w:val="0"/>
          <w:sz w:val="20"/>
          <w:szCs w:val="20"/>
          <w:lang w:val="pl-PL"/>
        </w:rPr>
        <w:t>ewentualnie umowa o współdziałaniu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, </w:t>
      </w:r>
      <w:r w:rsidRPr="00F5627E">
        <w:rPr>
          <w:rFonts w:ascii="Arial" w:hAnsi="Arial" w:cs="Arial"/>
          <w:b w:val="0"/>
          <w:sz w:val="20"/>
          <w:szCs w:val="20"/>
          <w:lang w:val="pl-PL"/>
        </w:rPr>
        <w:t>z której będzie wynikać</w:t>
      </w:r>
      <w:r w:rsidR="00FC1CE2"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Pr="00F5627E">
        <w:rPr>
          <w:rFonts w:ascii="Arial" w:hAnsi="Arial" w:cs="Arial"/>
          <w:b w:val="0"/>
          <w:sz w:val="20"/>
          <w:szCs w:val="20"/>
          <w:lang w:val="pl-PL"/>
        </w:rPr>
        <w:t>przedmiotowe pełnomocnictwo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  <w:r w:rsidRPr="00F5627E">
        <w:rPr>
          <w:rFonts w:ascii="Arial" w:hAnsi="Arial" w:cs="Arial"/>
          <w:b w:val="0"/>
          <w:sz w:val="20"/>
          <w:szCs w:val="20"/>
          <w:lang w:val="pl-PL"/>
        </w:rPr>
        <w:t xml:space="preserve">Pełnomocnik może być ustanowiony do reprezentowania Wykonawców w postępowaniu albo do reprezentowania w postępowaniu </w:t>
      </w:r>
      <w:r w:rsidR="00BA7B6E">
        <w:rPr>
          <w:rFonts w:ascii="Arial" w:hAnsi="Arial" w:cs="Arial"/>
          <w:b w:val="0"/>
          <w:sz w:val="20"/>
          <w:szCs w:val="20"/>
          <w:lang w:val="pl-PL"/>
        </w:rPr>
        <w:br/>
      </w:r>
      <w:r w:rsidRPr="00F5627E">
        <w:rPr>
          <w:rFonts w:ascii="Arial" w:hAnsi="Arial" w:cs="Arial"/>
          <w:b w:val="0"/>
          <w:sz w:val="20"/>
          <w:szCs w:val="20"/>
          <w:lang w:val="pl-PL"/>
        </w:rPr>
        <w:t>i zawarcia umowy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(jeżeli dotyczy)</w:t>
      </w:r>
      <w:r w:rsidR="00041D57">
        <w:rPr>
          <w:rFonts w:ascii="Arial" w:hAnsi="Arial" w:cs="Arial"/>
          <w:b w:val="0"/>
          <w:sz w:val="20"/>
          <w:szCs w:val="20"/>
          <w:lang w:val="pl-PL"/>
        </w:rPr>
        <w:t>;</w:t>
      </w:r>
    </w:p>
    <w:p w14:paraId="0BCEDBA1" w14:textId="77777777" w:rsidR="00FC1CE2" w:rsidRDefault="00041D57" w:rsidP="006955D1">
      <w:pPr>
        <w:pStyle w:val="Tekstpodstawowy21"/>
        <w:numPr>
          <w:ilvl w:val="2"/>
          <w:numId w:val="141"/>
        </w:numPr>
        <w:spacing w:before="0"/>
        <w:rPr>
          <w:rFonts w:ascii="Arial" w:hAnsi="Arial" w:cs="Arial"/>
          <w:b w:val="0"/>
          <w:sz w:val="20"/>
          <w:szCs w:val="20"/>
          <w:lang w:val="pl-PL"/>
        </w:rPr>
      </w:pPr>
      <w:r w:rsidRPr="00FC1CE2">
        <w:rPr>
          <w:rFonts w:ascii="Arial" w:hAnsi="Arial" w:cs="Arial"/>
          <w:b w:val="0"/>
          <w:sz w:val="20"/>
          <w:szCs w:val="20"/>
          <w:lang w:val="pl-PL"/>
        </w:rPr>
        <w:t>zobowiązanie, o którym mowa w pkt. 10.3 (jeżeli dotyczy);</w:t>
      </w:r>
    </w:p>
    <w:p w14:paraId="19CC5F4C" w14:textId="77777777" w:rsidR="00801394" w:rsidRPr="00FC1CE2" w:rsidRDefault="00041D57" w:rsidP="006955D1">
      <w:pPr>
        <w:pStyle w:val="Tekstpodstawowy21"/>
        <w:numPr>
          <w:ilvl w:val="2"/>
          <w:numId w:val="141"/>
        </w:numPr>
        <w:spacing w:before="0"/>
        <w:rPr>
          <w:rFonts w:ascii="Arial" w:hAnsi="Arial" w:cs="Arial"/>
          <w:b w:val="0"/>
          <w:sz w:val="20"/>
          <w:szCs w:val="20"/>
          <w:lang w:val="pl-PL"/>
        </w:rPr>
      </w:pPr>
      <w:r w:rsidRPr="00FC1CE2">
        <w:rPr>
          <w:rFonts w:ascii="Arial" w:hAnsi="Arial" w:cs="Arial"/>
          <w:b w:val="0"/>
          <w:bCs w:val="0"/>
          <w:sz w:val="20"/>
          <w:szCs w:val="20"/>
          <w:lang w:val="pl-PL"/>
        </w:rPr>
        <w:t>oświadczenie, o którym mowa w pkt. 11.</w:t>
      </w:r>
      <w:r w:rsidR="00FC1CE2">
        <w:rPr>
          <w:rFonts w:ascii="Arial" w:hAnsi="Arial" w:cs="Arial"/>
          <w:b w:val="0"/>
          <w:bCs w:val="0"/>
          <w:sz w:val="20"/>
          <w:szCs w:val="20"/>
          <w:lang w:val="pl-PL"/>
        </w:rPr>
        <w:t>5</w:t>
      </w:r>
      <w:r w:rsidRPr="00FC1CE2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 </w:t>
      </w:r>
      <w:r w:rsidRPr="00FC1CE2">
        <w:rPr>
          <w:rFonts w:ascii="Arial" w:hAnsi="Arial" w:cs="Arial"/>
          <w:b w:val="0"/>
          <w:sz w:val="20"/>
          <w:szCs w:val="20"/>
          <w:lang w:val="pl-PL"/>
        </w:rPr>
        <w:t>(jeżeli dotyczy).</w:t>
      </w:r>
    </w:p>
    <w:bookmarkEnd w:id="20"/>
    <w:p w14:paraId="507095BD" w14:textId="77777777" w:rsidR="00F12AAC" w:rsidRPr="001321D1" w:rsidRDefault="007C4650" w:rsidP="00732C81">
      <w:pPr>
        <w:pStyle w:val="Tekstpodstawowy21"/>
        <w:spacing w:before="0"/>
        <w:ind w:left="709" w:hanging="709"/>
        <w:rPr>
          <w:rFonts w:ascii="Arial" w:hAnsi="Arial" w:cs="Arial"/>
          <w:b w:val="0"/>
          <w:iCs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</w:rPr>
        <w:t>1</w:t>
      </w:r>
      <w:r w:rsidR="007E0499"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>1</w:t>
      </w:r>
      <w:r w:rsidR="006955D1">
        <w:rPr>
          <w:rFonts w:ascii="Arial" w:hAnsi="Arial" w:cs="Arial"/>
          <w:b w:val="0"/>
          <w:sz w:val="20"/>
          <w:szCs w:val="20"/>
          <w:lang w:val="pl-PL"/>
        </w:rPr>
        <w:t>9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="00732C81">
        <w:rPr>
          <w:rFonts w:ascii="Arial" w:hAnsi="Arial" w:cs="Arial"/>
          <w:b w:val="0"/>
          <w:sz w:val="20"/>
          <w:szCs w:val="20"/>
          <w:lang w:val="pl-PL"/>
        </w:rPr>
        <w:t>Do</w:t>
      </w:r>
      <w:r w:rsidR="002C65F2" w:rsidRPr="003C15BE">
        <w:rPr>
          <w:rFonts w:ascii="Arial" w:hAnsi="Arial" w:cs="Arial"/>
          <w:b w:val="0"/>
          <w:sz w:val="20"/>
          <w:szCs w:val="20"/>
          <w:lang w:val="pl-PL"/>
        </w:rPr>
        <w:t>kumenty lub oświadczenia</w:t>
      </w:r>
      <w:r w:rsidR="00732C81"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="002C65F2" w:rsidRPr="003C15BE">
        <w:rPr>
          <w:rFonts w:ascii="Arial" w:hAnsi="Arial" w:cs="Arial"/>
          <w:b w:val="0"/>
          <w:sz w:val="20"/>
          <w:szCs w:val="20"/>
          <w:lang w:val="pl-PL"/>
        </w:rPr>
        <w:t>wymagane</w:t>
      </w:r>
      <w:r w:rsidR="00732C81">
        <w:rPr>
          <w:rFonts w:ascii="Arial" w:hAnsi="Arial" w:cs="Arial"/>
          <w:b w:val="0"/>
          <w:sz w:val="20"/>
          <w:szCs w:val="20"/>
          <w:lang w:val="pl-PL"/>
        </w:rPr>
        <w:t xml:space="preserve"> warunkami zamówienia </w:t>
      </w:r>
      <w:r w:rsidR="002C65F2" w:rsidRPr="003C15BE">
        <w:rPr>
          <w:rFonts w:ascii="Arial" w:hAnsi="Arial" w:cs="Arial"/>
          <w:b w:val="0"/>
          <w:sz w:val="20"/>
          <w:szCs w:val="20"/>
          <w:lang w:val="pl-PL"/>
        </w:rPr>
        <w:t>składa</w:t>
      </w:r>
      <w:r w:rsidR="008E1DF5">
        <w:rPr>
          <w:rFonts w:ascii="Arial" w:hAnsi="Arial" w:cs="Arial"/>
          <w:b w:val="0"/>
          <w:sz w:val="20"/>
          <w:szCs w:val="20"/>
          <w:lang w:val="pl-PL"/>
        </w:rPr>
        <w:t xml:space="preserve">ne </w:t>
      </w:r>
      <w:r w:rsidR="002C65F2" w:rsidRPr="003C15BE">
        <w:rPr>
          <w:rFonts w:ascii="Arial" w:hAnsi="Arial" w:cs="Arial"/>
          <w:b w:val="0"/>
          <w:sz w:val="20"/>
          <w:szCs w:val="20"/>
          <w:lang w:val="pl-PL"/>
        </w:rPr>
        <w:t>s</w:t>
      </w:r>
      <w:r w:rsidR="008E1DF5">
        <w:rPr>
          <w:rFonts w:ascii="Arial" w:hAnsi="Arial" w:cs="Arial"/>
          <w:b w:val="0"/>
          <w:sz w:val="20"/>
          <w:szCs w:val="20"/>
          <w:lang w:val="pl-PL"/>
        </w:rPr>
        <w:t>ą zgodnie</w:t>
      </w:r>
      <w:r w:rsidR="00AA292C"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="00732C81">
        <w:rPr>
          <w:rFonts w:ascii="Arial" w:hAnsi="Arial" w:cs="Arial"/>
          <w:b w:val="0"/>
          <w:sz w:val="20"/>
          <w:szCs w:val="20"/>
          <w:lang w:val="pl-PL"/>
        </w:rPr>
        <w:br/>
      </w:r>
      <w:r w:rsidR="00AA292C">
        <w:rPr>
          <w:rFonts w:ascii="Arial" w:hAnsi="Arial" w:cs="Arial"/>
          <w:b w:val="0"/>
          <w:sz w:val="20"/>
          <w:szCs w:val="20"/>
          <w:lang w:val="pl-PL"/>
        </w:rPr>
        <w:t xml:space="preserve">z </w:t>
      </w:r>
      <w:r w:rsidR="002C65F2" w:rsidRPr="003C15BE">
        <w:rPr>
          <w:rFonts w:ascii="Arial" w:hAnsi="Arial" w:cs="Arial"/>
          <w:b w:val="0"/>
          <w:sz w:val="20"/>
          <w:szCs w:val="20"/>
          <w:lang w:val="pl-PL"/>
        </w:rPr>
        <w:t>rozporządzeni</w:t>
      </w:r>
      <w:r w:rsidR="005C1784">
        <w:rPr>
          <w:rFonts w:ascii="Arial" w:hAnsi="Arial" w:cs="Arial"/>
          <w:b w:val="0"/>
          <w:sz w:val="20"/>
          <w:szCs w:val="20"/>
          <w:lang w:val="pl-PL"/>
        </w:rPr>
        <w:t>em</w:t>
      </w:r>
      <w:r w:rsidR="002C65F2" w:rsidRPr="003C15BE">
        <w:rPr>
          <w:rFonts w:ascii="Arial" w:hAnsi="Arial" w:cs="Arial"/>
          <w:b w:val="0"/>
          <w:sz w:val="20"/>
          <w:szCs w:val="20"/>
          <w:lang w:val="pl-PL"/>
        </w:rPr>
        <w:t xml:space="preserve"> Ministra Rozwoju, Pracy i Technologii </w:t>
      </w:r>
      <w:r w:rsidR="002C65F2" w:rsidRPr="003C15BE">
        <w:rPr>
          <w:rFonts w:ascii="Arial" w:hAnsi="Arial" w:cs="Arial"/>
          <w:b w:val="0"/>
          <w:iCs/>
          <w:sz w:val="20"/>
          <w:szCs w:val="20"/>
          <w:lang w:val="pl-PL"/>
        </w:rPr>
        <w:t>z dnia 23 grudnia 2020 r. w sprawie podmiotowych środków dowodowych oraz innych dokumentów lub oświadczeń, jakich może żądać zamawiający od wykonawcy oraz</w:t>
      </w:r>
      <w:r w:rsidR="005C1784">
        <w:rPr>
          <w:rFonts w:ascii="Arial" w:hAnsi="Arial" w:cs="Arial"/>
          <w:b w:val="0"/>
          <w:iCs/>
          <w:sz w:val="20"/>
          <w:szCs w:val="20"/>
          <w:lang w:val="pl-PL"/>
        </w:rPr>
        <w:t xml:space="preserve"> </w:t>
      </w:r>
      <w:r w:rsidR="002C65F2" w:rsidRPr="003C15BE">
        <w:rPr>
          <w:rFonts w:ascii="Arial" w:hAnsi="Arial" w:cs="Arial"/>
          <w:b w:val="0"/>
          <w:iCs/>
          <w:sz w:val="20"/>
          <w:szCs w:val="20"/>
          <w:lang w:val="pl-PL"/>
        </w:rPr>
        <w:t>rozporządzeni</w:t>
      </w:r>
      <w:r w:rsidR="005C1784">
        <w:rPr>
          <w:rFonts w:ascii="Arial" w:hAnsi="Arial" w:cs="Arial"/>
          <w:b w:val="0"/>
          <w:iCs/>
          <w:sz w:val="20"/>
          <w:szCs w:val="20"/>
          <w:lang w:val="pl-PL"/>
        </w:rPr>
        <w:t xml:space="preserve">em </w:t>
      </w:r>
      <w:r w:rsidR="002C65F2" w:rsidRPr="003C15BE">
        <w:rPr>
          <w:rFonts w:ascii="Arial" w:hAnsi="Arial" w:cs="Arial"/>
          <w:b w:val="0"/>
          <w:iCs/>
          <w:sz w:val="20"/>
          <w:szCs w:val="20"/>
          <w:lang w:val="pl-PL"/>
        </w:rPr>
        <w:t xml:space="preserve">Prezesa Rady Ministrów z dnia </w:t>
      </w:r>
      <w:r w:rsidR="00732C81">
        <w:rPr>
          <w:rFonts w:ascii="Arial" w:hAnsi="Arial" w:cs="Arial"/>
          <w:b w:val="0"/>
          <w:iCs/>
          <w:sz w:val="20"/>
          <w:szCs w:val="20"/>
          <w:lang w:val="pl-PL"/>
        </w:rPr>
        <w:br/>
      </w:r>
      <w:r w:rsidR="002C65F2" w:rsidRPr="003C15BE">
        <w:rPr>
          <w:rFonts w:ascii="Arial" w:hAnsi="Arial" w:cs="Arial"/>
          <w:b w:val="0"/>
          <w:iCs/>
          <w:sz w:val="20"/>
          <w:szCs w:val="20"/>
          <w:lang w:val="pl-PL"/>
        </w:rPr>
        <w:t xml:space="preserve">30  grudnia 2020 r. w sprawie sposobu sporządzania i przekazywania informacji </w:t>
      </w:r>
      <w:r w:rsidR="00732C81">
        <w:rPr>
          <w:rFonts w:ascii="Arial" w:hAnsi="Arial" w:cs="Arial"/>
          <w:b w:val="0"/>
          <w:iCs/>
          <w:sz w:val="20"/>
          <w:szCs w:val="20"/>
          <w:lang w:val="pl-PL"/>
        </w:rPr>
        <w:br/>
      </w:r>
      <w:r w:rsidR="002C65F2" w:rsidRPr="003C15BE">
        <w:rPr>
          <w:rFonts w:ascii="Arial" w:hAnsi="Arial" w:cs="Arial"/>
          <w:b w:val="0"/>
          <w:iCs/>
          <w:sz w:val="20"/>
          <w:szCs w:val="20"/>
          <w:lang w:val="pl-PL"/>
        </w:rPr>
        <w:t>oraz wymagań technicznych dla dokumentów elektronicznych oraz środków komunikacji elektronicznej w postępowaniu o udzielenie zamówienia publicznego lub konkursie.</w:t>
      </w:r>
    </w:p>
    <w:p w14:paraId="0A2D572B" w14:textId="77777777" w:rsidR="004366B4" w:rsidRPr="004366B4" w:rsidRDefault="007C4650" w:rsidP="004366B4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</w:rPr>
        <w:t>1</w:t>
      </w:r>
      <w:r w:rsidR="007E0499"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</w:rPr>
        <w:t>.</w:t>
      </w:r>
      <w:r w:rsidR="006955D1">
        <w:rPr>
          <w:rFonts w:ascii="Arial" w:hAnsi="Arial" w:cs="Arial"/>
          <w:b w:val="0"/>
          <w:sz w:val="20"/>
          <w:szCs w:val="20"/>
          <w:lang w:val="pl-PL"/>
        </w:rPr>
        <w:t>20</w:t>
      </w:r>
      <w:r>
        <w:rPr>
          <w:rFonts w:ascii="Arial" w:hAnsi="Arial" w:cs="Arial"/>
          <w:b w:val="0"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ab/>
      </w:r>
      <w:r w:rsidR="004366B4" w:rsidRPr="004366B4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Poświadczenia za zgodność z oryginałem dokonuje odpowiednio Wykonawca, podmiot, na którego zdolnościach lub sytuacji polega Wykonawca, Wykonawcy wspólnie ubiegający </w:t>
      </w:r>
      <w:r w:rsidR="007106DE">
        <w:rPr>
          <w:rFonts w:ascii="Arial" w:hAnsi="Arial" w:cs="Arial"/>
          <w:b w:val="0"/>
          <w:bCs w:val="0"/>
          <w:sz w:val="20"/>
          <w:szCs w:val="20"/>
          <w:lang w:val="pl-PL"/>
        </w:rPr>
        <w:br/>
      </w:r>
      <w:r w:rsidR="004366B4" w:rsidRPr="004366B4">
        <w:rPr>
          <w:rFonts w:ascii="Arial" w:hAnsi="Arial" w:cs="Arial"/>
          <w:b w:val="0"/>
          <w:bCs w:val="0"/>
          <w:sz w:val="20"/>
          <w:szCs w:val="20"/>
          <w:lang w:val="pl-PL"/>
        </w:rPr>
        <w:t>się o udzielenie zamówienia albo podwykonawca, w zakresie dokumentów lub oświadczeń, które każdego z nich dotyczą.</w:t>
      </w:r>
    </w:p>
    <w:p w14:paraId="0875C87E" w14:textId="77777777" w:rsidR="001F5F8B" w:rsidRPr="003605AB" w:rsidRDefault="004366B4" w:rsidP="00D40E9A">
      <w:pPr>
        <w:pStyle w:val="Tekstpodstawowy2"/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3605AB">
        <w:rPr>
          <w:rFonts w:ascii="Arial" w:hAnsi="Arial" w:cs="Arial"/>
          <w:sz w:val="20"/>
          <w:szCs w:val="20"/>
        </w:rPr>
        <w:tab/>
        <w:t>Poświadczenie za zgodność z oryginałem elektronicznej kopii (zdjęcie lub skan wersji papierowej) dokumentu lub oświadczenia następuje przy użyciu kwalifikowanego podpisu elektronicznego</w:t>
      </w:r>
      <w:r w:rsidR="00FE6542">
        <w:rPr>
          <w:rFonts w:ascii="Arial" w:hAnsi="Arial" w:cs="Arial"/>
          <w:sz w:val="20"/>
          <w:szCs w:val="20"/>
        </w:rPr>
        <w:t xml:space="preserve"> lub podpisu zaufanego lub podpisu osobistego</w:t>
      </w:r>
      <w:r w:rsidRPr="003605AB">
        <w:rPr>
          <w:rFonts w:ascii="Arial" w:hAnsi="Arial" w:cs="Arial"/>
          <w:sz w:val="20"/>
          <w:szCs w:val="20"/>
        </w:rPr>
        <w:t>.</w:t>
      </w:r>
    </w:p>
    <w:p w14:paraId="29994245" w14:textId="77777777" w:rsidR="00D40E9A" w:rsidRDefault="004366B4" w:rsidP="006955D1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</w:t>
      </w:r>
      <w:r w:rsidR="006955D1">
        <w:rPr>
          <w:rFonts w:ascii="Arial" w:hAnsi="Arial" w:cs="Arial"/>
          <w:b w:val="0"/>
          <w:sz w:val="20"/>
          <w:szCs w:val="20"/>
          <w:lang w:val="pl-PL"/>
        </w:rPr>
        <w:t>21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  <w:r w:rsidRPr="003C15BE">
        <w:rPr>
          <w:rFonts w:ascii="Arial" w:hAnsi="Arial" w:cs="Arial"/>
          <w:b w:val="0"/>
          <w:sz w:val="20"/>
          <w:szCs w:val="20"/>
          <w:lang w:val="pl-PL"/>
        </w:rPr>
        <w:t xml:space="preserve">W przypadku, gdy podmiotowe środki dowodowe, przedmiotowe środki dowodowe, inne dokumenty, w tym dokumenty, o których mowa w art. 94 ust. 2 </w:t>
      </w:r>
      <w:r>
        <w:rPr>
          <w:rFonts w:ascii="Arial" w:hAnsi="Arial" w:cs="Arial"/>
          <w:b w:val="0"/>
          <w:sz w:val="20"/>
          <w:szCs w:val="20"/>
          <w:lang w:val="pl-PL"/>
        </w:rPr>
        <w:t>U</w:t>
      </w:r>
      <w:r w:rsidRPr="003C15BE">
        <w:rPr>
          <w:rFonts w:ascii="Arial" w:hAnsi="Arial" w:cs="Arial"/>
          <w:b w:val="0"/>
          <w:sz w:val="20"/>
          <w:szCs w:val="20"/>
          <w:lang w:val="pl-PL"/>
        </w:rPr>
        <w:t xml:space="preserve">stawy lub dokumenty potwierdzające umocowanie do reprezentowania odpowiednio Wykonawcy, Wykonawców wspólnie ubiegających się o udzielenie zamówienia publicznego, podmiotu udostępniającego zasoby na zasadach określonych w art. 118 </w:t>
      </w:r>
      <w:r>
        <w:rPr>
          <w:rFonts w:ascii="Arial" w:hAnsi="Arial" w:cs="Arial"/>
          <w:b w:val="0"/>
          <w:sz w:val="20"/>
          <w:szCs w:val="20"/>
          <w:lang w:val="pl-PL"/>
        </w:rPr>
        <w:t>U</w:t>
      </w:r>
      <w:r w:rsidRPr="003C15BE">
        <w:rPr>
          <w:rFonts w:ascii="Arial" w:hAnsi="Arial" w:cs="Arial"/>
          <w:b w:val="0"/>
          <w:sz w:val="20"/>
          <w:szCs w:val="20"/>
          <w:lang w:val="pl-PL"/>
        </w:rPr>
        <w:t xml:space="preserve">stawy lub podwykonawcy niebędącego podmiotem udostępniającym zasoby na takich zasadach, zwane dalej „dokumentami potwierdzającymi umocowanie do reprezentowania”, zostały wystawione przez upoważnione podmioty inne niż </w:t>
      </w:r>
      <w:r>
        <w:rPr>
          <w:rFonts w:ascii="Arial" w:hAnsi="Arial" w:cs="Arial"/>
          <w:b w:val="0"/>
          <w:sz w:val="20"/>
          <w:szCs w:val="20"/>
          <w:lang w:val="pl-PL"/>
        </w:rPr>
        <w:t>W</w:t>
      </w:r>
      <w:r w:rsidRPr="003C15BE">
        <w:rPr>
          <w:rFonts w:ascii="Arial" w:hAnsi="Arial" w:cs="Arial"/>
          <w:b w:val="0"/>
          <w:sz w:val="20"/>
          <w:szCs w:val="20"/>
          <w:lang w:val="pl-PL"/>
        </w:rPr>
        <w:t>ykonawca, Wykonawca wspólnie ubiegający się o udzielenie zamówienia, podmiot udostępniający zasoby lub podwykonawca, zwane dalej „upoważnionymi podmiotami”, jako dokument elektroniczny, przekazuje się ten dokument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</w:p>
    <w:p w14:paraId="77902941" w14:textId="77777777" w:rsidR="006955D1" w:rsidRDefault="004366B4" w:rsidP="00BD08B5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</w:t>
      </w:r>
      <w:r w:rsidR="006955D1">
        <w:rPr>
          <w:rFonts w:ascii="Arial" w:hAnsi="Arial" w:cs="Arial"/>
          <w:b w:val="0"/>
          <w:sz w:val="20"/>
          <w:szCs w:val="20"/>
          <w:lang w:val="pl-PL"/>
        </w:rPr>
        <w:t>22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3C15BE">
        <w:rPr>
          <w:rFonts w:ascii="Arial" w:hAnsi="Arial" w:cs="Arial"/>
          <w:b w:val="0"/>
          <w:sz w:val="20"/>
          <w:szCs w:val="20"/>
          <w:lang w:val="pl-PL"/>
        </w:rPr>
        <w:t xml:space="preserve">W przypadku, gdy podmiotowe środki dowodowe, przedmiotowe środki dowodowe, inne dokumenty, w tym dokumenty, o których mowa w art. 94 ust. 2 </w:t>
      </w:r>
      <w:r>
        <w:rPr>
          <w:rFonts w:ascii="Arial" w:hAnsi="Arial" w:cs="Arial"/>
          <w:b w:val="0"/>
          <w:sz w:val="20"/>
          <w:szCs w:val="20"/>
          <w:lang w:val="pl-PL"/>
        </w:rPr>
        <w:t>U</w:t>
      </w:r>
      <w:r w:rsidRPr="003C15BE">
        <w:rPr>
          <w:rFonts w:ascii="Arial" w:hAnsi="Arial" w:cs="Arial"/>
          <w:b w:val="0"/>
          <w:sz w:val="20"/>
          <w:szCs w:val="20"/>
          <w:lang w:val="pl-PL"/>
        </w:rPr>
        <w:t>stawy lub dokumenty potwierdzające umocowanie do reprezentowania, zostały wystawione przez upoważnione podmioty jako dokument w postaci papierowej, przekazuje się cyfrowe odwzorowanie tego dokumentu opatrzone kwalifikowanym podpisem elektronicznym</w:t>
      </w:r>
      <w:r w:rsidR="00BD08B5"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="00A064C4">
        <w:rPr>
          <w:rFonts w:ascii="Arial" w:hAnsi="Arial" w:cs="Arial"/>
          <w:b w:val="0"/>
          <w:sz w:val="20"/>
          <w:szCs w:val="20"/>
          <w:lang w:val="pl-PL"/>
        </w:rPr>
        <w:t xml:space="preserve">lub </w:t>
      </w:r>
      <w:r w:rsidR="00A064C4" w:rsidRPr="00901192">
        <w:rPr>
          <w:rFonts w:ascii="Arial" w:hAnsi="Arial" w:cs="Arial"/>
          <w:b w:val="0"/>
          <w:sz w:val="20"/>
          <w:szCs w:val="20"/>
          <w:lang w:val="pl-PL"/>
        </w:rPr>
        <w:t>w postaci elektronicznej opatrzonej podpisem zaufanym lub podpisem osobistym</w:t>
      </w:r>
      <w:r w:rsidR="00A064C4"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Pr="003C15BE">
        <w:rPr>
          <w:rFonts w:ascii="Arial" w:hAnsi="Arial" w:cs="Arial"/>
          <w:b w:val="0"/>
          <w:sz w:val="20"/>
          <w:szCs w:val="20"/>
          <w:lang w:val="pl-PL"/>
        </w:rPr>
        <w:t>poświadczające zgodność cyfrowego odwzorowania z dokumentem w postaci papierowej.</w:t>
      </w:r>
    </w:p>
    <w:p w14:paraId="708B9ACC" w14:textId="77777777" w:rsidR="004366B4" w:rsidRDefault="004366B4" w:rsidP="004366B4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</w:t>
      </w:r>
      <w:r w:rsidR="00BD08B5">
        <w:rPr>
          <w:rFonts w:ascii="Arial" w:hAnsi="Arial" w:cs="Arial"/>
          <w:b w:val="0"/>
          <w:sz w:val="20"/>
          <w:szCs w:val="20"/>
          <w:lang w:val="pl-PL"/>
        </w:rPr>
        <w:t>23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3C15BE">
        <w:rPr>
          <w:rFonts w:ascii="Arial" w:hAnsi="Arial" w:cs="Arial"/>
          <w:b w:val="0"/>
          <w:sz w:val="20"/>
          <w:szCs w:val="20"/>
          <w:lang w:val="pl-PL"/>
        </w:rPr>
        <w:t>Poświadczenia zgodności cyfrowego odwzorowania z dokumentem w postaci papierowej, dokonuje w przypadku:</w:t>
      </w:r>
    </w:p>
    <w:p w14:paraId="36BE6B70" w14:textId="77777777" w:rsidR="0066019D" w:rsidRPr="0066019D" w:rsidRDefault="0066019D" w:rsidP="0066019D">
      <w:pPr>
        <w:pStyle w:val="Akapitzlist"/>
        <w:numPr>
          <w:ilvl w:val="0"/>
          <w:numId w:val="130"/>
        </w:numPr>
        <w:spacing w:line="240" w:lineRule="auto"/>
        <w:jc w:val="both"/>
        <w:rPr>
          <w:bCs/>
          <w:vanish/>
          <w:lang w:val="pl-PL"/>
        </w:rPr>
      </w:pPr>
    </w:p>
    <w:p w14:paraId="422C6DBF" w14:textId="77777777" w:rsidR="0066019D" w:rsidRPr="0066019D" w:rsidRDefault="0066019D" w:rsidP="0066019D">
      <w:pPr>
        <w:pStyle w:val="Akapitzlist"/>
        <w:numPr>
          <w:ilvl w:val="1"/>
          <w:numId w:val="130"/>
        </w:numPr>
        <w:spacing w:line="240" w:lineRule="auto"/>
        <w:jc w:val="both"/>
        <w:rPr>
          <w:bCs/>
          <w:vanish/>
          <w:lang w:val="pl-PL"/>
        </w:rPr>
      </w:pPr>
    </w:p>
    <w:p w14:paraId="3D7B0BDB" w14:textId="77777777" w:rsidR="0066019D" w:rsidRPr="0066019D" w:rsidRDefault="0066019D" w:rsidP="0066019D">
      <w:pPr>
        <w:pStyle w:val="Akapitzlist"/>
        <w:numPr>
          <w:ilvl w:val="1"/>
          <w:numId w:val="130"/>
        </w:numPr>
        <w:spacing w:line="240" w:lineRule="auto"/>
        <w:jc w:val="both"/>
        <w:rPr>
          <w:bCs/>
          <w:vanish/>
          <w:lang w:val="pl-PL"/>
        </w:rPr>
      </w:pPr>
    </w:p>
    <w:p w14:paraId="3482B7BC" w14:textId="77777777" w:rsidR="0066019D" w:rsidRPr="0066019D" w:rsidRDefault="0066019D" w:rsidP="0066019D">
      <w:pPr>
        <w:pStyle w:val="Akapitzlist"/>
        <w:numPr>
          <w:ilvl w:val="1"/>
          <w:numId w:val="130"/>
        </w:numPr>
        <w:spacing w:line="240" w:lineRule="auto"/>
        <w:jc w:val="both"/>
        <w:rPr>
          <w:bCs/>
          <w:vanish/>
          <w:lang w:val="pl-PL"/>
        </w:rPr>
      </w:pPr>
    </w:p>
    <w:p w14:paraId="15CF85B6" w14:textId="77777777" w:rsidR="0066019D" w:rsidRPr="0066019D" w:rsidRDefault="0066019D" w:rsidP="0066019D">
      <w:pPr>
        <w:pStyle w:val="Akapitzlist"/>
        <w:numPr>
          <w:ilvl w:val="1"/>
          <w:numId w:val="130"/>
        </w:numPr>
        <w:spacing w:line="240" w:lineRule="auto"/>
        <w:jc w:val="both"/>
        <w:rPr>
          <w:bCs/>
          <w:vanish/>
          <w:lang w:val="pl-PL"/>
        </w:rPr>
      </w:pPr>
    </w:p>
    <w:p w14:paraId="5549457F" w14:textId="77777777" w:rsidR="0066019D" w:rsidRPr="0066019D" w:rsidRDefault="0066019D" w:rsidP="0066019D">
      <w:pPr>
        <w:pStyle w:val="Akapitzlist"/>
        <w:numPr>
          <w:ilvl w:val="1"/>
          <w:numId w:val="130"/>
        </w:numPr>
        <w:spacing w:line="240" w:lineRule="auto"/>
        <w:jc w:val="both"/>
        <w:rPr>
          <w:bCs/>
          <w:vanish/>
          <w:lang w:val="pl-PL"/>
        </w:rPr>
      </w:pPr>
    </w:p>
    <w:p w14:paraId="76FC03AF" w14:textId="77777777" w:rsidR="0066019D" w:rsidRPr="0066019D" w:rsidRDefault="0066019D" w:rsidP="0066019D">
      <w:pPr>
        <w:pStyle w:val="Akapitzlist"/>
        <w:numPr>
          <w:ilvl w:val="1"/>
          <w:numId w:val="130"/>
        </w:numPr>
        <w:spacing w:line="240" w:lineRule="auto"/>
        <w:jc w:val="both"/>
        <w:rPr>
          <w:bCs/>
          <w:vanish/>
          <w:lang w:val="pl-PL"/>
        </w:rPr>
      </w:pPr>
    </w:p>
    <w:p w14:paraId="3D2635A7" w14:textId="77777777" w:rsidR="0066019D" w:rsidRPr="0066019D" w:rsidRDefault="0066019D" w:rsidP="0066019D">
      <w:pPr>
        <w:pStyle w:val="Akapitzlist"/>
        <w:numPr>
          <w:ilvl w:val="1"/>
          <w:numId w:val="130"/>
        </w:numPr>
        <w:spacing w:line="240" w:lineRule="auto"/>
        <w:jc w:val="both"/>
        <w:rPr>
          <w:bCs/>
          <w:vanish/>
          <w:lang w:val="pl-PL"/>
        </w:rPr>
      </w:pPr>
    </w:p>
    <w:p w14:paraId="7DE522DA" w14:textId="77777777" w:rsidR="007106DE" w:rsidRDefault="00257819" w:rsidP="0066019D">
      <w:pPr>
        <w:pStyle w:val="Tekstpodstawowy21"/>
        <w:numPr>
          <w:ilvl w:val="2"/>
          <w:numId w:val="130"/>
        </w:numPr>
        <w:spacing w:before="0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p</w:t>
      </w:r>
      <w:r w:rsidR="004366B4" w:rsidRPr="003C15BE">
        <w:rPr>
          <w:rFonts w:ascii="Arial" w:hAnsi="Arial" w:cs="Arial"/>
          <w:b w:val="0"/>
          <w:sz w:val="20"/>
          <w:szCs w:val="20"/>
          <w:lang w:val="pl-PL"/>
        </w:rPr>
        <w:t xml:space="preserve">odmiotowych środków dowodowych oraz dokumentów potwierdzających umocowanie </w:t>
      </w:r>
      <w:r w:rsidR="007106DE">
        <w:rPr>
          <w:rFonts w:ascii="Arial" w:hAnsi="Arial" w:cs="Arial"/>
          <w:b w:val="0"/>
          <w:sz w:val="20"/>
          <w:szCs w:val="20"/>
          <w:lang w:val="pl-PL"/>
        </w:rPr>
        <w:br/>
      </w:r>
      <w:r w:rsidR="004366B4" w:rsidRPr="003C15BE">
        <w:rPr>
          <w:rFonts w:ascii="Arial" w:hAnsi="Arial" w:cs="Arial"/>
          <w:b w:val="0"/>
          <w:sz w:val="20"/>
          <w:szCs w:val="20"/>
          <w:lang w:val="pl-PL"/>
        </w:rPr>
        <w:t xml:space="preserve">do reprezentowania – odpowiednio Wykonawca, Wykonawca wspólnie ubiegający </w:t>
      </w:r>
      <w:r w:rsidR="007106DE">
        <w:rPr>
          <w:rFonts w:ascii="Arial" w:hAnsi="Arial" w:cs="Arial"/>
          <w:b w:val="0"/>
          <w:sz w:val="20"/>
          <w:szCs w:val="20"/>
          <w:lang w:val="pl-PL"/>
        </w:rPr>
        <w:br/>
      </w:r>
      <w:r w:rsidR="004366B4" w:rsidRPr="003C15BE">
        <w:rPr>
          <w:rFonts w:ascii="Arial" w:hAnsi="Arial" w:cs="Arial"/>
          <w:b w:val="0"/>
          <w:sz w:val="20"/>
          <w:szCs w:val="20"/>
          <w:lang w:val="pl-PL"/>
        </w:rPr>
        <w:t xml:space="preserve">się o udzielenie zamówienia, podmiot udostępniający zasoby lub podwykonawca, w zakresie podmiotowych środków dowodowych lub dokumentów potwierdzających umocowanie </w:t>
      </w:r>
      <w:r w:rsidR="007106DE">
        <w:rPr>
          <w:rFonts w:ascii="Arial" w:hAnsi="Arial" w:cs="Arial"/>
          <w:b w:val="0"/>
          <w:sz w:val="20"/>
          <w:szCs w:val="20"/>
          <w:lang w:val="pl-PL"/>
        </w:rPr>
        <w:br/>
      </w:r>
      <w:r w:rsidR="004366B4" w:rsidRPr="003C15BE">
        <w:rPr>
          <w:rFonts w:ascii="Arial" w:hAnsi="Arial" w:cs="Arial"/>
          <w:b w:val="0"/>
          <w:sz w:val="20"/>
          <w:szCs w:val="20"/>
          <w:lang w:val="pl-PL"/>
        </w:rPr>
        <w:t>do reprezentowania, które każdego z nich dotyczą</w:t>
      </w:r>
      <w:r w:rsidR="007106DE">
        <w:rPr>
          <w:rFonts w:ascii="Arial" w:hAnsi="Arial" w:cs="Arial"/>
          <w:b w:val="0"/>
          <w:sz w:val="20"/>
          <w:szCs w:val="20"/>
          <w:lang w:val="pl-PL"/>
        </w:rPr>
        <w:t>;</w:t>
      </w:r>
    </w:p>
    <w:p w14:paraId="5A770792" w14:textId="77777777" w:rsidR="007106DE" w:rsidRDefault="00257819" w:rsidP="007106DE">
      <w:pPr>
        <w:pStyle w:val="Tekstpodstawowy21"/>
        <w:numPr>
          <w:ilvl w:val="2"/>
          <w:numId w:val="130"/>
        </w:numPr>
        <w:spacing w:before="0"/>
        <w:rPr>
          <w:rFonts w:ascii="Arial" w:hAnsi="Arial" w:cs="Arial"/>
          <w:b w:val="0"/>
          <w:sz w:val="20"/>
          <w:szCs w:val="20"/>
          <w:lang w:val="pl-PL"/>
        </w:rPr>
      </w:pPr>
      <w:r w:rsidRPr="007106DE">
        <w:rPr>
          <w:rFonts w:ascii="Arial" w:hAnsi="Arial" w:cs="Arial"/>
          <w:b w:val="0"/>
          <w:sz w:val="20"/>
          <w:szCs w:val="20"/>
          <w:lang w:val="pl-PL"/>
        </w:rPr>
        <w:t>p</w:t>
      </w:r>
      <w:r w:rsidR="004366B4" w:rsidRPr="007106DE">
        <w:rPr>
          <w:rFonts w:ascii="Arial" w:hAnsi="Arial" w:cs="Arial"/>
          <w:b w:val="0"/>
          <w:sz w:val="20"/>
          <w:szCs w:val="20"/>
          <w:lang w:val="pl-PL"/>
        </w:rPr>
        <w:t>rzedmiotowych środków dowodowych – odpowiednio Wykonawca lub Wykonawca wspólnie ubiegający się o udzielenie zamówienia</w:t>
      </w:r>
      <w:r w:rsidR="007106DE">
        <w:rPr>
          <w:rFonts w:ascii="Arial" w:hAnsi="Arial" w:cs="Arial"/>
          <w:b w:val="0"/>
          <w:sz w:val="20"/>
          <w:szCs w:val="20"/>
          <w:lang w:val="pl-PL"/>
        </w:rPr>
        <w:t>;</w:t>
      </w:r>
    </w:p>
    <w:p w14:paraId="236A47FA" w14:textId="77777777" w:rsidR="0066019D" w:rsidRPr="009A6CBE" w:rsidRDefault="00257819" w:rsidP="0066019D">
      <w:pPr>
        <w:pStyle w:val="Tekstpodstawowy21"/>
        <w:numPr>
          <w:ilvl w:val="2"/>
          <w:numId w:val="130"/>
        </w:numPr>
        <w:spacing w:before="0"/>
        <w:rPr>
          <w:rFonts w:ascii="Arial" w:hAnsi="Arial" w:cs="Arial"/>
          <w:b w:val="0"/>
          <w:sz w:val="20"/>
          <w:szCs w:val="20"/>
          <w:lang w:val="pl-PL"/>
        </w:rPr>
      </w:pPr>
      <w:r w:rsidRPr="007106DE">
        <w:rPr>
          <w:rFonts w:ascii="Arial" w:hAnsi="Arial" w:cs="Arial"/>
          <w:b w:val="0"/>
          <w:sz w:val="20"/>
          <w:szCs w:val="20"/>
          <w:lang w:val="pl-PL"/>
        </w:rPr>
        <w:t>i</w:t>
      </w:r>
      <w:r w:rsidR="004366B4" w:rsidRPr="007106DE">
        <w:rPr>
          <w:rFonts w:ascii="Arial" w:hAnsi="Arial" w:cs="Arial"/>
          <w:b w:val="0"/>
          <w:sz w:val="20"/>
          <w:szCs w:val="20"/>
          <w:lang w:val="pl-PL"/>
        </w:rPr>
        <w:t>nnych dokumentów, w tym dokumentów, o których mowa w art. 94 ust. 2 Ustawy – odpowiednio Wykonawca lub Wykonawca wspólnie ubiegający się o udzielenie zamówienia, w zakresie dokumentów, które każdego z nich dotyczą.</w:t>
      </w:r>
    </w:p>
    <w:p w14:paraId="3F5816CA" w14:textId="77777777" w:rsidR="00485D00" w:rsidRDefault="00485D00" w:rsidP="00485D00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</w:t>
      </w:r>
      <w:r w:rsidR="007E0499"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  <w:lang w:val="pl-PL"/>
        </w:rPr>
        <w:t>.</w:t>
      </w:r>
      <w:r w:rsidR="0066019D">
        <w:rPr>
          <w:rFonts w:ascii="Arial" w:hAnsi="Arial" w:cs="Arial"/>
          <w:b w:val="0"/>
          <w:sz w:val="20"/>
          <w:szCs w:val="20"/>
          <w:lang w:val="pl-PL"/>
        </w:rPr>
        <w:t>24</w:t>
      </w:r>
      <w:r>
        <w:rPr>
          <w:rFonts w:ascii="Arial" w:hAnsi="Arial" w:cs="Arial"/>
          <w:b w:val="0"/>
          <w:sz w:val="20"/>
          <w:szCs w:val="20"/>
          <w:lang w:val="pl-PL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485D00">
        <w:rPr>
          <w:rFonts w:ascii="Arial" w:hAnsi="Arial" w:cs="Arial"/>
          <w:b w:val="0"/>
          <w:sz w:val="20"/>
          <w:szCs w:val="20"/>
          <w:lang w:val="pl-PL"/>
        </w:rPr>
        <w:t>Poświadczenia zgodności cyfrowego odwzorowania z dokumentem w postaci papierowej</w:t>
      </w:r>
      <w:r w:rsidR="00707E13"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 w:rsidRPr="00485D00">
        <w:rPr>
          <w:rFonts w:ascii="Arial" w:hAnsi="Arial" w:cs="Arial"/>
          <w:b w:val="0"/>
          <w:sz w:val="20"/>
          <w:szCs w:val="20"/>
          <w:lang w:val="pl-PL"/>
        </w:rPr>
        <w:t>może dokonać również notariusz.</w:t>
      </w:r>
    </w:p>
    <w:p w14:paraId="316F1C79" w14:textId="77777777" w:rsidR="0066019D" w:rsidRPr="00DC67AC" w:rsidRDefault="004833DD" w:rsidP="000278AD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12.</w:t>
      </w:r>
      <w:r w:rsidR="0066019D">
        <w:rPr>
          <w:rFonts w:ascii="Arial" w:hAnsi="Arial" w:cs="Arial"/>
          <w:b w:val="0"/>
          <w:sz w:val="20"/>
          <w:szCs w:val="20"/>
          <w:lang w:val="pl-PL"/>
        </w:rPr>
        <w:t>25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. 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Pr="00485D00">
        <w:rPr>
          <w:rFonts w:ascii="Arial" w:hAnsi="Arial" w:cs="Arial"/>
          <w:b w:val="0"/>
          <w:sz w:val="20"/>
          <w:szCs w:val="20"/>
          <w:lang w:val="pl-PL"/>
        </w:rPr>
        <w:t xml:space="preserve">Jeżeli któryś z wymaganych dokumentów składanych przez Wykonawcę jest sporządzony </w:t>
      </w:r>
      <w:r>
        <w:rPr>
          <w:rFonts w:ascii="Arial" w:hAnsi="Arial" w:cs="Arial"/>
          <w:b w:val="0"/>
          <w:sz w:val="20"/>
          <w:szCs w:val="20"/>
          <w:lang w:val="pl-PL"/>
        </w:rPr>
        <w:br/>
      </w:r>
      <w:r w:rsidRPr="00485D00">
        <w:rPr>
          <w:rFonts w:ascii="Arial" w:hAnsi="Arial" w:cs="Arial"/>
          <w:b w:val="0"/>
          <w:sz w:val="20"/>
          <w:szCs w:val="20"/>
          <w:lang w:val="pl-PL"/>
        </w:rPr>
        <w:t>w języku obcym, dokument taki należy złożyć wraz z tłumaczeniem na język polski.</w:t>
      </w:r>
    </w:p>
    <w:p w14:paraId="0EA426AD" w14:textId="77777777" w:rsidR="003068C2" w:rsidRPr="003605AB" w:rsidRDefault="004833DD" w:rsidP="003068C2">
      <w:pPr>
        <w:pStyle w:val="Tekstpodstawowy2"/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3605AB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2</w:t>
      </w:r>
      <w:r w:rsidRPr="003605A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2</w:t>
      </w:r>
      <w:r w:rsidR="0066019D">
        <w:rPr>
          <w:rFonts w:ascii="Arial" w:hAnsi="Arial" w:cs="Arial"/>
          <w:sz w:val="20"/>
          <w:szCs w:val="20"/>
        </w:rPr>
        <w:t>6</w:t>
      </w:r>
      <w:r w:rsidRPr="003605AB">
        <w:rPr>
          <w:rFonts w:ascii="Arial" w:hAnsi="Arial" w:cs="Arial"/>
          <w:sz w:val="20"/>
          <w:szCs w:val="20"/>
        </w:rPr>
        <w:t>.</w:t>
      </w:r>
      <w:r w:rsidRPr="003605AB">
        <w:rPr>
          <w:rFonts w:ascii="Arial" w:hAnsi="Arial" w:cs="Arial"/>
          <w:sz w:val="20"/>
          <w:szCs w:val="20"/>
        </w:rPr>
        <w:tab/>
      </w:r>
      <w:bookmarkStart w:id="21" w:name="_Hlk79488960"/>
      <w:r w:rsidRPr="003068C2">
        <w:rPr>
          <w:rFonts w:ascii="Arial" w:hAnsi="Arial" w:cs="Arial"/>
          <w:sz w:val="20"/>
          <w:szCs w:val="20"/>
        </w:rPr>
        <w:t>W przypadku zastrzeżenia</w:t>
      </w:r>
      <w:r w:rsidRPr="003605AB">
        <w:rPr>
          <w:rFonts w:ascii="Arial" w:hAnsi="Arial" w:cs="Arial"/>
          <w:sz w:val="20"/>
          <w:szCs w:val="20"/>
        </w:rPr>
        <w:t xml:space="preserve"> informacji stanowiących tajemnicę przedsiębiorstwa w rozumieniu art. 11 ust. 2 ustawy z dnia </w:t>
      </w:r>
      <w:r>
        <w:rPr>
          <w:rFonts w:ascii="Arial" w:hAnsi="Arial" w:cs="Arial"/>
          <w:sz w:val="20"/>
          <w:szCs w:val="20"/>
        </w:rPr>
        <w:t>1</w:t>
      </w:r>
      <w:r w:rsidRPr="003605AB">
        <w:rPr>
          <w:rFonts w:ascii="Arial" w:hAnsi="Arial" w:cs="Arial"/>
          <w:sz w:val="20"/>
          <w:szCs w:val="20"/>
        </w:rPr>
        <w:t xml:space="preserve">6 </w:t>
      </w:r>
      <w:r>
        <w:rPr>
          <w:rFonts w:ascii="Arial" w:hAnsi="Arial" w:cs="Arial"/>
          <w:sz w:val="20"/>
          <w:szCs w:val="20"/>
        </w:rPr>
        <w:t>kwietnia</w:t>
      </w:r>
      <w:r w:rsidRPr="003605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1993</w:t>
      </w:r>
      <w:r w:rsidRPr="003605AB">
        <w:rPr>
          <w:rFonts w:ascii="Arial" w:hAnsi="Arial" w:cs="Arial"/>
          <w:sz w:val="20"/>
          <w:szCs w:val="20"/>
        </w:rPr>
        <w:t xml:space="preserve"> r. o zwalczaniu nieuczciwej konkurencji, Wykonawca</w:t>
      </w:r>
      <w:r w:rsidR="006E7FB8">
        <w:rPr>
          <w:rFonts w:ascii="Arial" w:hAnsi="Arial" w:cs="Arial"/>
          <w:sz w:val="20"/>
          <w:szCs w:val="20"/>
        </w:rPr>
        <w:t xml:space="preserve">, w celu zachowania poufności zastrzeżonych informacji, </w:t>
      </w:r>
      <w:r w:rsidRPr="003605AB">
        <w:rPr>
          <w:rFonts w:ascii="Arial" w:hAnsi="Arial" w:cs="Arial"/>
          <w:sz w:val="20"/>
          <w:szCs w:val="20"/>
        </w:rPr>
        <w:t>ma obowiązek wydzielić z oferty te informacje</w:t>
      </w:r>
      <w:bookmarkEnd w:id="21"/>
      <w:r w:rsidRPr="003605AB">
        <w:rPr>
          <w:rFonts w:ascii="Arial" w:hAnsi="Arial" w:cs="Arial"/>
          <w:sz w:val="20"/>
          <w:szCs w:val="20"/>
        </w:rPr>
        <w:t xml:space="preserve">. Wybór w systemie odpowiedniego atrybutu pliku stanowiącego załącznik do oferty pozwala na oznaczenie jawności lub niejawności dokumentu. W przypadku utajnienia, </w:t>
      </w:r>
      <w:r w:rsidRPr="003605AB">
        <w:rPr>
          <w:rFonts w:ascii="Arial" w:hAnsi="Arial" w:cs="Arial"/>
          <w:sz w:val="20"/>
          <w:szCs w:val="20"/>
        </w:rPr>
        <w:lastRenderedPageBreak/>
        <w:t>Wykonawca zobowiązany jest załączyć przesłanki objęcia informacji tajemnicą przedsiębiorstwa określając statu</w:t>
      </w:r>
      <w:r w:rsidR="0046085F">
        <w:rPr>
          <w:rFonts w:ascii="Arial" w:hAnsi="Arial" w:cs="Arial"/>
          <w:sz w:val="20"/>
          <w:szCs w:val="20"/>
        </w:rPr>
        <w:t>s</w:t>
      </w:r>
      <w:r w:rsidRPr="003605AB">
        <w:rPr>
          <w:rFonts w:ascii="Arial" w:hAnsi="Arial" w:cs="Arial"/>
          <w:sz w:val="20"/>
          <w:szCs w:val="20"/>
        </w:rPr>
        <w:t xml:space="preserve"> „Dokument z przesłankami do poufności”.</w:t>
      </w:r>
    </w:p>
    <w:p w14:paraId="4A6C70B9" w14:textId="77777777" w:rsidR="003068C2" w:rsidRPr="003605AB" w:rsidRDefault="004833DD" w:rsidP="003068C2">
      <w:pPr>
        <w:pStyle w:val="Tekstpodstawowy2"/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3605AB">
        <w:rPr>
          <w:rFonts w:ascii="Arial" w:hAnsi="Arial" w:cs="Arial"/>
          <w:sz w:val="20"/>
          <w:szCs w:val="20"/>
        </w:rPr>
        <w:tab/>
        <w:t xml:space="preserve">W razie jednoczesnego wystąpienia w danym dokumencie lub oświadczeniu treści </w:t>
      </w:r>
      <w:r w:rsidRPr="003605AB">
        <w:rPr>
          <w:rFonts w:ascii="Arial" w:hAnsi="Arial" w:cs="Arial"/>
          <w:sz w:val="20"/>
          <w:szCs w:val="20"/>
        </w:rPr>
        <w:br/>
        <w:t xml:space="preserve">o charakterze jawnym i niejawnym, należy podzielić ten plik na dwa pliki i każdy z nich oznaczyć odpowiednim atrybutem. Odpowiednie oznaczenie zastrzeżonej treści oferty spoczywa na Wykonawcy. </w:t>
      </w:r>
    </w:p>
    <w:p w14:paraId="3D2D33B0" w14:textId="77777777" w:rsidR="004833DD" w:rsidRPr="003605AB" w:rsidRDefault="004833DD" w:rsidP="004833DD">
      <w:pPr>
        <w:pStyle w:val="Tekstpodstawowy2"/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3605AB">
        <w:rPr>
          <w:rFonts w:ascii="Arial" w:hAnsi="Arial" w:cs="Arial"/>
          <w:sz w:val="20"/>
          <w:szCs w:val="20"/>
        </w:rPr>
        <w:tab/>
      </w:r>
      <w:r w:rsidR="006E7FB8">
        <w:rPr>
          <w:rFonts w:ascii="Arial" w:hAnsi="Arial" w:cs="Arial"/>
          <w:sz w:val="20"/>
          <w:szCs w:val="20"/>
        </w:rPr>
        <w:t xml:space="preserve">Wykonawca wraz z przekazaniem informacji o zastrzeżeniu tajemnicy przedsiębiorstwa </w:t>
      </w:r>
      <w:r w:rsidRPr="003605AB">
        <w:rPr>
          <w:rFonts w:ascii="Arial" w:hAnsi="Arial" w:cs="Arial"/>
          <w:sz w:val="20"/>
          <w:szCs w:val="20"/>
        </w:rPr>
        <w:t xml:space="preserve">zobowiązany jest wykazać, że złożone </w:t>
      </w:r>
      <w:r w:rsidR="006E7FB8">
        <w:rPr>
          <w:rFonts w:ascii="Arial" w:hAnsi="Arial" w:cs="Arial"/>
          <w:sz w:val="20"/>
          <w:szCs w:val="20"/>
        </w:rPr>
        <w:t xml:space="preserve">zastrzeżone </w:t>
      </w:r>
      <w:r w:rsidRPr="003605AB">
        <w:rPr>
          <w:rFonts w:ascii="Arial" w:hAnsi="Arial" w:cs="Arial"/>
          <w:sz w:val="20"/>
          <w:szCs w:val="20"/>
        </w:rPr>
        <w:t>informacje stanowią tajemnicę przedsiębiorstwa, pod rygorem możliwości ich odtajnienia.</w:t>
      </w:r>
    </w:p>
    <w:p w14:paraId="0A24AF8C" w14:textId="77777777" w:rsidR="004833DD" w:rsidRDefault="004833DD" w:rsidP="004833DD">
      <w:pPr>
        <w:pStyle w:val="Tekstpodstawowy2"/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3605AB">
        <w:rPr>
          <w:rFonts w:ascii="Arial" w:hAnsi="Arial" w:cs="Arial"/>
          <w:sz w:val="20"/>
          <w:szCs w:val="20"/>
        </w:rPr>
        <w:tab/>
        <w:t xml:space="preserve">W sytuacji, gdy Wykonawca zastrzeże w ofercie informacje, które nie stanowiły tajemnicy przedsiębiorstwa lub są jawne na podstawie przepisów </w:t>
      </w:r>
      <w:r>
        <w:rPr>
          <w:rFonts w:ascii="Arial" w:hAnsi="Arial" w:cs="Arial"/>
          <w:sz w:val="20"/>
          <w:szCs w:val="20"/>
        </w:rPr>
        <w:t>U</w:t>
      </w:r>
      <w:r w:rsidRPr="003605AB">
        <w:rPr>
          <w:rFonts w:ascii="Arial" w:hAnsi="Arial" w:cs="Arial"/>
          <w:sz w:val="20"/>
          <w:szCs w:val="20"/>
        </w:rPr>
        <w:t>stawy lub odrębnych przepisów, informacje te będą podlegały udostępnieniu na takich samych zasadach, jak pozostałe niezastrzeżone informacje.</w:t>
      </w:r>
    </w:p>
    <w:p w14:paraId="3C6F41B6" w14:textId="77777777" w:rsidR="003068C2" w:rsidRPr="003068C2" w:rsidRDefault="00E961EF" w:rsidP="003068C2">
      <w:pPr>
        <w:pStyle w:val="Tekstpodstawowy21"/>
        <w:spacing w:before="0"/>
        <w:ind w:left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Powyższe r</w:t>
      </w:r>
      <w:r w:rsidRPr="00485D00">
        <w:rPr>
          <w:rFonts w:ascii="Arial" w:hAnsi="Arial" w:cs="Arial"/>
          <w:b w:val="0"/>
          <w:sz w:val="20"/>
          <w:szCs w:val="20"/>
          <w:lang w:val="pl-PL"/>
        </w:rPr>
        <w:t>egulacje znajdują odpowiednie zastosowanie w przypadku zastrzeżenia informacji stanowiących tajemnicę przedsiębiorstwa na późniejszym etapie postępowania, w stosunku do oświadczeń i dokumentów składanych po otwarciu ofert.</w:t>
      </w:r>
    </w:p>
    <w:p w14:paraId="1338B145" w14:textId="77777777" w:rsidR="00FB294A" w:rsidRDefault="00485D00" w:rsidP="00FB294A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</w:t>
      </w:r>
      <w:r w:rsidR="00411FCB"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  <w:lang w:val="pl-PL"/>
        </w:rPr>
        <w:t>.2</w:t>
      </w:r>
      <w:r w:rsidR="003817A6">
        <w:rPr>
          <w:rFonts w:ascii="Arial" w:hAnsi="Arial" w:cs="Arial"/>
          <w:b w:val="0"/>
          <w:sz w:val="20"/>
          <w:szCs w:val="20"/>
          <w:lang w:val="pl-PL"/>
        </w:rPr>
        <w:t>7</w:t>
      </w:r>
      <w:r>
        <w:rPr>
          <w:rFonts w:ascii="Arial" w:hAnsi="Arial" w:cs="Arial"/>
          <w:b w:val="0"/>
          <w:sz w:val="20"/>
          <w:szCs w:val="20"/>
          <w:lang w:val="pl-PL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="00FB294A" w:rsidRPr="00FB294A">
        <w:rPr>
          <w:rFonts w:ascii="Arial" w:hAnsi="Arial" w:cs="Arial"/>
          <w:b w:val="0"/>
          <w:sz w:val="20"/>
          <w:szCs w:val="20"/>
          <w:lang w:val="pl-PL"/>
        </w:rPr>
        <w:t>Wykonawca ponosi wszelkie koszty związane z udziałem w postępowaniu</w:t>
      </w:r>
      <w:r w:rsidR="001642C5">
        <w:rPr>
          <w:rFonts w:ascii="Arial" w:hAnsi="Arial" w:cs="Arial"/>
          <w:b w:val="0"/>
          <w:sz w:val="20"/>
          <w:szCs w:val="20"/>
          <w:lang w:val="pl-PL"/>
        </w:rPr>
        <w:t>.</w:t>
      </w:r>
    </w:p>
    <w:p w14:paraId="00F568DB" w14:textId="77777777" w:rsidR="00EA1359" w:rsidRPr="00FB294A" w:rsidRDefault="00FB294A" w:rsidP="00EA1359">
      <w:pPr>
        <w:pStyle w:val="Tekstpodstawowy2"/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3605AB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2</w:t>
      </w:r>
      <w:r w:rsidRPr="003605AB">
        <w:rPr>
          <w:rFonts w:ascii="Arial" w:hAnsi="Arial" w:cs="Arial"/>
          <w:sz w:val="20"/>
          <w:szCs w:val="20"/>
        </w:rPr>
        <w:t>.2</w:t>
      </w:r>
      <w:r w:rsidR="003817A6">
        <w:rPr>
          <w:rFonts w:ascii="Arial" w:hAnsi="Arial" w:cs="Arial"/>
          <w:sz w:val="20"/>
          <w:szCs w:val="20"/>
        </w:rPr>
        <w:t>8</w:t>
      </w:r>
      <w:r w:rsidRPr="003605AB">
        <w:rPr>
          <w:rFonts w:ascii="Arial" w:hAnsi="Arial" w:cs="Arial"/>
          <w:sz w:val="20"/>
          <w:szCs w:val="20"/>
        </w:rPr>
        <w:t>.</w:t>
      </w:r>
      <w:r w:rsidRPr="003605AB">
        <w:rPr>
          <w:rFonts w:ascii="Arial" w:hAnsi="Arial" w:cs="Arial"/>
          <w:sz w:val="20"/>
          <w:szCs w:val="20"/>
        </w:rPr>
        <w:tab/>
      </w:r>
      <w:r w:rsidR="003068C2" w:rsidRPr="003068C2">
        <w:rPr>
          <w:rFonts w:ascii="Arial" w:hAnsi="Arial" w:cs="Arial"/>
          <w:sz w:val="20"/>
          <w:szCs w:val="20"/>
        </w:rPr>
        <w:t xml:space="preserve">Zamawiający </w:t>
      </w:r>
      <w:r w:rsidR="003068C2" w:rsidRPr="00AA3A56">
        <w:rPr>
          <w:rFonts w:ascii="Arial" w:hAnsi="Arial" w:cs="Arial"/>
          <w:sz w:val="20"/>
          <w:szCs w:val="20"/>
        </w:rPr>
        <w:t xml:space="preserve">nie ponosi odpowiedzialności za nieprawidłowe lub nieterminowe złożenie oferty, w szczególności Zamawiający nie odpowiada za ujawnienie przez Wykonawcę treści swojej oferty przed upływem terminu składania i otwarcia ofert, poprzez złożenie jej w formie pliku niezaszyfrowanego, w niewłaściwej zakładce (np. w module korespondencji jako treść pytań lub odwołanie). Nieprawidłowe złożenie oferty przez Wykonawcę nie stanowi podstawy żądania unieważnienia postępowania. Zalecane jest założenie profilu Wykonawcy </w:t>
      </w:r>
      <w:r w:rsidR="003068C2" w:rsidRPr="00AA3A56">
        <w:rPr>
          <w:rFonts w:ascii="Arial" w:hAnsi="Arial" w:cs="Arial"/>
          <w:sz w:val="20"/>
          <w:szCs w:val="20"/>
        </w:rPr>
        <w:br/>
        <w:t>i rozpoczęcie procesu składania oferty w Systemie z odpowiednim wyprzedzeniem.</w:t>
      </w:r>
    </w:p>
    <w:p w14:paraId="61C4434B" w14:textId="77777777" w:rsidR="009D28AC" w:rsidRPr="002D34FE" w:rsidRDefault="00315387" w:rsidP="009D28AC">
      <w:pPr>
        <w:pStyle w:val="Tekstpodstawowy21"/>
        <w:spacing w:before="0"/>
        <w:ind w:left="709" w:hanging="709"/>
        <w:rPr>
          <w:rFonts w:ascii="Arial" w:hAnsi="Arial" w:cs="Arial"/>
          <w:b w:val="0"/>
          <w:sz w:val="20"/>
          <w:szCs w:val="20"/>
          <w:lang w:val="pl-PL"/>
        </w:rPr>
      </w:pPr>
      <w:r>
        <w:rPr>
          <w:rFonts w:ascii="Arial" w:hAnsi="Arial" w:cs="Arial"/>
          <w:b w:val="0"/>
          <w:sz w:val="20"/>
          <w:szCs w:val="20"/>
          <w:lang w:val="pl-PL"/>
        </w:rPr>
        <w:t>1</w:t>
      </w:r>
      <w:r w:rsidR="00411FCB">
        <w:rPr>
          <w:rFonts w:ascii="Arial" w:hAnsi="Arial" w:cs="Arial"/>
          <w:b w:val="0"/>
          <w:sz w:val="20"/>
          <w:szCs w:val="20"/>
          <w:lang w:val="pl-PL"/>
        </w:rPr>
        <w:t>2</w:t>
      </w:r>
      <w:r>
        <w:rPr>
          <w:rFonts w:ascii="Arial" w:hAnsi="Arial" w:cs="Arial"/>
          <w:b w:val="0"/>
          <w:sz w:val="20"/>
          <w:szCs w:val="20"/>
          <w:lang w:val="pl-PL"/>
        </w:rPr>
        <w:t>.2</w:t>
      </w:r>
      <w:r w:rsidR="003817A6">
        <w:rPr>
          <w:rFonts w:ascii="Arial" w:hAnsi="Arial" w:cs="Arial"/>
          <w:b w:val="0"/>
          <w:sz w:val="20"/>
          <w:szCs w:val="20"/>
          <w:lang w:val="pl-PL"/>
        </w:rPr>
        <w:t>9</w:t>
      </w:r>
      <w:r>
        <w:rPr>
          <w:rFonts w:ascii="Arial" w:hAnsi="Arial" w:cs="Arial"/>
          <w:b w:val="0"/>
          <w:sz w:val="20"/>
          <w:szCs w:val="20"/>
          <w:lang w:val="pl-PL"/>
        </w:rPr>
        <w:t>.</w:t>
      </w:r>
      <w:r>
        <w:rPr>
          <w:rFonts w:ascii="Arial" w:hAnsi="Arial" w:cs="Arial"/>
          <w:b w:val="0"/>
          <w:sz w:val="20"/>
          <w:szCs w:val="20"/>
          <w:lang w:val="pl-PL"/>
        </w:rPr>
        <w:tab/>
      </w:r>
      <w:r w:rsidR="000E0C64" w:rsidRPr="002D34FE">
        <w:rPr>
          <w:rFonts w:ascii="Arial" w:hAnsi="Arial" w:cs="Arial"/>
          <w:b w:val="0"/>
          <w:sz w:val="20"/>
          <w:szCs w:val="20"/>
          <w:lang w:val="pl-PL"/>
        </w:rPr>
        <w:t xml:space="preserve">W przypadku składania oferty przez Wykonawców wspólnie ubiegających się o udzielenie zamówienia (konsorcjum), Wykonawcy ustanawiają pełnomocnika do reprezentowania ich </w:t>
      </w:r>
      <w:r w:rsidR="000E0C64" w:rsidRPr="002D34FE">
        <w:rPr>
          <w:rFonts w:ascii="Arial" w:hAnsi="Arial" w:cs="Arial"/>
          <w:b w:val="0"/>
          <w:sz w:val="20"/>
          <w:szCs w:val="20"/>
          <w:lang w:val="pl-PL"/>
        </w:rPr>
        <w:br/>
        <w:t xml:space="preserve">w postępowaniu albo do reprezentowania ich w postępowaniu i zawarcia umowy </w:t>
      </w:r>
      <w:r w:rsidR="00800746">
        <w:rPr>
          <w:rFonts w:ascii="Arial" w:hAnsi="Arial" w:cs="Arial"/>
          <w:b w:val="0"/>
          <w:sz w:val="20"/>
          <w:szCs w:val="20"/>
          <w:lang w:val="pl-PL"/>
        </w:rPr>
        <w:t xml:space="preserve">[pełnomocnik (lider) </w:t>
      </w:r>
      <w:r w:rsidR="000E0C64" w:rsidRPr="002D34FE">
        <w:rPr>
          <w:rFonts w:ascii="Arial" w:hAnsi="Arial" w:cs="Arial"/>
          <w:b w:val="0"/>
          <w:sz w:val="20"/>
          <w:szCs w:val="20"/>
          <w:lang w:val="pl-PL"/>
        </w:rPr>
        <w:t>konsorcjum</w:t>
      </w:r>
      <w:r w:rsidR="00800746">
        <w:rPr>
          <w:rFonts w:ascii="Arial" w:hAnsi="Arial" w:cs="Arial"/>
          <w:b w:val="0"/>
          <w:sz w:val="20"/>
          <w:szCs w:val="20"/>
          <w:lang w:val="pl-PL"/>
        </w:rPr>
        <w:t>]</w:t>
      </w:r>
      <w:r w:rsidR="000E0C64" w:rsidRPr="002D34FE">
        <w:rPr>
          <w:rFonts w:ascii="Arial" w:hAnsi="Arial" w:cs="Arial"/>
          <w:b w:val="0"/>
          <w:sz w:val="20"/>
          <w:szCs w:val="20"/>
          <w:lang w:val="pl-PL"/>
        </w:rPr>
        <w:t xml:space="preserve">. Pełnomocnikiem konsorcjum jest Wykonawca, który zaloguje się na swoim profilu Wykonawcy i składając ofertę w zakładce „Wykonawcy” doda pozostałych Wykonawców wpisując ich dane. </w:t>
      </w:r>
    </w:p>
    <w:p w14:paraId="415674C1" w14:textId="77777777" w:rsidR="000E0C64" w:rsidRPr="00315387" w:rsidRDefault="000E0C64" w:rsidP="000E0C64">
      <w:pPr>
        <w:pStyle w:val="Tekstpodstawowy21"/>
        <w:spacing w:before="0"/>
        <w:ind w:left="709"/>
        <w:rPr>
          <w:rFonts w:ascii="Arial" w:hAnsi="Arial" w:cs="Arial"/>
          <w:b w:val="0"/>
          <w:sz w:val="20"/>
          <w:szCs w:val="20"/>
          <w:lang w:val="pl-PL"/>
        </w:rPr>
      </w:pPr>
      <w:r w:rsidRPr="00E3394F">
        <w:rPr>
          <w:rFonts w:ascii="Arial" w:hAnsi="Arial" w:cs="Arial"/>
          <w:b w:val="0"/>
          <w:sz w:val="20"/>
          <w:szCs w:val="20"/>
          <w:lang w:val="pl-PL"/>
        </w:rPr>
        <w:t xml:space="preserve">Pełnomocnictwo, o którym mowa powyżej, </w:t>
      </w:r>
      <w:r w:rsidR="002D34FE">
        <w:rPr>
          <w:rFonts w:ascii="Arial" w:hAnsi="Arial" w:cs="Arial"/>
          <w:b w:val="0"/>
          <w:sz w:val="20"/>
          <w:szCs w:val="20"/>
          <w:lang w:val="pl-PL"/>
        </w:rPr>
        <w:t>musi</w:t>
      </w:r>
      <w:r w:rsidRPr="00E3394F">
        <w:rPr>
          <w:rFonts w:ascii="Arial" w:hAnsi="Arial" w:cs="Arial"/>
          <w:b w:val="0"/>
          <w:sz w:val="20"/>
          <w:szCs w:val="20"/>
          <w:lang w:val="pl-PL"/>
        </w:rPr>
        <w:t xml:space="preserve"> zostać przekazane wraz z ofertą wspólną Wykonawców.</w:t>
      </w:r>
    </w:p>
    <w:p w14:paraId="2CC9F39F" w14:textId="77777777" w:rsidR="009D28AC" w:rsidRPr="00315387" w:rsidRDefault="000E0C64" w:rsidP="009D28AC">
      <w:pPr>
        <w:pStyle w:val="Tekstpodstawowy21"/>
        <w:spacing w:before="0"/>
        <w:ind w:left="709"/>
        <w:rPr>
          <w:rFonts w:ascii="Arial" w:hAnsi="Arial" w:cs="Arial"/>
          <w:b w:val="0"/>
          <w:sz w:val="20"/>
          <w:szCs w:val="20"/>
          <w:lang w:val="pl-PL"/>
        </w:rPr>
      </w:pPr>
      <w:r w:rsidRPr="00315387">
        <w:rPr>
          <w:rFonts w:ascii="Arial" w:hAnsi="Arial" w:cs="Arial"/>
          <w:b w:val="0"/>
          <w:sz w:val="20"/>
          <w:szCs w:val="20"/>
          <w:lang w:val="pl-PL"/>
        </w:rPr>
        <w:t xml:space="preserve">Pełnomocnik, o którym mowa powyżej, pozostaje w kontakcie z Zamawiającym 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na etapie </w:t>
      </w:r>
      <w:r w:rsidRPr="00315387">
        <w:rPr>
          <w:rFonts w:ascii="Arial" w:hAnsi="Arial" w:cs="Arial"/>
          <w:b w:val="0"/>
          <w:sz w:val="20"/>
          <w:szCs w:val="20"/>
          <w:lang w:val="pl-PL"/>
        </w:rPr>
        <w:t xml:space="preserve">postępowania i do niego Zamawiający kieruje informacje, korespondencję itp. Wszelkie oświadczenia pełnomocnika Zamawiający uzna za wiążące dla wszystkich Wykonawców składających ofertę wspólną. </w:t>
      </w:r>
    </w:p>
    <w:p w14:paraId="5A93D6A1" w14:textId="77777777" w:rsidR="000E0C64" w:rsidRPr="00315387" w:rsidRDefault="000E0C64" w:rsidP="000E0C64">
      <w:pPr>
        <w:pStyle w:val="Tekstpodstawowy21"/>
        <w:spacing w:before="0"/>
        <w:ind w:left="709"/>
        <w:rPr>
          <w:rFonts w:ascii="Arial" w:hAnsi="Arial" w:cs="Arial"/>
          <w:b w:val="0"/>
          <w:sz w:val="20"/>
          <w:szCs w:val="20"/>
          <w:lang w:val="pl-PL"/>
        </w:rPr>
      </w:pPr>
      <w:r w:rsidRPr="00315387">
        <w:rPr>
          <w:rFonts w:ascii="Arial" w:hAnsi="Arial" w:cs="Arial"/>
          <w:b w:val="0"/>
          <w:sz w:val="20"/>
          <w:szCs w:val="20"/>
          <w:lang w:val="pl-PL"/>
        </w:rPr>
        <w:t xml:space="preserve">Nie dopuszcza się uczestniczenia któregokolwiek z Wykonawców wspólnie ubiegających </w:t>
      </w:r>
      <w:r w:rsidR="007106DE">
        <w:rPr>
          <w:rFonts w:ascii="Arial" w:hAnsi="Arial" w:cs="Arial"/>
          <w:b w:val="0"/>
          <w:sz w:val="20"/>
          <w:szCs w:val="20"/>
          <w:lang w:val="pl-PL"/>
        </w:rPr>
        <w:br/>
      </w:r>
      <w:r w:rsidRPr="00315387">
        <w:rPr>
          <w:rFonts w:ascii="Arial" w:hAnsi="Arial" w:cs="Arial"/>
          <w:b w:val="0"/>
          <w:sz w:val="20"/>
          <w:szCs w:val="20"/>
          <w:lang w:val="pl-PL"/>
        </w:rPr>
        <w:t>się o udziel</w:t>
      </w:r>
      <w:r>
        <w:rPr>
          <w:rFonts w:ascii="Arial" w:hAnsi="Arial" w:cs="Arial"/>
          <w:b w:val="0"/>
          <w:sz w:val="20"/>
          <w:szCs w:val="20"/>
          <w:lang w:val="pl-PL"/>
        </w:rPr>
        <w:t>e</w:t>
      </w:r>
      <w:r w:rsidRPr="00315387">
        <w:rPr>
          <w:rFonts w:ascii="Arial" w:hAnsi="Arial" w:cs="Arial"/>
          <w:b w:val="0"/>
          <w:sz w:val="20"/>
          <w:szCs w:val="20"/>
          <w:lang w:val="pl-PL"/>
        </w:rPr>
        <w:t xml:space="preserve">nie zamówienia w więcej niż jednej grupie Wykonawców wspólnie ubiegających się o udzielenie zamówienia. </w:t>
      </w:r>
    </w:p>
    <w:p w14:paraId="749DBD58" w14:textId="77777777" w:rsidR="000E0C64" w:rsidRPr="00315387" w:rsidRDefault="000E0C64" w:rsidP="000E0C64">
      <w:pPr>
        <w:pStyle w:val="Tekstpodstawowy21"/>
        <w:spacing w:before="0"/>
        <w:ind w:left="709"/>
        <w:rPr>
          <w:rFonts w:ascii="Arial" w:hAnsi="Arial" w:cs="Arial"/>
          <w:b w:val="0"/>
          <w:sz w:val="20"/>
          <w:szCs w:val="20"/>
          <w:lang w:val="pl-PL"/>
        </w:rPr>
      </w:pPr>
      <w:r w:rsidRPr="00315387">
        <w:rPr>
          <w:rFonts w:ascii="Arial" w:hAnsi="Arial" w:cs="Arial"/>
          <w:b w:val="0"/>
          <w:sz w:val="20"/>
          <w:szCs w:val="20"/>
          <w:lang w:val="pl-PL"/>
        </w:rPr>
        <w:t>Niedopuszczalnym jest również złożenie przez któregokolwiek z Wykonawców wspólnie ubiegających się o udziel</w:t>
      </w:r>
      <w:r>
        <w:rPr>
          <w:rFonts w:ascii="Arial" w:hAnsi="Arial" w:cs="Arial"/>
          <w:b w:val="0"/>
          <w:sz w:val="20"/>
          <w:szCs w:val="20"/>
          <w:lang w:val="pl-PL"/>
        </w:rPr>
        <w:t>e</w:t>
      </w:r>
      <w:r w:rsidRPr="00315387">
        <w:rPr>
          <w:rFonts w:ascii="Arial" w:hAnsi="Arial" w:cs="Arial"/>
          <w:b w:val="0"/>
          <w:sz w:val="20"/>
          <w:szCs w:val="20"/>
          <w:lang w:val="pl-PL"/>
        </w:rPr>
        <w:t>nie zamówienia, równocześnie oferty indywidualnej oraz w ramach grupy Wykonawców wspólnie ubiegających się o udzielenie zamówienia.</w:t>
      </w:r>
    </w:p>
    <w:p w14:paraId="6275D785" w14:textId="77777777" w:rsidR="00A546AF" w:rsidRPr="002D34FE" w:rsidRDefault="000E0C64" w:rsidP="009A6CBE">
      <w:pPr>
        <w:pStyle w:val="Tekstpodstawowy21"/>
        <w:spacing w:before="0"/>
        <w:ind w:left="709"/>
        <w:rPr>
          <w:rFonts w:ascii="Arial" w:hAnsi="Arial" w:cs="Arial"/>
          <w:b w:val="0"/>
          <w:sz w:val="20"/>
          <w:szCs w:val="20"/>
          <w:lang w:val="pl-PL"/>
        </w:rPr>
      </w:pPr>
      <w:r w:rsidRPr="00315387">
        <w:rPr>
          <w:rFonts w:ascii="Arial" w:hAnsi="Arial" w:cs="Arial"/>
          <w:b w:val="0"/>
          <w:sz w:val="20"/>
          <w:szCs w:val="20"/>
          <w:lang w:val="pl-PL"/>
        </w:rPr>
        <w:t>Wspólnicy spółki cywilnej są traktowani jak Wykonawcy składający ofertę wspólną.</w:t>
      </w:r>
    </w:p>
    <w:p w14:paraId="5DDA0193" w14:textId="77777777" w:rsidR="004B5CFA" w:rsidRPr="00124FA7" w:rsidRDefault="007C4650" w:rsidP="00124FA7">
      <w:pPr>
        <w:ind w:left="720" w:hanging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411FCB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ab/>
      </w:r>
      <w:r w:rsidR="00800746" w:rsidRPr="0037144E">
        <w:rPr>
          <w:rFonts w:ascii="Arial" w:hAnsi="Arial" w:cs="Arial"/>
          <w:b/>
          <w:sz w:val="20"/>
          <w:szCs w:val="20"/>
        </w:rPr>
        <w:t>SPOSÓB KOMUNIKACJI ZAMAWIAJACEGO Z WYKONAWCAMI</w:t>
      </w:r>
    </w:p>
    <w:p w14:paraId="0F7B52B3" w14:textId="77777777" w:rsidR="00C16A06" w:rsidRPr="00AA3A56" w:rsidRDefault="00124FA7" w:rsidP="008978E3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 w:rsidRPr="00AA3A56"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3</w:t>
      </w:r>
      <w:r w:rsidRPr="00AA3A56">
        <w:rPr>
          <w:rFonts w:ascii="Arial" w:hAnsi="Arial" w:cs="Arial"/>
          <w:b w:val="0"/>
          <w:sz w:val="20"/>
          <w:szCs w:val="20"/>
        </w:rPr>
        <w:t>.1.</w:t>
      </w:r>
      <w:r w:rsidRPr="00AA3A56">
        <w:rPr>
          <w:rFonts w:ascii="Arial" w:hAnsi="Arial" w:cs="Arial"/>
          <w:b w:val="0"/>
          <w:sz w:val="20"/>
          <w:szCs w:val="20"/>
        </w:rPr>
        <w:tab/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Postępowanie jest prowadzone w języku polskim przy użyciu środków komunikacji elektronicznej. </w:t>
      </w:r>
    </w:p>
    <w:p w14:paraId="09205EE5" w14:textId="77777777" w:rsidR="00C16A06" w:rsidRPr="00AA3A56" w:rsidRDefault="00124FA7" w:rsidP="00C73616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>1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3</w:t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.2. </w:t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ab/>
        <w:t xml:space="preserve">W postępowaniu o udzielenie zamówienia komunikacja między Zamawiającym </w:t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br/>
        <w:t xml:space="preserve">a Wykonawcami, w szczególności składanie ofert </w:t>
      </w:r>
      <w:r w:rsidR="009D0EB3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przekazywanie dokumentów lub </w:t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>oświadczeń, w tym</w:t>
      </w:r>
      <w:r w:rsidR="009D0EB3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 składanie wniosków o wyjaśnienie treści SWZ</w:t>
      </w:r>
      <w:r w:rsidR="008978E3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 </w:t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odbywa się przy użyciu środków komunikacji elektronicznej zapewnionych przez system zapewniający obsługę procesu udzielania zamówień publicznych w Ministerstwie Sprawiedliwości za pośrednictwem środków komunikacji elektronicznej, zwany dalej „Systemem”. </w:t>
      </w:r>
    </w:p>
    <w:p w14:paraId="39E51DB5" w14:textId="77777777" w:rsidR="00124FA7" w:rsidRPr="00AA3A56" w:rsidRDefault="00124FA7" w:rsidP="00124FA7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>1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3</w:t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.3. </w:t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ab/>
        <w:t xml:space="preserve">Zamawiający dopuszcza komunikację za pomocą poczty elektronicznej jedynie wyjątkowo </w:t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br/>
        <w:t>w sytuacji wskazanej w pkt. 1</w:t>
      </w:r>
      <w:r w:rsidR="00C73616">
        <w:rPr>
          <w:rFonts w:ascii="Arial" w:hAnsi="Arial" w:cs="Arial"/>
          <w:b w:val="0"/>
          <w:bCs w:val="0"/>
          <w:sz w:val="20"/>
          <w:szCs w:val="20"/>
          <w:lang w:val="pl-PL"/>
        </w:rPr>
        <w:t>3</w:t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>.16.</w:t>
      </w:r>
    </w:p>
    <w:p w14:paraId="25B16A2B" w14:textId="77777777" w:rsidR="00124FA7" w:rsidRPr="00AA3A56" w:rsidRDefault="00124FA7" w:rsidP="00124FA7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 w:rsidRPr="00AA3A56"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3</w:t>
      </w:r>
      <w:r w:rsidRPr="00AA3A56">
        <w:rPr>
          <w:rFonts w:ascii="Arial" w:hAnsi="Arial" w:cs="Arial"/>
          <w:b w:val="0"/>
          <w:sz w:val="20"/>
          <w:szCs w:val="20"/>
        </w:rPr>
        <w:t>.</w:t>
      </w:r>
      <w:r w:rsidRPr="00AA3A56">
        <w:rPr>
          <w:rFonts w:ascii="Arial" w:hAnsi="Arial" w:cs="Arial"/>
          <w:b w:val="0"/>
          <w:sz w:val="20"/>
          <w:szCs w:val="20"/>
          <w:lang w:val="pl-PL"/>
        </w:rPr>
        <w:t>4</w:t>
      </w:r>
      <w:r w:rsidRPr="00AA3A56">
        <w:rPr>
          <w:rFonts w:ascii="Arial" w:hAnsi="Arial" w:cs="Arial"/>
          <w:b w:val="0"/>
          <w:sz w:val="20"/>
          <w:szCs w:val="20"/>
        </w:rPr>
        <w:t>.</w:t>
      </w:r>
      <w:r w:rsidRPr="00AA3A56">
        <w:rPr>
          <w:rFonts w:ascii="Arial" w:hAnsi="Arial" w:cs="Arial"/>
          <w:b w:val="0"/>
          <w:sz w:val="20"/>
          <w:szCs w:val="20"/>
        </w:rPr>
        <w:tab/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>System jest dostępny pod adresem: https://ms.ezamawiajacy.pl.</w:t>
      </w:r>
    </w:p>
    <w:p w14:paraId="2242BD0E" w14:textId="77777777" w:rsidR="00124FA7" w:rsidRPr="00AA3A56" w:rsidRDefault="00124FA7" w:rsidP="00124FA7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  <w:lang w:val="pl-PL"/>
        </w:rPr>
      </w:pPr>
      <w:r w:rsidRPr="00AA3A56"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3</w:t>
      </w:r>
      <w:r w:rsidRPr="00AA3A56">
        <w:rPr>
          <w:rFonts w:ascii="Arial" w:hAnsi="Arial" w:cs="Arial"/>
          <w:b w:val="0"/>
          <w:sz w:val="20"/>
          <w:szCs w:val="20"/>
        </w:rPr>
        <w:t>.</w:t>
      </w:r>
      <w:r w:rsidRPr="00AA3A56">
        <w:rPr>
          <w:rFonts w:ascii="Arial" w:hAnsi="Arial" w:cs="Arial"/>
          <w:b w:val="0"/>
          <w:sz w:val="20"/>
          <w:szCs w:val="20"/>
          <w:lang w:val="pl-PL"/>
        </w:rPr>
        <w:t>5</w:t>
      </w:r>
      <w:r w:rsidRPr="00AA3A56">
        <w:rPr>
          <w:rFonts w:ascii="Arial" w:hAnsi="Arial" w:cs="Arial"/>
          <w:b w:val="0"/>
          <w:sz w:val="20"/>
          <w:szCs w:val="20"/>
        </w:rPr>
        <w:t>.</w:t>
      </w:r>
      <w:r w:rsidRPr="00AA3A56">
        <w:rPr>
          <w:rFonts w:ascii="Arial" w:hAnsi="Arial" w:cs="Arial"/>
          <w:b w:val="0"/>
          <w:sz w:val="20"/>
          <w:szCs w:val="20"/>
        </w:rPr>
        <w:tab/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>Przeglądanie i pobieranie publicznej treści dokumentacji postępowania nie wymaga posiadania konta w Systemie, ani logowania do Systemu.</w:t>
      </w:r>
    </w:p>
    <w:p w14:paraId="755B75DC" w14:textId="77777777" w:rsidR="0035657C" w:rsidRPr="00AA3A56" w:rsidRDefault="00124FA7" w:rsidP="0035657C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</w:rPr>
      </w:pPr>
      <w:r w:rsidRPr="00AA3A56"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  <w:lang w:val="pl-PL"/>
        </w:rPr>
        <w:t>3</w:t>
      </w:r>
      <w:r w:rsidRPr="00AA3A56">
        <w:rPr>
          <w:rFonts w:ascii="Arial" w:hAnsi="Arial" w:cs="Arial"/>
          <w:b w:val="0"/>
          <w:sz w:val="20"/>
          <w:szCs w:val="20"/>
        </w:rPr>
        <w:t>.</w:t>
      </w:r>
      <w:r w:rsidRPr="00AA3A56">
        <w:rPr>
          <w:rFonts w:ascii="Arial" w:hAnsi="Arial" w:cs="Arial"/>
          <w:b w:val="0"/>
          <w:sz w:val="20"/>
          <w:szCs w:val="20"/>
          <w:lang w:val="pl-PL"/>
        </w:rPr>
        <w:t>6</w:t>
      </w:r>
      <w:r w:rsidRPr="00AA3A56">
        <w:rPr>
          <w:rFonts w:ascii="Arial" w:hAnsi="Arial" w:cs="Arial"/>
          <w:b w:val="0"/>
          <w:sz w:val="20"/>
          <w:szCs w:val="20"/>
        </w:rPr>
        <w:t>.</w:t>
      </w:r>
      <w:r w:rsidRPr="00AA3A56">
        <w:rPr>
          <w:rFonts w:ascii="Arial" w:hAnsi="Arial" w:cs="Arial"/>
          <w:b w:val="0"/>
          <w:sz w:val="20"/>
          <w:szCs w:val="20"/>
        </w:rPr>
        <w:tab/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Za pośrednictwem posiadanego w Systemie konta Użytkownika Zewnętrznego odbywa się komunikacja Wykonawcy z Zamawiającym w postępowaniu, w szczególności przekazywanie </w:t>
      </w:r>
      <w:r w:rsidRPr="00AA3A56">
        <w:rPr>
          <w:rFonts w:ascii="Arial" w:hAnsi="Arial" w:cs="Arial"/>
          <w:b w:val="0"/>
          <w:bCs w:val="0"/>
          <w:sz w:val="20"/>
          <w:szCs w:val="20"/>
          <w:lang w:val="pl-PL"/>
        </w:rPr>
        <w:lastRenderedPageBreak/>
        <w:t xml:space="preserve">dokumentów, oświadczeń, informacji, pytań, wniosków w trakcie postępowania - 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t>poprzez kafelek „Wiadomości” kierujący do modułu korespondencji w Systemie.</w:t>
      </w:r>
    </w:p>
    <w:p w14:paraId="50C56677" w14:textId="77777777" w:rsidR="0035657C" w:rsidRPr="00AA3A56" w:rsidRDefault="00124FA7" w:rsidP="0035657C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</w:rPr>
      </w:pPr>
      <w:r w:rsidRPr="00AA3A56">
        <w:rPr>
          <w:rFonts w:ascii="Arial" w:hAnsi="Arial" w:cs="Arial"/>
          <w:b w:val="0"/>
          <w:bCs w:val="0"/>
          <w:sz w:val="20"/>
          <w:szCs w:val="20"/>
        </w:rPr>
        <w:t>1</w:t>
      </w:r>
      <w:r>
        <w:rPr>
          <w:rFonts w:ascii="Arial" w:hAnsi="Arial" w:cs="Arial"/>
          <w:b w:val="0"/>
          <w:bCs w:val="0"/>
          <w:sz w:val="20"/>
          <w:szCs w:val="20"/>
        </w:rPr>
        <w:t>3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t xml:space="preserve">.7. 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tab/>
        <w:t xml:space="preserve">Oświadczenia, dokumenty, pytania, wnioski, zawiadomienia lub informacje, które wpłyną 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br/>
        <w:t xml:space="preserve">do Zamawiającego, uważa się za złożone w terminie, jeśli ich czytelna treść dotrze 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br/>
        <w:t xml:space="preserve">do Zamawiającego przed upływem tego terminu. </w:t>
      </w:r>
    </w:p>
    <w:p w14:paraId="3FF8D2A6" w14:textId="77777777" w:rsidR="0035657C" w:rsidRPr="00AA3A56" w:rsidRDefault="00124FA7" w:rsidP="002A4A2C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</w:rPr>
      </w:pPr>
      <w:r w:rsidRPr="00AA3A56">
        <w:rPr>
          <w:rFonts w:ascii="Arial" w:hAnsi="Arial" w:cs="Arial"/>
          <w:b w:val="0"/>
          <w:bCs w:val="0"/>
          <w:sz w:val="20"/>
          <w:szCs w:val="20"/>
        </w:rPr>
        <w:t>1</w:t>
      </w:r>
      <w:r>
        <w:rPr>
          <w:rFonts w:ascii="Arial" w:hAnsi="Arial" w:cs="Arial"/>
          <w:b w:val="0"/>
          <w:bCs w:val="0"/>
          <w:sz w:val="20"/>
          <w:szCs w:val="20"/>
        </w:rPr>
        <w:t>3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t>.8.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tab/>
        <w:t>Za datę wpływu dokumentów, oświadczeń, informacji, pytań, wniosków oraz zawiadomień przyjmuje się datę ich wpływu do Zamawiającego w Systemie.</w:t>
      </w:r>
    </w:p>
    <w:p w14:paraId="47B607F7" w14:textId="77777777" w:rsidR="00124FA7" w:rsidRPr="00AA3A56" w:rsidRDefault="00124FA7" w:rsidP="00124FA7">
      <w:pPr>
        <w:pStyle w:val="Tekstpodstawowy21"/>
        <w:spacing w:before="0"/>
        <w:ind w:left="709" w:hanging="709"/>
        <w:rPr>
          <w:rFonts w:ascii="Arial" w:hAnsi="Arial" w:cs="Arial"/>
          <w:b w:val="0"/>
          <w:bCs w:val="0"/>
          <w:sz w:val="20"/>
          <w:szCs w:val="20"/>
        </w:rPr>
      </w:pPr>
      <w:r w:rsidRPr="00AA3A56">
        <w:rPr>
          <w:rFonts w:ascii="Arial" w:hAnsi="Arial" w:cs="Arial"/>
          <w:b w:val="0"/>
          <w:bCs w:val="0"/>
          <w:sz w:val="20"/>
          <w:szCs w:val="20"/>
        </w:rPr>
        <w:t>1</w:t>
      </w:r>
      <w:r>
        <w:rPr>
          <w:rFonts w:ascii="Arial" w:hAnsi="Arial" w:cs="Arial"/>
          <w:b w:val="0"/>
          <w:bCs w:val="0"/>
          <w:sz w:val="20"/>
          <w:szCs w:val="20"/>
        </w:rPr>
        <w:t>3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t>.9.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tab/>
        <w:t>Ogólne zasady korzystania z Systemu, z zastrzeżeniem pkt 1</w:t>
      </w:r>
      <w:r>
        <w:rPr>
          <w:rFonts w:ascii="Arial" w:hAnsi="Arial" w:cs="Arial"/>
          <w:b w:val="0"/>
          <w:bCs w:val="0"/>
          <w:sz w:val="20"/>
          <w:szCs w:val="20"/>
        </w:rPr>
        <w:t>3</w:t>
      </w:r>
      <w:r w:rsidRPr="00AA3A56">
        <w:rPr>
          <w:rFonts w:ascii="Arial" w:hAnsi="Arial" w:cs="Arial"/>
          <w:b w:val="0"/>
          <w:bCs w:val="0"/>
          <w:sz w:val="20"/>
          <w:szCs w:val="20"/>
        </w:rPr>
        <w:t>.16.</w:t>
      </w:r>
    </w:p>
    <w:p w14:paraId="2D5C6A85" w14:textId="77777777" w:rsidR="00124FA7" w:rsidRDefault="00124FA7" w:rsidP="00124FA7">
      <w:pPr>
        <w:pStyle w:val="Akapitzlist"/>
        <w:widowControl w:val="0"/>
        <w:suppressAutoHyphens w:val="0"/>
        <w:autoSpaceDE w:val="0"/>
        <w:autoSpaceDN w:val="0"/>
        <w:spacing w:line="240" w:lineRule="auto"/>
        <w:ind w:left="709" w:hanging="709"/>
        <w:jc w:val="both"/>
      </w:pPr>
      <w:r w:rsidRPr="00AA3A56">
        <w:t>1</w:t>
      </w:r>
      <w:r>
        <w:t>3</w:t>
      </w:r>
      <w:r w:rsidRPr="00AA3A56">
        <w:t>.9.1.</w:t>
      </w:r>
      <w:r w:rsidRPr="00AA3A56">
        <w:tab/>
      </w:r>
      <w:r w:rsidR="005C45AF">
        <w:t>Z</w:t>
      </w:r>
      <w:r w:rsidRPr="00AA3A56">
        <w:t>głoszenie do postępowania wymaga zalogowania Wykonawcy do Systemu</w:t>
      </w:r>
      <w:r w:rsidR="00325B4D">
        <w:t xml:space="preserve"> </w:t>
      </w:r>
      <w:r w:rsidR="00325B4D">
        <w:br/>
      </w:r>
      <w:r w:rsidRPr="00AA3A56">
        <w:t xml:space="preserve">lub </w:t>
      </w:r>
      <w:r w:rsidRPr="00124FA7">
        <w:rPr>
          <w:bCs/>
        </w:rPr>
        <w:t>https://oneplace.marketplanet.pl</w:t>
      </w:r>
      <w:r w:rsidRPr="00AA3A56">
        <w:rPr>
          <w:bCs/>
        </w:rPr>
        <w:t>.</w:t>
      </w:r>
    </w:p>
    <w:p w14:paraId="4D6F3759" w14:textId="77777777" w:rsidR="00C06404" w:rsidRDefault="00124FA7" w:rsidP="00C06404">
      <w:pPr>
        <w:pStyle w:val="Akapitzlist"/>
        <w:widowControl w:val="0"/>
        <w:suppressAutoHyphens w:val="0"/>
        <w:autoSpaceDE w:val="0"/>
        <w:autoSpaceDN w:val="0"/>
        <w:spacing w:line="240" w:lineRule="auto"/>
        <w:ind w:left="709" w:hanging="709"/>
        <w:jc w:val="both"/>
      </w:pPr>
      <w:r>
        <w:t xml:space="preserve">13.9.2. </w:t>
      </w:r>
      <w:r>
        <w:tab/>
      </w:r>
      <w:r w:rsidRPr="00AA3A56">
        <w:t>Wykonawca po wybraniu opcji „przystąp do postępowania” zostanie przekierowany do strony https://oneplace.marketplanet.pl, gdzie zostanie powiadomiony o możliwości zalogowania lub do założenia bezpłatnego konta. Wykonawca zakłada konto, wykonując kroki procesu rejestracyjnego; podaje adres e-mail, ustanawia hasło, następnie powtarza hasło, wpisuje kod z obrazka, akceptuje regulamin, klika polecenie „zarejestruj się”</w:t>
      </w:r>
      <w:r w:rsidR="00C06404">
        <w:t xml:space="preserve">. </w:t>
      </w:r>
    </w:p>
    <w:p w14:paraId="3EAB32AA" w14:textId="77777777" w:rsidR="00984896" w:rsidRDefault="00C06404" w:rsidP="00984896">
      <w:pPr>
        <w:pStyle w:val="Akapitzlist"/>
        <w:widowControl w:val="0"/>
        <w:suppressAutoHyphens w:val="0"/>
        <w:autoSpaceDE w:val="0"/>
        <w:autoSpaceDN w:val="0"/>
        <w:spacing w:line="240" w:lineRule="auto"/>
        <w:ind w:left="709" w:hanging="709"/>
        <w:jc w:val="both"/>
      </w:pPr>
      <w:r>
        <w:t xml:space="preserve">13.9.3. </w:t>
      </w:r>
      <w:r>
        <w:tab/>
      </w:r>
      <w:r w:rsidR="00124FA7" w:rsidRPr="00AA3A56">
        <w:t>Rejestracja konta następuje poprzez:</w:t>
      </w:r>
    </w:p>
    <w:p w14:paraId="48C37BB9" w14:textId="77777777" w:rsidR="00984896" w:rsidRDefault="00124FA7" w:rsidP="00984896">
      <w:pPr>
        <w:pStyle w:val="Akapitzlist"/>
        <w:widowControl w:val="0"/>
        <w:numPr>
          <w:ilvl w:val="3"/>
          <w:numId w:val="148"/>
        </w:numPr>
        <w:tabs>
          <w:tab w:val="left" w:pos="851"/>
        </w:tabs>
        <w:suppressAutoHyphens w:val="0"/>
        <w:autoSpaceDE w:val="0"/>
        <w:autoSpaceDN w:val="0"/>
        <w:spacing w:line="240" w:lineRule="auto"/>
        <w:jc w:val="both"/>
      </w:pPr>
      <w:r w:rsidRPr="00AA3A56">
        <w:t>kontakt z numerem telefonu podanym w potwierdzeniu</w:t>
      </w:r>
    </w:p>
    <w:p w14:paraId="0E6E4B7E" w14:textId="77777777" w:rsidR="00984896" w:rsidRDefault="00984896" w:rsidP="00984896">
      <w:pPr>
        <w:pStyle w:val="Akapitzlist"/>
        <w:widowControl w:val="0"/>
        <w:tabs>
          <w:tab w:val="left" w:pos="851"/>
        </w:tabs>
        <w:suppressAutoHyphens w:val="0"/>
        <w:autoSpaceDE w:val="0"/>
        <w:autoSpaceDN w:val="0"/>
        <w:spacing w:line="240" w:lineRule="auto"/>
        <w:ind w:left="790"/>
        <w:jc w:val="both"/>
      </w:pPr>
      <w:r>
        <w:tab/>
      </w:r>
      <w:r w:rsidR="00124FA7" w:rsidRPr="00984896">
        <w:t>lub</w:t>
      </w:r>
    </w:p>
    <w:p w14:paraId="3852C7BD" w14:textId="77777777" w:rsidR="00325B4D" w:rsidRPr="00984896" w:rsidRDefault="00124FA7" w:rsidP="00325B4D">
      <w:pPr>
        <w:pStyle w:val="Akapitzlist"/>
        <w:widowControl w:val="0"/>
        <w:numPr>
          <w:ilvl w:val="3"/>
          <w:numId w:val="148"/>
        </w:numPr>
        <w:tabs>
          <w:tab w:val="left" w:pos="851"/>
        </w:tabs>
        <w:suppressAutoHyphens w:val="0"/>
        <w:autoSpaceDE w:val="0"/>
        <w:autoSpaceDN w:val="0"/>
        <w:spacing w:line="240" w:lineRule="auto"/>
        <w:jc w:val="both"/>
      </w:pPr>
      <w:r w:rsidRPr="00AA3A56">
        <w:t>jeżeli użytkownik nie skontaktuje się telefonicznie, konto zostanie aktywowane w ciągu</w:t>
      </w:r>
      <w:r w:rsidR="00984896">
        <w:t xml:space="preserve"> </w:t>
      </w:r>
      <w:r w:rsidRPr="00AA3A56">
        <w:t>maksymalnie 6 godzin roboczych</w:t>
      </w:r>
      <w:r w:rsidR="00984896">
        <w:t>.</w:t>
      </w:r>
    </w:p>
    <w:p w14:paraId="5AC56285" w14:textId="77777777" w:rsidR="00B448F7" w:rsidRPr="00B448F7" w:rsidRDefault="00124FA7" w:rsidP="00B448F7">
      <w:pPr>
        <w:pStyle w:val="Akapitzlist"/>
        <w:widowControl w:val="0"/>
        <w:numPr>
          <w:ilvl w:val="1"/>
          <w:numId w:val="148"/>
        </w:numPr>
        <w:suppressAutoHyphens w:val="0"/>
        <w:autoSpaceDE w:val="0"/>
        <w:autoSpaceDN w:val="0"/>
        <w:spacing w:line="240" w:lineRule="auto"/>
        <w:jc w:val="both"/>
      </w:pPr>
      <w:bookmarkStart w:id="22" w:name="_Hlk143084133"/>
      <w:r w:rsidRPr="00AA3A56">
        <w:rPr>
          <w:lang w:val="pl-PL"/>
        </w:rPr>
        <w:t xml:space="preserve">Szczegółowa instrukcja, w jaki sposób zarejestrować się i korzystać z Systemu, znajduje się </w:t>
      </w:r>
      <w:r w:rsidR="00325B4D">
        <w:rPr>
          <w:lang w:val="pl-PL"/>
        </w:rPr>
        <w:br/>
      </w:r>
      <w:r w:rsidRPr="00AA3A56">
        <w:rPr>
          <w:lang w:val="pl-PL"/>
        </w:rPr>
        <w:t>w zakładce „Baza Wiedzy” w Systemie.</w:t>
      </w:r>
      <w:r w:rsidRPr="00AA3A56" w:rsidDel="00AF4552">
        <w:rPr>
          <w:lang w:val="pl-PL"/>
        </w:rPr>
        <w:t xml:space="preserve"> </w:t>
      </w:r>
      <w:r w:rsidRPr="00AA3A56">
        <w:rPr>
          <w:lang w:val="pl-PL"/>
        </w:rPr>
        <w:t xml:space="preserve">Konto Wykonawcy tworzone jest tylko raz, </w:t>
      </w:r>
      <w:r w:rsidR="000F0449">
        <w:rPr>
          <w:lang w:val="pl-PL"/>
        </w:rPr>
        <w:br/>
      </w:r>
      <w:r w:rsidRPr="00AA3A56">
        <w:rPr>
          <w:lang w:val="pl-PL"/>
        </w:rPr>
        <w:t xml:space="preserve">w kolejnych postępowaniach </w:t>
      </w:r>
      <w:r w:rsidR="000F0449">
        <w:rPr>
          <w:lang w:val="pl-PL"/>
        </w:rPr>
        <w:t xml:space="preserve">Wykonawca </w:t>
      </w:r>
      <w:r w:rsidRPr="00AA3A56">
        <w:rPr>
          <w:lang w:val="pl-PL"/>
        </w:rPr>
        <w:t>wykorzystuje</w:t>
      </w:r>
      <w:r w:rsidR="000F0449">
        <w:rPr>
          <w:lang w:val="pl-PL"/>
        </w:rPr>
        <w:t xml:space="preserve"> </w:t>
      </w:r>
      <w:r w:rsidRPr="00AA3A56">
        <w:rPr>
          <w:lang w:val="pl-PL"/>
        </w:rPr>
        <w:t>już istniejące konto. Zamawiający zaleca założenie konta przez Wykonawcę z odpowiednim wyprzedzeniem</w:t>
      </w:r>
      <w:r w:rsidR="00B448F7">
        <w:rPr>
          <w:lang w:val="pl-PL"/>
        </w:rPr>
        <w:t xml:space="preserve">. </w:t>
      </w:r>
    </w:p>
    <w:p w14:paraId="61615F62" w14:textId="77777777" w:rsidR="00CE1DE2" w:rsidRDefault="00A70153" w:rsidP="00CE1DE2">
      <w:pPr>
        <w:pStyle w:val="Akapitzlist"/>
        <w:widowControl w:val="0"/>
        <w:numPr>
          <w:ilvl w:val="1"/>
          <w:numId w:val="148"/>
        </w:numPr>
        <w:suppressAutoHyphens w:val="0"/>
        <w:autoSpaceDE w:val="0"/>
        <w:autoSpaceDN w:val="0"/>
        <w:spacing w:line="240" w:lineRule="auto"/>
        <w:jc w:val="both"/>
      </w:pPr>
      <w:r>
        <w:t>P</w:t>
      </w:r>
      <w:r w:rsidR="00124FA7" w:rsidRPr="00AA3A56">
        <w:t xml:space="preserve">o założeniu konta Wykonawca ma możliwość złożenia Oferty w postępowaniu. Komunikacja między Zamawiającym a Wykonawcami, w szczególności zawiadomienia oraz informacje, przekazywane są przy użyciu środków komunikacji elektronicznej za pośrednictwem Systemu. Za datę wpływu zaświadczeń oraz informacji przyjmuje się datę ich </w:t>
      </w:r>
      <w:bookmarkEnd w:id="22"/>
      <w:r w:rsidR="00124FA7" w:rsidRPr="00AA3A56">
        <w:t>wpływu</w:t>
      </w:r>
      <w:r w:rsidR="00B448F7">
        <w:t xml:space="preserve"> </w:t>
      </w:r>
      <w:r w:rsidR="00124FA7" w:rsidRPr="00AA3A56">
        <w:t xml:space="preserve">poprzez kafelek „Wiadomości”, kierujący do modułu korespondencji </w:t>
      </w:r>
      <w:r w:rsidR="00124FA7" w:rsidRPr="00AA3A56">
        <w:br/>
        <w:t>w Systemie</w:t>
      </w:r>
      <w:r w:rsidR="00134E80">
        <w:t xml:space="preserve">. </w:t>
      </w:r>
    </w:p>
    <w:p w14:paraId="6F950EFC" w14:textId="77777777" w:rsidR="00134E80" w:rsidRPr="00134E80" w:rsidRDefault="00124FA7" w:rsidP="00CE1DE2">
      <w:pPr>
        <w:pStyle w:val="Akapitzlist"/>
        <w:widowControl w:val="0"/>
        <w:numPr>
          <w:ilvl w:val="1"/>
          <w:numId w:val="148"/>
        </w:numPr>
        <w:suppressAutoHyphens w:val="0"/>
        <w:autoSpaceDE w:val="0"/>
        <w:autoSpaceDN w:val="0"/>
        <w:spacing w:line="240" w:lineRule="auto"/>
        <w:jc w:val="both"/>
      </w:pPr>
      <w:r w:rsidRPr="00134E80">
        <w:rPr>
          <w:lang w:val="pl-PL"/>
        </w:rPr>
        <w:t>Wykonawca może zwrócić się do Zamawiającego z wnioskiem o wyjaśnienie treści SWZ. Wniosek należy przesłać za pośrednictwem Systemu</w:t>
      </w:r>
      <w:r w:rsidR="00CE1DE2">
        <w:rPr>
          <w:lang w:val="pl-PL"/>
        </w:rPr>
        <w:t xml:space="preserve"> </w:t>
      </w:r>
      <w:r w:rsidRPr="00134E80">
        <w:rPr>
          <w:lang w:val="pl-PL"/>
        </w:rPr>
        <w:t>przez:</w:t>
      </w:r>
    </w:p>
    <w:p w14:paraId="446CD853" w14:textId="77777777" w:rsidR="00CE1DE2" w:rsidRPr="00134E80" w:rsidRDefault="00124FA7" w:rsidP="00741DFB">
      <w:pPr>
        <w:pStyle w:val="Akapitzlist"/>
        <w:widowControl w:val="0"/>
        <w:numPr>
          <w:ilvl w:val="2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134E80">
        <w:rPr>
          <w:lang w:val="pl-PL"/>
        </w:rPr>
        <w:t xml:space="preserve">Akcję „Zadaj pytanie” (przed przystąpieniem do postępowania). W celu zadania pytania Zamawiającemu Wykonawca klika lewym przyciskiem myszy klawisz „Zadaj Pytanie”. Powoduje to otwarcie okna, w którym należy uzupełnić dane Wykonawcy, tj. nazwę i adres </w:t>
      </w:r>
      <w:r w:rsidR="00CE1DE2">
        <w:rPr>
          <w:lang w:val="pl-PL"/>
        </w:rPr>
        <w:br/>
      </w:r>
      <w:r w:rsidRPr="00134E80">
        <w:rPr>
          <w:lang w:val="pl-PL"/>
        </w:rPr>
        <w:t>e-mail, temat oraz treść/przedmiot pytania, po wypełnieniu wskazanych pól wraz z wymaganym kodem weryfikującym z obrazka Wykonawca klika akcję „Potwierdź”, Wykonawca uzyskuje potwierdzenie wysłania pytania poprzez komunikat systemowy „Pytanie wysłane”</w:t>
      </w:r>
      <w:r w:rsidR="00134E80">
        <w:rPr>
          <w:lang w:val="pl-PL"/>
        </w:rPr>
        <w:t xml:space="preserve">. </w:t>
      </w:r>
    </w:p>
    <w:p w14:paraId="1EB3CEE2" w14:textId="77777777" w:rsidR="00741DFB" w:rsidRPr="00134E80" w:rsidRDefault="00124FA7" w:rsidP="00741DFB">
      <w:pPr>
        <w:pStyle w:val="Akapitzlist"/>
        <w:widowControl w:val="0"/>
        <w:numPr>
          <w:ilvl w:val="2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134E80">
        <w:rPr>
          <w:lang w:val="pl-PL"/>
        </w:rPr>
        <w:t>Wykonawca w celu wysłania wiadomości do Zamawiającego w kaflu „Wiadomości” klika na akcję „Utwórz nową wiadomość” (po przystąpieniu do postępowania), następnie wypełnia pola „temat” oraz „treść/przedmiot pytania”, a następnie klika akcję „Wyślij”</w:t>
      </w:r>
      <w:r w:rsidR="00134E80">
        <w:rPr>
          <w:lang w:val="pl-PL"/>
        </w:rPr>
        <w:t xml:space="preserve">. </w:t>
      </w:r>
    </w:p>
    <w:p w14:paraId="731468B3" w14:textId="77777777" w:rsidR="00741DFB" w:rsidRDefault="00124FA7" w:rsidP="00741DFB">
      <w:pPr>
        <w:pStyle w:val="Akapitzlist"/>
        <w:widowControl w:val="0"/>
        <w:numPr>
          <w:ilvl w:val="1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AA3A56">
        <w:t>Zamawiający informuje, że w przypadku jakichkolwiek wątpliwości związanych z zasadami korzystania z Systemu</w:t>
      </w:r>
      <w:r w:rsidR="00741DFB">
        <w:t xml:space="preserve">, </w:t>
      </w:r>
      <w:r w:rsidRPr="00AA3A56">
        <w:t xml:space="preserve">Wykonawca powinien skontaktować się z dostawcą Systemu (rozwiązania teleinformatycznego Platforma zakupowa Ministerstwa Sprawiedliwości), </w:t>
      </w:r>
      <w:r w:rsidR="00741DFB">
        <w:br/>
      </w:r>
      <w:r w:rsidRPr="00AA3A56">
        <w:t xml:space="preserve">tel. </w:t>
      </w:r>
      <w:r w:rsidR="00134E80">
        <w:t>(</w:t>
      </w:r>
      <w:r w:rsidRPr="00AA3A56">
        <w:t>+48 22</w:t>
      </w:r>
      <w:r w:rsidR="00134E80">
        <w:t>)</w:t>
      </w:r>
      <w:r w:rsidRPr="00AA3A56">
        <w:t xml:space="preserve"> 257 22 23 (infolinia dostępna w dni robocze, w godzinach 9</w:t>
      </w:r>
      <w:r w:rsidR="00741DFB">
        <w:t>:</w:t>
      </w:r>
      <w:r w:rsidRPr="00AA3A56">
        <w:t>00-17</w:t>
      </w:r>
      <w:r w:rsidR="00741DFB">
        <w:t>:</w:t>
      </w:r>
      <w:r w:rsidRPr="00AA3A56">
        <w:t>00)</w:t>
      </w:r>
      <w:r w:rsidR="00741DFB">
        <w:t xml:space="preserve">, </w:t>
      </w:r>
      <w:r w:rsidR="00741DFB">
        <w:br/>
      </w:r>
      <w:r w:rsidRPr="00AA3A56">
        <w:t xml:space="preserve">e-mail: </w:t>
      </w:r>
      <w:r w:rsidR="00134E80" w:rsidRPr="00134E80">
        <w:t>oneplace@marketplanet.pl</w:t>
      </w:r>
      <w:r w:rsidR="00134E80">
        <w:t xml:space="preserve">. </w:t>
      </w:r>
    </w:p>
    <w:p w14:paraId="7101887F" w14:textId="77777777" w:rsidR="003529E7" w:rsidRPr="003529E7" w:rsidRDefault="00124FA7" w:rsidP="00A546AF">
      <w:pPr>
        <w:pStyle w:val="Akapitzlist"/>
        <w:widowControl w:val="0"/>
        <w:numPr>
          <w:ilvl w:val="1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134E80">
        <w:rPr>
          <w:lang w:val="pl-PL"/>
        </w:rPr>
        <w:t xml:space="preserve">Zamawiający określa niezbędne wymagania sprzętowo - aplikacyjne umożliwiające pracę </w:t>
      </w:r>
      <w:r w:rsidRPr="00134E80">
        <w:rPr>
          <w:lang w:val="pl-PL"/>
        </w:rPr>
        <w:br/>
        <w:t>w Systemie</w:t>
      </w:r>
      <w:r w:rsidR="0035558C">
        <w:rPr>
          <w:lang w:val="pl-PL"/>
        </w:rPr>
        <w:t>, tj.</w:t>
      </w:r>
      <w:r w:rsidR="003F7C2D">
        <w:rPr>
          <w:lang w:val="pl-PL"/>
        </w:rPr>
        <w:t>:</w:t>
      </w:r>
    </w:p>
    <w:p w14:paraId="62DE5883" w14:textId="77777777" w:rsidR="003529E7" w:rsidRDefault="00124FA7" w:rsidP="003529E7">
      <w:pPr>
        <w:pStyle w:val="Akapitzlist"/>
        <w:widowControl w:val="0"/>
        <w:numPr>
          <w:ilvl w:val="2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AA3A56">
        <w:t>Stały dostęp do sieci Internet o gwarantowanej przepustowości nie mniejszej niż 512 kb/s</w:t>
      </w:r>
      <w:r w:rsidR="003529E7">
        <w:t>;</w:t>
      </w:r>
    </w:p>
    <w:p w14:paraId="06F6747B" w14:textId="77777777" w:rsidR="003529E7" w:rsidRDefault="00124FA7" w:rsidP="003529E7">
      <w:pPr>
        <w:pStyle w:val="Akapitzlist"/>
        <w:widowControl w:val="0"/>
        <w:numPr>
          <w:ilvl w:val="2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AA3A56">
        <w:t>Komputer klasy PC lub MAC spełniający wymagania zainstalowanego systemu operacyjnego oraz wymagania używanej przeglądarki internetowej</w:t>
      </w:r>
      <w:r w:rsidR="003529E7">
        <w:t>;</w:t>
      </w:r>
    </w:p>
    <w:p w14:paraId="37DF52D3" w14:textId="77777777" w:rsidR="003529E7" w:rsidRDefault="00124FA7" w:rsidP="003529E7">
      <w:pPr>
        <w:pStyle w:val="Akapitzlist"/>
        <w:widowControl w:val="0"/>
        <w:numPr>
          <w:ilvl w:val="2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AA3A56">
        <w:t xml:space="preserve">Zainstalowana dowolna przeglądarka </w:t>
      </w:r>
      <w:r w:rsidRPr="00AA3A56">
        <w:rPr>
          <w:lang w:eastAsia="pl-PL"/>
        </w:rPr>
        <w:t>internetowa w wersji wspieranej przez producenta obsługująca TLS 1.2</w:t>
      </w:r>
      <w:r w:rsidRPr="00AA3A56">
        <w:t>;</w:t>
      </w:r>
    </w:p>
    <w:p w14:paraId="0D792EB7" w14:textId="77777777" w:rsidR="003529E7" w:rsidRDefault="00124FA7" w:rsidP="003529E7">
      <w:pPr>
        <w:pStyle w:val="Akapitzlist"/>
        <w:widowControl w:val="0"/>
        <w:numPr>
          <w:ilvl w:val="2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AA3A56">
        <w:t>Zainstalowany program Acrobat Reader lub inny obsługujący pliki w formacie .pdf</w:t>
      </w:r>
      <w:r w:rsidR="0035558C">
        <w:t xml:space="preserve">. </w:t>
      </w:r>
    </w:p>
    <w:p w14:paraId="7D01CF95" w14:textId="77777777" w:rsidR="006D3B8F" w:rsidRPr="006D3B8F" w:rsidRDefault="00124FA7" w:rsidP="006D3B8F">
      <w:pPr>
        <w:pStyle w:val="Akapitzlist"/>
        <w:widowControl w:val="0"/>
        <w:numPr>
          <w:ilvl w:val="1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AA3A56">
        <w:t xml:space="preserve">System zawiera informacje na temat kodowania i czasu odbioru danych w odniesieniu do </w:t>
      </w:r>
      <w:r w:rsidRPr="0035558C">
        <w:rPr>
          <w:lang w:val="pl-PL"/>
        </w:rPr>
        <w:t>dokumentów, o których</w:t>
      </w:r>
      <w:r w:rsidR="00F71222">
        <w:rPr>
          <w:lang w:val="pl-PL"/>
        </w:rPr>
        <w:t xml:space="preserve"> jest </w:t>
      </w:r>
      <w:r w:rsidRPr="0035558C">
        <w:rPr>
          <w:lang w:val="pl-PL"/>
        </w:rPr>
        <w:t>mowa</w:t>
      </w:r>
      <w:r w:rsidR="00F71222">
        <w:rPr>
          <w:lang w:val="pl-PL"/>
        </w:rPr>
        <w:t xml:space="preserve"> </w:t>
      </w:r>
      <w:r w:rsidRPr="0035558C">
        <w:rPr>
          <w:lang w:val="pl-PL"/>
        </w:rPr>
        <w:t>w pkt. 1</w:t>
      </w:r>
      <w:r w:rsidR="006D3B8F">
        <w:rPr>
          <w:lang w:val="pl-PL"/>
        </w:rPr>
        <w:t>2</w:t>
      </w:r>
      <w:r w:rsidRPr="0035558C">
        <w:rPr>
          <w:lang w:val="pl-PL"/>
        </w:rPr>
        <w:t>.17 i 1</w:t>
      </w:r>
      <w:r w:rsidR="006D3B8F">
        <w:rPr>
          <w:lang w:val="pl-PL"/>
        </w:rPr>
        <w:t>2</w:t>
      </w:r>
      <w:r w:rsidRPr="0035558C">
        <w:rPr>
          <w:lang w:val="pl-PL"/>
        </w:rPr>
        <w:t xml:space="preserve">.18, załączonych przez Wykonawcę w Systemie i zapisanych, widocznych w Systemie jako zaszyfrowane - format kodowania UTF8. Możliwość otworzenia ww. dokumentów dostępna jest dopiero po odszyfrowaniu </w:t>
      </w:r>
      <w:r w:rsidR="006D3B8F">
        <w:rPr>
          <w:lang w:val="pl-PL"/>
        </w:rPr>
        <w:br/>
      </w:r>
      <w:r w:rsidRPr="0035558C">
        <w:rPr>
          <w:lang w:val="pl-PL"/>
        </w:rPr>
        <w:t>przez Zamawiającego po upływie terminu otwarcia ofert</w:t>
      </w:r>
      <w:r w:rsidR="006D3B8F">
        <w:rPr>
          <w:lang w:val="pl-PL"/>
        </w:rPr>
        <w:t xml:space="preserve">. </w:t>
      </w:r>
    </w:p>
    <w:p w14:paraId="498594AB" w14:textId="77777777" w:rsidR="006D3B8F" w:rsidRDefault="00124FA7" w:rsidP="006D3B8F">
      <w:pPr>
        <w:pStyle w:val="Akapitzlist"/>
        <w:widowControl w:val="0"/>
        <w:numPr>
          <w:ilvl w:val="1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AA3A56">
        <w:t xml:space="preserve">Oznaczenie czasu odbioru danych przez System stanowi datę oraz dokładny czas (hh:mm:ss) </w:t>
      </w:r>
      <w:r w:rsidRPr="00AA3A56">
        <w:lastRenderedPageBreak/>
        <w:t>generowany w</w:t>
      </w:r>
      <w:r w:rsidR="006D3B8F">
        <w:t xml:space="preserve">edług </w:t>
      </w:r>
      <w:r w:rsidRPr="00AA3A56">
        <w:t xml:space="preserve">czasu lokalnego serwera synchronizowanego z Głównym Urzędem </w:t>
      </w:r>
      <w:r w:rsidR="006D3B8F">
        <w:t>Miar</w:t>
      </w:r>
      <w:r w:rsidRPr="00AA3A56">
        <w:t>, który udostępnia poprzez Internet usługę umożliwiającą synchronizację czasu w systemach komputerowych z czasem urzędowym obowiązującym w Polsce</w:t>
      </w:r>
      <w:bookmarkStart w:id="23" w:name="_Hlk176507135"/>
      <w:r w:rsidR="006D3B8F">
        <w:t xml:space="preserve">. </w:t>
      </w:r>
    </w:p>
    <w:p w14:paraId="24A5429C" w14:textId="77777777" w:rsidR="004A5F24" w:rsidRDefault="00124FA7" w:rsidP="004A5F24">
      <w:pPr>
        <w:pStyle w:val="Akapitzlist"/>
        <w:widowControl w:val="0"/>
        <w:numPr>
          <w:ilvl w:val="1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35558C">
        <w:t xml:space="preserve">Zamawiający określa dopuszczalne formaty przesyłanych danych tj. plików o wielkości </w:t>
      </w:r>
      <w:r w:rsidRPr="0035558C">
        <w:br/>
        <w:t>do 2 GB (pojedynczy plik): txt, rtf, pdf, xps, odt, ods, odp, doc, xls, ppt, docx, xlsx, pptx, csv, jpg, jpeg, tif, tiff, geotiff, png, svg, wav, mp3, avi, mpg, mpeg, mp4, m4a, mpeg4, ogg, ogv, zip, tar, gz, gzip, 7z, html, xhtml, css, xml, xsd, gml, rng, xsl, xslt, tsl, xmlsig, xades, pades, cades, asic, asics, sig, xmlenc, dxf, ath, prd.</w:t>
      </w:r>
      <w:bookmarkEnd w:id="23"/>
      <w:r w:rsidRPr="0035558C">
        <w:t xml:space="preserve"> Za pośrednictwem Systemu można przesłać wiele pojedynczych plików lub plik skompresowany do archiwum (ZIP) zawierający wiele pojedynczych plików</w:t>
      </w:r>
      <w:r w:rsidR="004A5F24">
        <w:t xml:space="preserve">. </w:t>
      </w:r>
    </w:p>
    <w:p w14:paraId="72F91005" w14:textId="77777777" w:rsidR="004A5F24" w:rsidRPr="004A5F24" w:rsidRDefault="00124FA7" w:rsidP="004A5F24">
      <w:pPr>
        <w:pStyle w:val="Akapitzlist"/>
        <w:widowControl w:val="0"/>
        <w:numPr>
          <w:ilvl w:val="1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4A5F24">
        <w:rPr>
          <w:lang w:val="pl-PL"/>
        </w:rPr>
        <w:t>Korzystanie z Systemu przez Wykonawców jest bezpłatne</w:t>
      </w:r>
      <w:r w:rsidR="004A5F24">
        <w:rPr>
          <w:lang w:val="pl-PL"/>
        </w:rPr>
        <w:t xml:space="preserve">. </w:t>
      </w:r>
    </w:p>
    <w:p w14:paraId="57E8763E" w14:textId="77777777" w:rsidR="004A5F24" w:rsidRPr="0035558C" w:rsidRDefault="004A5F24" w:rsidP="004A5F24">
      <w:pPr>
        <w:pStyle w:val="Akapitzlist"/>
        <w:widowControl w:val="0"/>
        <w:numPr>
          <w:ilvl w:val="1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4A5F24">
        <w:rPr>
          <w:lang w:val="pl-PL"/>
        </w:rPr>
        <w:t xml:space="preserve">Za datę wpływu oferty, wniosków, zawiadomień, dokumentów elektronicznych, oświadczeń lub poświadczenia zgodności cyfrowego odwzorowania z dokumentem w postaci papierowej oraz innych informacji przyjmuje się datę ich wpływu do Zamawiającego w Systemie. </w:t>
      </w:r>
    </w:p>
    <w:p w14:paraId="0C0D0E0E" w14:textId="77777777" w:rsidR="004A5F24" w:rsidRPr="00156556" w:rsidRDefault="00124FA7" w:rsidP="004A5F24">
      <w:pPr>
        <w:pStyle w:val="Akapitzlist"/>
        <w:widowControl w:val="0"/>
        <w:numPr>
          <w:ilvl w:val="1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35558C">
        <w:rPr>
          <w:lang w:val="pl-PL"/>
        </w:rPr>
        <w:t xml:space="preserve">W sytuacji awarii Systemu lub przerwy technicznej działania Systemu, Zamawiający dopuszcza komunikację za pomocą poczty elektronicznej na adres </w:t>
      </w:r>
      <w:r w:rsidR="00E776DF" w:rsidRPr="00E776DF">
        <w:rPr>
          <w:lang w:val="pl-PL"/>
        </w:rPr>
        <w:t>Judyta.Kowalska@ms.gov.pl</w:t>
      </w:r>
      <w:r w:rsidR="00E776DF">
        <w:rPr>
          <w:lang w:val="pl-PL"/>
        </w:rPr>
        <w:t xml:space="preserve"> </w:t>
      </w:r>
      <w:r w:rsidRPr="0035558C">
        <w:rPr>
          <w:lang w:val="pl-PL"/>
        </w:rPr>
        <w:t>(nie dotyczy składania ofert)</w:t>
      </w:r>
      <w:r w:rsidR="00156556">
        <w:rPr>
          <w:lang w:val="pl-PL"/>
        </w:rPr>
        <w:t xml:space="preserve">. </w:t>
      </w:r>
    </w:p>
    <w:p w14:paraId="6BE0E748" w14:textId="77777777" w:rsidR="004A5F24" w:rsidRPr="00156556" w:rsidRDefault="00124FA7" w:rsidP="005F3715">
      <w:pPr>
        <w:pStyle w:val="Akapitzlist"/>
        <w:widowControl w:val="0"/>
        <w:numPr>
          <w:ilvl w:val="1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156556">
        <w:rPr>
          <w:lang w:val="pl-PL"/>
        </w:rPr>
        <w:t>W korespondencji związanej z przedmiotowym postępowaniem Wykonawcy posługują się znakiem postępowania: BF-II.371</w:t>
      </w:r>
      <w:r w:rsidR="00156556">
        <w:rPr>
          <w:lang w:val="pl-PL"/>
        </w:rPr>
        <w:t>6</w:t>
      </w:r>
      <w:r w:rsidRPr="00156556">
        <w:rPr>
          <w:lang w:val="pl-PL"/>
        </w:rPr>
        <w:t>.1</w:t>
      </w:r>
      <w:r w:rsidR="00E776DF">
        <w:rPr>
          <w:lang w:val="pl-PL"/>
        </w:rPr>
        <w:t>1</w:t>
      </w:r>
      <w:r w:rsidRPr="00156556">
        <w:rPr>
          <w:lang w:val="pl-PL"/>
        </w:rPr>
        <w:t>.2025</w:t>
      </w:r>
      <w:r w:rsidR="00156556">
        <w:rPr>
          <w:lang w:val="pl-PL"/>
        </w:rPr>
        <w:t xml:space="preserve">. </w:t>
      </w:r>
    </w:p>
    <w:p w14:paraId="2E1597D7" w14:textId="77777777" w:rsidR="004B5CFA" w:rsidRPr="00156556" w:rsidRDefault="00124FA7" w:rsidP="003529E7">
      <w:pPr>
        <w:pStyle w:val="Akapitzlist"/>
        <w:widowControl w:val="0"/>
        <w:numPr>
          <w:ilvl w:val="1"/>
          <w:numId w:val="151"/>
        </w:numPr>
        <w:suppressAutoHyphens w:val="0"/>
        <w:autoSpaceDE w:val="0"/>
        <w:autoSpaceDN w:val="0"/>
        <w:spacing w:line="240" w:lineRule="auto"/>
        <w:jc w:val="both"/>
      </w:pPr>
      <w:r w:rsidRPr="00156556">
        <w:rPr>
          <w:lang w:val="pl-PL"/>
        </w:rPr>
        <w:t>Sposób sporządzenia podmiotowych środków dowodowych, przedmiotowych środków dowodowych oraz innych dokumentów lub oświadczeń musi być zgod</w:t>
      </w:r>
      <w:r w:rsidR="00790E09">
        <w:rPr>
          <w:lang w:val="pl-PL"/>
        </w:rPr>
        <w:t>n</w:t>
      </w:r>
      <w:r w:rsidRPr="00156556">
        <w:rPr>
          <w:lang w:val="pl-PL"/>
        </w:rPr>
        <w:t xml:space="preserve">y z wymaganiami określonymi w rozporządzeniu rozporządzenia Prezesa Rady Ministrów z dnia 30 grudnia 2021 r. w sprawie sposobu sporządzania i przekazywania informacji oraz wymagań technicznych dla dokumentów elektronicznych oraz środków komunikacji elektronicznej w postępowaniu o udzielenie zamówienia publicznego lub konkursie oraz w rozporządzeniu Ministra Rozwoju, Pracy i Technologii z dnia 23 grudnia 2020 r. w sprawie podmiotowych środków dowodowych oraz innych dokumentów lub oświadczeń, jakich może żądać zamawiający od </w:t>
      </w:r>
      <w:r w:rsidR="005F3715">
        <w:rPr>
          <w:lang w:val="pl-PL"/>
        </w:rPr>
        <w:t>w</w:t>
      </w:r>
      <w:r w:rsidRPr="00156556">
        <w:rPr>
          <w:lang w:val="pl-PL"/>
        </w:rPr>
        <w:t>ykonawcy.</w:t>
      </w:r>
    </w:p>
    <w:p w14:paraId="0D6ECF20" w14:textId="77777777" w:rsidR="00CA425A" w:rsidRPr="004B5CFA" w:rsidRDefault="007C4650" w:rsidP="004B5CFA">
      <w:pPr>
        <w:ind w:left="720" w:hanging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EC5CBE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ab/>
      </w:r>
      <w:r>
        <w:rPr>
          <w:rStyle w:val="tekstdokbold"/>
          <w:rFonts w:ascii="Arial" w:hAnsi="Arial" w:cs="Arial"/>
          <w:sz w:val="20"/>
          <w:szCs w:val="20"/>
        </w:rPr>
        <w:t>OPIS SPOSOBU OBLICZENIA CENY</w:t>
      </w:r>
    </w:p>
    <w:p w14:paraId="6F0CC50E" w14:textId="77777777" w:rsidR="00E34230" w:rsidRDefault="00D35937" w:rsidP="00E34230">
      <w:pPr>
        <w:ind w:left="709" w:hanging="709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 xml:space="preserve">14.1.  </w:t>
      </w:r>
      <w:r>
        <w:rPr>
          <w:rFonts w:ascii="Arial" w:hAnsi="Arial" w:cs="Arial"/>
          <w:sz w:val="20"/>
          <w:szCs w:val="20"/>
        </w:rPr>
        <w:tab/>
      </w:r>
      <w:r w:rsidR="0037151A" w:rsidRPr="006F7236">
        <w:rPr>
          <w:rFonts w:ascii="Arial" w:hAnsi="Arial" w:cs="Arial"/>
          <w:sz w:val="20"/>
          <w:szCs w:val="20"/>
          <w:lang w:eastAsia="ar-SA"/>
        </w:rPr>
        <w:t>Zgodnie</w:t>
      </w:r>
      <w:r w:rsidR="0037151A">
        <w:rPr>
          <w:rFonts w:ascii="Arial" w:hAnsi="Arial" w:cs="Arial"/>
          <w:sz w:val="20"/>
          <w:szCs w:val="20"/>
          <w:lang w:eastAsia="ar-SA"/>
        </w:rPr>
        <w:t xml:space="preserve"> </w:t>
      </w:r>
      <w:r w:rsidR="0037151A" w:rsidRPr="006F7236">
        <w:rPr>
          <w:rFonts w:ascii="Arial" w:hAnsi="Arial" w:cs="Arial"/>
          <w:sz w:val="20"/>
          <w:szCs w:val="20"/>
          <w:lang w:eastAsia="ar-SA"/>
        </w:rPr>
        <w:t>z opisem w Formularzu „O</w:t>
      </w:r>
      <w:r w:rsidR="0037151A">
        <w:rPr>
          <w:rFonts w:ascii="Arial" w:hAnsi="Arial" w:cs="Arial"/>
          <w:sz w:val="20"/>
          <w:szCs w:val="20"/>
          <w:lang w:eastAsia="ar-SA"/>
        </w:rPr>
        <w:t>FERTA</w:t>
      </w:r>
      <w:r w:rsidR="0037151A" w:rsidRPr="006F7236">
        <w:rPr>
          <w:rFonts w:ascii="Arial" w:hAnsi="Arial" w:cs="Arial"/>
          <w:sz w:val="20"/>
          <w:szCs w:val="20"/>
          <w:lang w:eastAsia="ar-SA"/>
        </w:rPr>
        <w:t>” Wykonawca określi</w:t>
      </w:r>
      <w:r w:rsidR="0037151A">
        <w:rPr>
          <w:rFonts w:ascii="Arial" w:hAnsi="Arial" w:cs="Arial"/>
          <w:sz w:val="20"/>
          <w:szCs w:val="20"/>
          <w:lang w:eastAsia="ar-SA"/>
        </w:rPr>
        <w:t xml:space="preserve"> </w:t>
      </w:r>
      <w:r w:rsidR="0037151A" w:rsidRPr="006F7236">
        <w:rPr>
          <w:rFonts w:ascii="Arial" w:hAnsi="Arial" w:cs="Arial"/>
          <w:sz w:val="20"/>
          <w:szCs w:val="20"/>
          <w:lang w:eastAsia="ar-SA"/>
        </w:rPr>
        <w:t xml:space="preserve">łączną cenę oferty brutto </w:t>
      </w:r>
      <w:r w:rsidR="0037151A">
        <w:rPr>
          <w:rFonts w:ascii="Arial" w:hAnsi="Arial" w:cs="Arial"/>
          <w:sz w:val="20"/>
          <w:szCs w:val="20"/>
          <w:lang w:eastAsia="ar-SA"/>
        </w:rPr>
        <w:br/>
        <w:t xml:space="preserve">w złotych </w:t>
      </w:r>
      <w:r w:rsidR="005F3348" w:rsidRPr="006F7236">
        <w:rPr>
          <w:rFonts w:ascii="Arial" w:hAnsi="Arial" w:cs="Arial"/>
          <w:sz w:val="20"/>
          <w:szCs w:val="20"/>
          <w:lang w:eastAsia="ar-SA"/>
        </w:rPr>
        <w:t>za realizację przedmiotu zamówienia</w:t>
      </w:r>
      <w:r w:rsidR="005F3348" w:rsidRPr="00CF4C88">
        <w:rPr>
          <w:rFonts w:ascii="Arial" w:hAnsi="Arial" w:cs="Arial"/>
          <w:sz w:val="20"/>
          <w:szCs w:val="20"/>
          <w:lang w:eastAsia="ar-SA"/>
        </w:rPr>
        <w:t xml:space="preserve"> </w:t>
      </w:r>
      <w:r w:rsidR="0037151A" w:rsidRPr="00CF4C88">
        <w:rPr>
          <w:rFonts w:ascii="Arial" w:hAnsi="Arial" w:cs="Arial"/>
          <w:sz w:val="20"/>
          <w:szCs w:val="20"/>
          <w:lang w:eastAsia="ar-SA"/>
        </w:rPr>
        <w:t>w rozumieniu art. 3 ust. 1 pkt 1 i ust. 2 ustawy z dnia 9 maja 2014 r. o informowaniu o cenach towarów i usług, nawet jeżeli jest płacona na rzecz osoby niebędącej przedsiębiorcą</w:t>
      </w:r>
      <w:r w:rsidR="005F3348">
        <w:rPr>
          <w:rFonts w:ascii="Arial" w:hAnsi="Arial" w:cs="Arial"/>
          <w:sz w:val="20"/>
          <w:szCs w:val="20"/>
          <w:lang w:eastAsia="ar-SA"/>
        </w:rPr>
        <w:t xml:space="preserve">, </w:t>
      </w:r>
      <w:r w:rsidR="0037151A" w:rsidRPr="00CF4C88">
        <w:rPr>
          <w:rFonts w:ascii="Arial" w:hAnsi="Arial" w:cs="Arial"/>
          <w:sz w:val="20"/>
          <w:szCs w:val="20"/>
          <w:lang w:eastAsia="ar-SA"/>
        </w:rPr>
        <w:t>zwaną dalej</w:t>
      </w:r>
      <w:r w:rsidR="0037151A">
        <w:rPr>
          <w:rFonts w:ascii="Arial" w:hAnsi="Arial" w:cs="Arial"/>
          <w:sz w:val="20"/>
          <w:szCs w:val="20"/>
          <w:lang w:eastAsia="ar-SA"/>
        </w:rPr>
        <w:t xml:space="preserve"> </w:t>
      </w:r>
      <w:r w:rsidR="0037151A" w:rsidRPr="00CF4C88">
        <w:rPr>
          <w:rFonts w:ascii="Arial" w:hAnsi="Arial" w:cs="Arial"/>
          <w:sz w:val="20"/>
          <w:szCs w:val="20"/>
          <w:lang w:eastAsia="ar-SA"/>
        </w:rPr>
        <w:t>„Ceną</w:t>
      </w:r>
      <w:r w:rsidR="0037151A">
        <w:rPr>
          <w:rFonts w:ascii="Arial" w:hAnsi="Arial" w:cs="Arial"/>
          <w:sz w:val="20"/>
          <w:szCs w:val="20"/>
          <w:lang w:eastAsia="ar-SA"/>
        </w:rPr>
        <w:t>”</w:t>
      </w:r>
      <w:r w:rsidR="00E34230">
        <w:rPr>
          <w:rFonts w:ascii="Arial" w:hAnsi="Arial" w:cs="Arial"/>
          <w:sz w:val="20"/>
          <w:szCs w:val="20"/>
          <w:lang w:eastAsia="ar-SA"/>
        </w:rPr>
        <w:t xml:space="preserve"> oraz:</w:t>
      </w:r>
    </w:p>
    <w:p w14:paraId="57F0A066" w14:textId="77777777" w:rsidR="006875DC" w:rsidRDefault="00E34230" w:rsidP="006875DC">
      <w:pPr>
        <w:pStyle w:val="Tekstpodstawowy2"/>
        <w:numPr>
          <w:ilvl w:val="2"/>
          <w:numId w:val="15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c</w:t>
      </w:r>
      <w:r w:rsidRPr="00AC799F">
        <w:rPr>
          <w:rFonts w:ascii="Arial" w:hAnsi="Arial" w:cs="Arial"/>
          <w:sz w:val="20"/>
          <w:szCs w:val="20"/>
          <w:lang w:eastAsia="ar-SA"/>
        </w:rPr>
        <w:t>en</w:t>
      </w:r>
      <w:r>
        <w:rPr>
          <w:rFonts w:ascii="Arial" w:hAnsi="Arial" w:cs="Arial"/>
          <w:sz w:val="20"/>
          <w:szCs w:val="20"/>
          <w:lang w:eastAsia="ar-SA"/>
        </w:rPr>
        <w:t xml:space="preserve">ę </w:t>
      </w:r>
      <w:r w:rsidRPr="00AC799F">
        <w:rPr>
          <w:rFonts w:ascii="Arial" w:hAnsi="Arial" w:cs="Arial"/>
          <w:sz w:val="20"/>
          <w:szCs w:val="20"/>
          <w:lang w:eastAsia="ar-SA"/>
        </w:rPr>
        <w:t xml:space="preserve">brutto </w:t>
      </w:r>
      <w:r>
        <w:rPr>
          <w:rFonts w:ascii="Arial" w:hAnsi="Arial" w:cs="Arial"/>
          <w:sz w:val="20"/>
          <w:szCs w:val="20"/>
          <w:lang w:eastAsia="ar-SA"/>
        </w:rPr>
        <w:t xml:space="preserve">w złotych za </w:t>
      </w:r>
      <w:r w:rsidRPr="00AC799F">
        <w:rPr>
          <w:rFonts w:ascii="Arial" w:hAnsi="Arial" w:cs="Arial"/>
          <w:sz w:val="20"/>
          <w:szCs w:val="20"/>
          <w:lang w:eastAsia="ar-SA"/>
        </w:rPr>
        <w:t>jednorazow</w:t>
      </w:r>
      <w:r>
        <w:rPr>
          <w:rFonts w:ascii="Arial" w:hAnsi="Arial" w:cs="Arial"/>
          <w:sz w:val="20"/>
          <w:szCs w:val="20"/>
          <w:lang w:eastAsia="ar-SA"/>
        </w:rPr>
        <w:t xml:space="preserve">ą </w:t>
      </w:r>
      <w:r w:rsidRPr="00AC799F">
        <w:rPr>
          <w:rFonts w:ascii="Arial" w:hAnsi="Arial" w:cs="Arial"/>
          <w:sz w:val="20"/>
          <w:szCs w:val="20"/>
          <w:lang w:eastAsia="ar-SA"/>
        </w:rPr>
        <w:t>opłat</w:t>
      </w:r>
      <w:r>
        <w:rPr>
          <w:rFonts w:ascii="Arial" w:hAnsi="Arial" w:cs="Arial"/>
          <w:sz w:val="20"/>
          <w:szCs w:val="20"/>
          <w:lang w:eastAsia="ar-SA"/>
        </w:rPr>
        <w:t xml:space="preserve">ę </w:t>
      </w:r>
      <w:r w:rsidRPr="00AC799F">
        <w:rPr>
          <w:rFonts w:ascii="Arial" w:hAnsi="Arial" w:cs="Arial"/>
          <w:sz w:val="20"/>
          <w:szCs w:val="20"/>
          <w:lang w:eastAsia="ar-SA"/>
        </w:rPr>
        <w:t>instalacyjn</w:t>
      </w:r>
      <w:r>
        <w:rPr>
          <w:rFonts w:ascii="Arial" w:hAnsi="Arial" w:cs="Arial"/>
          <w:sz w:val="20"/>
          <w:szCs w:val="20"/>
          <w:lang w:eastAsia="ar-SA"/>
        </w:rPr>
        <w:t>ą</w:t>
      </w:r>
      <w:r w:rsidRPr="00AC799F">
        <w:rPr>
          <w:rFonts w:ascii="Arial" w:hAnsi="Arial" w:cs="Arial"/>
          <w:sz w:val="20"/>
          <w:szCs w:val="20"/>
          <w:lang w:eastAsia="ar-SA"/>
        </w:rPr>
        <w:t>, któr</w:t>
      </w:r>
      <w:r>
        <w:rPr>
          <w:rFonts w:ascii="Arial" w:hAnsi="Arial" w:cs="Arial"/>
          <w:sz w:val="20"/>
          <w:szCs w:val="20"/>
          <w:lang w:eastAsia="ar-SA"/>
        </w:rPr>
        <w:t>a</w:t>
      </w:r>
      <w:r w:rsidRPr="00AC799F">
        <w:rPr>
          <w:rFonts w:ascii="Arial" w:hAnsi="Arial" w:cs="Arial"/>
          <w:sz w:val="20"/>
          <w:szCs w:val="20"/>
          <w:lang w:eastAsia="ar-SA"/>
        </w:rPr>
        <w:t xml:space="preserve"> nie mo</w:t>
      </w:r>
      <w:r>
        <w:rPr>
          <w:rFonts w:ascii="Arial" w:hAnsi="Arial" w:cs="Arial"/>
          <w:sz w:val="20"/>
          <w:szCs w:val="20"/>
          <w:lang w:eastAsia="ar-SA"/>
        </w:rPr>
        <w:t xml:space="preserve">że </w:t>
      </w:r>
      <w:r w:rsidRPr="00AC799F">
        <w:rPr>
          <w:rFonts w:ascii="Arial" w:hAnsi="Arial" w:cs="Arial"/>
          <w:sz w:val="20"/>
          <w:szCs w:val="20"/>
          <w:lang w:eastAsia="ar-SA"/>
        </w:rPr>
        <w:t>przekroczyć 10%</w:t>
      </w:r>
      <w:r w:rsidR="00E776DF">
        <w:rPr>
          <w:rFonts w:ascii="Arial" w:hAnsi="Arial" w:cs="Arial"/>
          <w:sz w:val="20"/>
          <w:szCs w:val="20"/>
          <w:lang w:eastAsia="ar-SA"/>
        </w:rPr>
        <w:t xml:space="preserve"> C</w:t>
      </w:r>
      <w:r w:rsidRPr="00AC799F">
        <w:rPr>
          <w:rFonts w:ascii="Arial" w:hAnsi="Arial" w:cs="Arial"/>
          <w:sz w:val="20"/>
          <w:szCs w:val="20"/>
          <w:lang w:eastAsia="ar-SA"/>
        </w:rPr>
        <w:t>en</w:t>
      </w:r>
      <w:r w:rsidR="00E776DF">
        <w:rPr>
          <w:rFonts w:ascii="Arial" w:hAnsi="Arial" w:cs="Arial"/>
          <w:sz w:val="20"/>
          <w:szCs w:val="20"/>
          <w:lang w:eastAsia="ar-SA"/>
        </w:rPr>
        <w:t>y</w:t>
      </w:r>
      <w:r>
        <w:rPr>
          <w:rFonts w:ascii="Arial" w:hAnsi="Arial" w:cs="Arial"/>
          <w:sz w:val="20"/>
          <w:szCs w:val="20"/>
          <w:lang w:eastAsia="ar-SA"/>
        </w:rPr>
        <w:t>;</w:t>
      </w:r>
    </w:p>
    <w:p w14:paraId="45463BB3" w14:textId="77777777" w:rsidR="006875DC" w:rsidRDefault="00E34230" w:rsidP="006875DC">
      <w:pPr>
        <w:pStyle w:val="Tekstpodstawowy2"/>
        <w:numPr>
          <w:ilvl w:val="2"/>
          <w:numId w:val="15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6875DC">
        <w:rPr>
          <w:rFonts w:ascii="Arial" w:hAnsi="Arial" w:cs="Arial"/>
          <w:sz w:val="20"/>
          <w:szCs w:val="20"/>
          <w:lang w:eastAsia="ar-SA"/>
        </w:rPr>
        <w:t xml:space="preserve">cenę brutto w złotych za miesięczny abonament płacony przez okres 36 miesięcy realizacji przedmiotu </w:t>
      </w:r>
      <w:r w:rsidR="00E776DF">
        <w:rPr>
          <w:rFonts w:ascii="Arial" w:hAnsi="Arial" w:cs="Arial"/>
          <w:sz w:val="20"/>
          <w:szCs w:val="20"/>
          <w:lang w:eastAsia="ar-SA"/>
        </w:rPr>
        <w:t>zamówienia</w:t>
      </w:r>
      <w:r w:rsidR="006875DC">
        <w:rPr>
          <w:rFonts w:ascii="Arial" w:hAnsi="Arial" w:cs="Arial"/>
          <w:sz w:val="20"/>
          <w:szCs w:val="20"/>
          <w:lang w:eastAsia="ar-SA"/>
        </w:rPr>
        <w:t xml:space="preserve">. </w:t>
      </w:r>
    </w:p>
    <w:p w14:paraId="326D2948" w14:textId="77777777" w:rsidR="00E34230" w:rsidRPr="00234809" w:rsidRDefault="005F3348" w:rsidP="006562A6">
      <w:pPr>
        <w:pStyle w:val="Tekstpodstawowy2"/>
        <w:tabs>
          <w:tab w:val="left" w:pos="709"/>
        </w:tabs>
        <w:suppressAutoHyphens w:val="0"/>
        <w:spacing w:after="0" w:line="240" w:lineRule="auto"/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6875DC">
        <w:rPr>
          <w:rFonts w:ascii="Arial" w:hAnsi="Arial" w:cs="Arial"/>
          <w:sz w:val="20"/>
          <w:szCs w:val="20"/>
        </w:rPr>
        <w:t>Cena musi zawierać wszystkie elementy i koszty związane z realizacją przedmiotu zamówienia.</w:t>
      </w:r>
    </w:p>
    <w:p w14:paraId="20D56E2C" w14:textId="77777777" w:rsidR="005F3348" w:rsidRDefault="005F3348" w:rsidP="005F3348">
      <w:pPr>
        <w:spacing w:line="240" w:lineRule="exact"/>
        <w:ind w:left="709" w:hanging="709"/>
        <w:jc w:val="both"/>
      </w:pPr>
      <w:r>
        <w:rPr>
          <w:rFonts w:ascii="Arial" w:hAnsi="Arial" w:cs="Arial"/>
          <w:sz w:val="20"/>
          <w:szCs w:val="20"/>
        </w:rPr>
        <w:t>1</w:t>
      </w:r>
      <w:r w:rsidR="009101F2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.2.</w:t>
      </w:r>
      <w:r>
        <w:rPr>
          <w:rFonts w:ascii="Arial" w:hAnsi="Arial" w:cs="Arial"/>
          <w:sz w:val="20"/>
          <w:szCs w:val="20"/>
        </w:rPr>
        <w:tab/>
        <w:t>Wszystkie informacje finansowe Wykonawca podaje w PLN</w:t>
      </w:r>
      <w:r>
        <w:rPr>
          <w:rFonts w:ascii="Arial" w:hAnsi="Arial" w:cs="Arial"/>
          <w:color w:val="000000"/>
          <w:sz w:val="20"/>
          <w:szCs w:val="20"/>
          <w:lang w:eastAsia="ar-SA"/>
        </w:rPr>
        <w:t xml:space="preserve"> z dokładnością do dwóch miejsc </w:t>
      </w:r>
      <w:r>
        <w:rPr>
          <w:rFonts w:ascii="Arial" w:hAnsi="Arial" w:cs="Arial"/>
          <w:color w:val="000000"/>
          <w:sz w:val="20"/>
          <w:szCs w:val="20"/>
          <w:lang w:eastAsia="ar-SA"/>
        </w:rPr>
        <w:br/>
        <w:t>po przecinku</w:t>
      </w:r>
      <w:r>
        <w:rPr>
          <w:rFonts w:ascii="Arial" w:hAnsi="Arial" w:cs="Arial"/>
          <w:sz w:val="20"/>
          <w:szCs w:val="20"/>
        </w:rPr>
        <w:t>.</w:t>
      </w:r>
    </w:p>
    <w:p w14:paraId="36F05E9C" w14:textId="77777777" w:rsidR="005F3348" w:rsidRDefault="005F3348" w:rsidP="005F3348">
      <w:pPr>
        <w:pStyle w:val="Tekstpodstawowy21"/>
        <w:spacing w:before="0" w:line="240" w:lineRule="exact"/>
        <w:ind w:left="709" w:hanging="709"/>
      </w:pPr>
      <w:r>
        <w:rPr>
          <w:rFonts w:ascii="Arial" w:hAnsi="Arial" w:cs="Arial"/>
          <w:b w:val="0"/>
          <w:iCs/>
          <w:sz w:val="20"/>
          <w:szCs w:val="20"/>
        </w:rPr>
        <w:t>1</w:t>
      </w:r>
      <w:r w:rsidR="009101F2">
        <w:rPr>
          <w:rFonts w:ascii="Arial" w:hAnsi="Arial" w:cs="Arial"/>
          <w:b w:val="0"/>
          <w:iCs/>
          <w:sz w:val="20"/>
          <w:szCs w:val="20"/>
          <w:lang w:val="pl-PL"/>
        </w:rPr>
        <w:t>4</w:t>
      </w:r>
      <w:r>
        <w:rPr>
          <w:rFonts w:ascii="Arial" w:hAnsi="Arial" w:cs="Arial"/>
          <w:b w:val="0"/>
          <w:iCs/>
          <w:sz w:val="20"/>
          <w:szCs w:val="20"/>
        </w:rPr>
        <w:t>.</w:t>
      </w:r>
      <w:r>
        <w:rPr>
          <w:rFonts w:ascii="Arial" w:hAnsi="Arial" w:cs="Arial"/>
          <w:b w:val="0"/>
          <w:iCs/>
          <w:sz w:val="20"/>
          <w:szCs w:val="20"/>
          <w:lang w:val="pl-PL"/>
        </w:rPr>
        <w:t>3.</w:t>
      </w:r>
      <w:r>
        <w:rPr>
          <w:rFonts w:ascii="Arial" w:hAnsi="Arial" w:cs="Arial"/>
          <w:b w:val="0"/>
          <w:iCs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>Wszystkie błędy ujawnione w SWZ Wykonawca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>zgł</w:t>
      </w:r>
      <w:r>
        <w:rPr>
          <w:rFonts w:ascii="Arial" w:hAnsi="Arial" w:cs="Arial"/>
          <w:b w:val="0"/>
          <w:sz w:val="20"/>
          <w:szCs w:val="20"/>
          <w:lang w:val="pl-PL"/>
        </w:rPr>
        <w:t>a</w:t>
      </w:r>
      <w:r>
        <w:rPr>
          <w:rFonts w:ascii="Arial" w:hAnsi="Arial" w:cs="Arial"/>
          <w:b w:val="0"/>
          <w:sz w:val="20"/>
          <w:szCs w:val="20"/>
        </w:rPr>
        <w:t>s</w:t>
      </w:r>
      <w:r>
        <w:rPr>
          <w:rFonts w:ascii="Arial" w:hAnsi="Arial" w:cs="Arial"/>
          <w:b w:val="0"/>
          <w:sz w:val="20"/>
          <w:szCs w:val="20"/>
          <w:lang w:val="pl-PL"/>
        </w:rPr>
        <w:t>za</w:t>
      </w:r>
      <w:r>
        <w:rPr>
          <w:rFonts w:ascii="Arial" w:hAnsi="Arial" w:cs="Arial"/>
          <w:b w:val="0"/>
          <w:sz w:val="20"/>
          <w:szCs w:val="20"/>
        </w:rPr>
        <w:t xml:space="preserve"> Zamawiającemu przed terminem składania ofert.</w:t>
      </w:r>
    </w:p>
    <w:p w14:paraId="3E6A4B3B" w14:textId="77777777" w:rsidR="00E34230" w:rsidRPr="00244AF4" w:rsidRDefault="005F3348" w:rsidP="00E34230">
      <w:pPr>
        <w:tabs>
          <w:tab w:val="left" w:pos="-1701"/>
        </w:tabs>
        <w:spacing w:line="240" w:lineRule="exact"/>
        <w:ind w:left="705" w:hanging="705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1</w:t>
      </w:r>
      <w:r w:rsidR="009101F2">
        <w:rPr>
          <w:rFonts w:ascii="Arial" w:hAnsi="Arial" w:cs="Arial"/>
          <w:sz w:val="20"/>
          <w:szCs w:val="20"/>
          <w:lang w:eastAsia="ar-SA"/>
        </w:rPr>
        <w:t>4</w:t>
      </w:r>
      <w:r>
        <w:rPr>
          <w:rFonts w:ascii="Arial" w:hAnsi="Arial" w:cs="Arial"/>
          <w:sz w:val="20"/>
          <w:szCs w:val="20"/>
          <w:lang w:eastAsia="ar-SA"/>
        </w:rPr>
        <w:t>.4.</w:t>
      </w:r>
      <w:r>
        <w:rPr>
          <w:rFonts w:ascii="Arial" w:hAnsi="Arial" w:cs="Arial"/>
          <w:sz w:val="20"/>
          <w:szCs w:val="20"/>
          <w:lang w:eastAsia="ar-SA"/>
        </w:rPr>
        <w:tab/>
        <w:t>Stawka podatku VAT określona przez Zamawiającego dla przedmiotu zamówienia została wskazana w Formularzu „OFERTA”.</w:t>
      </w:r>
    </w:p>
    <w:p w14:paraId="0ED4F7FE" w14:textId="77777777" w:rsidR="00244AF4" w:rsidRPr="00244AF4" w:rsidRDefault="007C4650" w:rsidP="00244AF4">
      <w:pPr>
        <w:ind w:left="720" w:hanging="720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967A7F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  <w:lang w:eastAsia="ar-SA"/>
        </w:rPr>
        <w:t>WYMAGANIA DOTYCZĄCE WADIUM</w:t>
      </w:r>
    </w:p>
    <w:p w14:paraId="1B3A91C9" w14:textId="77777777" w:rsidR="00504085" w:rsidRPr="00B56383" w:rsidRDefault="00244AF4" w:rsidP="00707E13">
      <w:pPr>
        <w:ind w:firstLine="709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Zamawiający </w:t>
      </w:r>
      <w:r w:rsidR="00B56383">
        <w:rPr>
          <w:rFonts w:ascii="Arial" w:hAnsi="Arial" w:cs="Arial"/>
          <w:bCs/>
          <w:sz w:val="20"/>
          <w:szCs w:val="20"/>
          <w:lang w:eastAsia="ar-SA"/>
        </w:rPr>
        <w:t xml:space="preserve">nie </w:t>
      </w:r>
      <w:r>
        <w:rPr>
          <w:rFonts w:ascii="Arial" w:hAnsi="Arial" w:cs="Arial"/>
          <w:bCs/>
          <w:sz w:val="20"/>
          <w:szCs w:val="20"/>
          <w:lang w:eastAsia="ar-SA"/>
        </w:rPr>
        <w:t>żąda wniesienia wadium</w:t>
      </w:r>
      <w:r w:rsidR="00B56383">
        <w:rPr>
          <w:rFonts w:ascii="Arial" w:hAnsi="Arial" w:cs="Arial"/>
          <w:bCs/>
          <w:sz w:val="20"/>
          <w:szCs w:val="20"/>
          <w:lang w:eastAsia="ar-SA"/>
        </w:rPr>
        <w:t>.</w:t>
      </w:r>
    </w:p>
    <w:p w14:paraId="30F77C93" w14:textId="77777777" w:rsidR="00BD6098" w:rsidRPr="00BD6098" w:rsidRDefault="007C4650" w:rsidP="00BD6098">
      <w:r>
        <w:rPr>
          <w:rFonts w:ascii="Arial" w:hAnsi="Arial" w:cs="Arial"/>
          <w:b/>
          <w:sz w:val="20"/>
          <w:szCs w:val="20"/>
          <w:lang w:eastAsia="ar-SA"/>
        </w:rPr>
        <w:t>1</w:t>
      </w:r>
      <w:r w:rsidR="00FA517D">
        <w:rPr>
          <w:rFonts w:ascii="Arial" w:hAnsi="Arial" w:cs="Arial"/>
          <w:b/>
          <w:sz w:val="20"/>
          <w:szCs w:val="20"/>
          <w:lang w:eastAsia="ar-SA"/>
        </w:rPr>
        <w:t>6</w:t>
      </w:r>
      <w:r>
        <w:rPr>
          <w:rFonts w:ascii="Arial" w:hAnsi="Arial" w:cs="Arial"/>
          <w:b/>
          <w:sz w:val="20"/>
          <w:szCs w:val="20"/>
          <w:lang w:eastAsia="ar-SA"/>
        </w:rPr>
        <w:t>.</w:t>
      </w:r>
      <w:r>
        <w:rPr>
          <w:rFonts w:ascii="Arial" w:hAnsi="Arial" w:cs="Arial"/>
          <w:b/>
          <w:sz w:val="20"/>
          <w:szCs w:val="20"/>
          <w:lang w:eastAsia="ar-SA"/>
        </w:rPr>
        <w:tab/>
      </w:r>
      <w:r>
        <w:rPr>
          <w:rFonts w:ascii="Arial" w:hAnsi="Arial" w:cs="Arial"/>
          <w:b/>
          <w:bCs/>
          <w:spacing w:val="4"/>
          <w:sz w:val="20"/>
          <w:szCs w:val="20"/>
        </w:rPr>
        <w:t>MIEJSCE ORAZ TERMIN SKŁADANIA I OTWARCIA OFERT</w:t>
      </w:r>
    </w:p>
    <w:p w14:paraId="2172E1DB" w14:textId="77777777" w:rsidR="00BD6098" w:rsidRPr="00AA3A56" w:rsidRDefault="00BD6098" w:rsidP="00BD6098">
      <w:pPr>
        <w:ind w:left="709" w:hanging="709"/>
        <w:jc w:val="both"/>
      </w:pPr>
      <w:r w:rsidRPr="00AA3A56">
        <w:rPr>
          <w:rFonts w:ascii="Arial" w:hAnsi="Arial" w:cs="Arial"/>
          <w:spacing w:val="4"/>
          <w:sz w:val="20"/>
          <w:szCs w:val="20"/>
          <w:lang w:eastAsia="ar-SA"/>
        </w:rPr>
        <w:t>1</w:t>
      </w:r>
      <w:r>
        <w:rPr>
          <w:rFonts w:ascii="Arial" w:hAnsi="Arial" w:cs="Arial"/>
          <w:spacing w:val="4"/>
          <w:sz w:val="20"/>
          <w:szCs w:val="20"/>
          <w:lang w:eastAsia="ar-SA"/>
        </w:rPr>
        <w:t>6</w:t>
      </w:r>
      <w:r w:rsidRPr="00AA3A56">
        <w:rPr>
          <w:rFonts w:ascii="Arial" w:hAnsi="Arial" w:cs="Arial"/>
          <w:spacing w:val="4"/>
          <w:sz w:val="20"/>
          <w:szCs w:val="20"/>
          <w:lang w:eastAsia="ar-SA"/>
        </w:rPr>
        <w:t>.1.</w:t>
      </w:r>
      <w:r w:rsidRPr="00AA3A56">
        <w:rPr>
          <w:rFonts w:ascii="Arial" w:hAnsi="Arial" w:cs="Arial"/>
          <w:spacing w:val="4"/>
          <w:sz w:val="20"/>
          <w:szCs w:val="20"/>
          <w:lang w:eastAsia="ar-SA"/>
        </w:rPr>
        <w:tab/>
      </w:r>
      <w:r w:rsidRPr="00AA3A56">
        <w:rPr>
          <w:rFonts w:ascii="Arial" w:hAnsi="Arial" w:cs="Arial"/>
          <w:sz w:val="20"/>
          <w:szCs w:val="20"/>
        </w:rPr>
        <w:t>Termin składania ofert do</w:t>
      </w:r>
      <w:r w:rsidR="00D66F6C">
        <w:rPr>
          <w:rFonts w:ascii="Arial" w:hAnsi="Arial" w:cs="Arial"/>
          <w:sz w:val="20"/>
          <w:szCs w:val="20"/>
        </w:rPr>
        <w:t xml:space="preserve"> </w:t>
      </w:r>
      <w:r w:rsidR="00CF280C">
        <w:rPr>
          <w:rFonts w:ascii="Arial" w:hAnsi="Arial" w:cs="Arial"/>
          <w:sz w:val="20"/>
          <w:szCs w:val="20"/>
        </w:rPr>
        <w:t>20</w:t>
      </w:r>
      <w:r w:rsidR="00254FD6">
        <w:rPr>
          <w:rFonts w:ascii="Arial" w:hAnsi="Arial" w:cs="Arial"/>
          <w:sz w:val="20"/>
          <w:szCs w:val="20"/>
        </w:rPr>
        <w:t xml:space="preserve"> </w:t>
      </w:r>
      <w:r w:rsidR="00D66F6C">
        <w:rPr>
          <w:rFonts w:ascii="Arial" w:hAnsi="Arial" w:cs="Arial"/>
          <w:sz w:val="20"/>
          <w:szCs w:val="20"/>
        </w:rPr>
        <w:t>ma</w:t>
      </w:r>
      <w:r w:rsidR="00442E10">
        <w:rPr>
          <w:rFonts w:ascii="Arial" w:hAnsi="Arial" w:cs="Arial"/>
          <w:sz w:val="20"/>
          <w:szCs w:val="20"/>
        </w:rPr>
        <w:t>ja</w:t>
      </w:r>
      <w:r w:rsidR="00D66F6C">
        <w:rPr>
          <w:rFonts w:ascii="Arial" w:hAnsi="Arial" w:cs="Arial"/>
          <w:sz w:val="20"/>
          <w:szCs w:val="20"/>
        </w:rPr>
        <w:t xml:space="preserve"> </w:t>
      </w:r>
      <w:r w:rsidRPr="00AA3A56">
        <w:rPr>
          <w:rFonts w:ascii="Arial" w:hAnsi="Arial" w:cs="Arial"/>
          <w:sz w:val="20"/>
          <w:szCs w:val="20"/>
        </w:rPr>
        <w:t>202</w:t>
      </w:r>
      <w:r w:rsidR="00D66F6C">
        <w:rPr>
          <w:rFonts w:ascii="Arial" w:hAnsi="Arial" w:cs="Arial"/>
          <w:sz w:val="20"/>
          <w:szCs w:val="20"/>
        </w:rPr>
        <w:t>6</w:t>
      </w:r>
      <w:r w:rsidRPr="00AA3A56">
        <w:rPr>
          <w:rFonts w:ascii="Arial" w:hAnsi="Arial" w:cs="Arial"/>
          <w:sz w:val="20"/>
          <w:szCs w:val="20"/>
        </w:rPr>
        <w:t xml:space="preserve"> r. godzina 14:30.</w:t>
      </w:r>
    </w:p>
    <w:p w14:paraId="4F4F48DA" w14:textId="77777777" w:rsidR="00BD6098" w:rsidRPr="00AA3A56" w:rsidRDefault="00BD6098" w:rsidP="00BD6098">
      <w:pPr>
        <w:ind w:left="709" w:hanging="709"/>
        <w:jc w:val="both"/>
      </w:pPr>
      <w:r w:rsidRPr="00AA3A56">
        <w:rPr>
          <w:rFonts w:ascii="Arial" w:hAnsi="Arial" w:cs="Arial"/>
          <w:spacing w:val="4"/>
          <w:sz w:val="20"/>
          <w:szCs w:val="20"/>
          <w:lang w:eastAsia="ar-SA"/>
        </w:rPr>
        <w:t>1</w:t>
      </w:r>
      <w:r>
        <w:rPr>
          <w:rFonts w:ascii="Arial" w:hAnsi="Arial" w:cs="Arial"/>
          <w:spacing w:val="4"/>
          <w:sz w:val="20"/>
          <w:szCs w:val="20"/>
          <w:lang w:eastAsia="ar-SA"/>
        </w:rPr>
        <w:t>6</w:t>
      </w:r>
      <w:r w:rsidRPr="00AA3A56">
        <w:rPr>
          <w:rFonts w:ascii="Arial" w:hAnsi="Arial" w:cs="Arial"/>
          <w:spacing w:val="4"/>
          <w:sz w:val="20"/>
          <w:szCs w:val="20"/>
          <w:lang w:eastAsia="ar-SA"/>
        </w:rPr>
        <w:t>.2.</w:t>
      </w:r>
      <w:r w:rsidRPr="00AA3A56">
        <w:rPr>
          <w:rFonts w:ascii="Arial" w:hAnsi="Arial" w:cs="Arial"/>
          <w:spacing w:val="4"/>
          <w:sz w:val="20"/>
          <w:szCs w:val="20"/>
          <w:lang w:eastAsia="ar-SA"/>
        </w:rPr>
        <w:tab/>
      </w:r>
      <w:r w:rsidRPr="00AA3A56">
        <w:rPr>
          <w:rFonts w:ascii="Arial" w:hAnsi="Arial" w:cs="Arial"/>
          <w:spacing w:val="4"/>
          <w:sz w:val="20"/>
          <w:szCs w:val="20"/>
        </w:rPr>
        <w:t>Termin otwarcia ofert</w:t>
      </w:r>
      <w:r w:rsidR="00D66F6C">
        <w:rPr>
          <w:rFonts w:ascii="Arial" w:hAnsi="Arial" w:cs="Arial"/>
          <w:spacing w:val="4"/>
          <w:sz w:val="20"/>
          <w:szCs w:val="20"/>
        </w:rPr>
        <w:t xml:space="preserve"> </w:t>
      </w:r>
      <w:r w:rsidR="00CF280C">
        <w:rPr>
          <w:rFonts w:ascii="Arial" w:hAnsi="Arial" w:cs="Arial"/>
          <w:spacing w:val="4"/>
          <w:sz w:val="20"/>
          <w:szCs w:val="20"/>
        </w:rPr>
        <w:t>20</w:t>
      </w:r>
      <w:r w:rsidR="00254FD6">
        <w:rPr>
          <w:rFonts w:ascii="Arial" w:hAnsi="Arial" w:cs="Arial"/>
          <w:spacing w:val="4"/>
          <w:sz w:val="20"/>
          <w:szCs w:val="20"/>
        </w:rPr>
        <w:t xml:space="preserve"> </w:t>
      </w:r>
      <w:r w:rsidR="00D66F6C">
        <w:rPr>
          <w:rFonts w:ascii="Arial" w:hAnsi="Arial" w:cs="Arial"/>
          <w:spacing w:val="4"/>
          <w:sz w:val="20"/>
          <w:szCs w:val="20"/>
        </w:rPr>
        <w:t>ma</w:t>
      </w:r>
      <w:r w:rsidR="00442E10">
        <w:rPr>
          <w:rFonts w:ascii="Arial" w:hAnsi="Arial" w:cs="Arial"/>
          <w:spacing w:val="4"/>
          <w:sz w:val="20"/>
          <w:szCs w:val="20"/>
        </w:rPr>
        <w:t>ja</w:t>
      </w:r>
      <w:r w:rsidR="00EC5BEA">
        <w:rPr>
          <w:rFonts w:ascii="Arial" w:hAnsi="Arial" w:cs="Arial"/>
          <w:spacing w:val="4"/>
          <w:sz w:val="20"/>
          <w:szCs w:val="20"/>
        </w:rPr>
        <w:t xml:space="preserve"> </w:t>
      </w:r>
      <w:r w:rsidRPr="00AA3A56">
        <w:rPr>
          <w:rFonts w:ascii="Arial" w:hAnsi="Arial" w:cs="Arial"/>
          <w:spacing w:val="4"/>
          <w:sz w:val="20"/>
          <w:szCs w:val="20"/>
        </w:rPr>
        <w:t>202</w:t>
      </w:r>
      <w:r w:rsidR="00D66F6C">
        <w:rPr>
          <w:rFonts w:ascii="Arial" w:hAnsi="Arial" w:cs="Arial"/>
          <w:spacing w:val="4"/>
          <w:sz w:val="20"/>
          <w:szCs w:val="20"/>
        </w:rPr>
        <w:t>6</w:t>
      </w:r>
      <w:r w:rsidRPr="00AA3A56">
        <w:rPr>
          <w:rFonts w:ascii="Arial" w:hAnsi="Arial" w:cs="Arial"/>
          <w:spacing w:val="4"/>
          <w:sz w:val="20"/>
          <w:szCs w:val="20"/>
        </w:rPr>
        <w:t xml:space="preserve"> r. godzina 15:30. </w:t>
      </w:r>
    </w:p>
    <w:p w14:paraId="2FAAB92D" w14:textId="77777777" w:rsidR="00BD6098" w:rsidRPr="00E104D7" w:rsidRDefault="00BD6098" w:rsidP="00BD6098">
      <w:pPr>
        <w:ind w:left="709" w:hanging="709"/>
        <w:jc w:val="both"/>
        <w:rPr>
          <w:rFonts w:ascii="Arial" w:hAnsi="Arial" w:cs="Arial"/>
          <w:sz w:val="20"/>
          <w:szCs w:val="20"/>
        </w:rPr>
      </w:pPr>
      <w:r w:rsidRPr="00AA3A56">
        <w:rPr>
          <w:rFonts w:ascii="Arial" w:hAnsi="Arial" w:cs="Arial"/>
          <w:spacing w:val="4"/>
          <w:sz w:val="20"/>
          <w:szCs w:val="20"/>
          <w:lang w:eastAsia="ar-SA"/>
        </w:rPr>
        <w:t>1</w:t>
      </w:r>
      <w:r>
        <w:rPr>
          <w:rFonts w:ascii="Arial" w:hAnsi="Arial" w:cs="Arial"/>
          <w:spacing w:val="4"/>
          <w:sz w:val="20"/>
          <w:szCs w:val="20"/>
          <w:lang w:eastAsia="ar-SA"/>
        </w:rPr>
        <w:t>6</w:t>
      </w:r>
      <w:r w:rsidRPr="00AA3A56">
        <w:rPr>
          <w:rFonts w:ascii="Arial" w:hAnsi="Arial" w:cs="Arial"/>
          <w:spacing w:val="4"/>
          <w:sz w:val="20"/>
          <w:szCs w:val="20"/>
          <w:lang w:eastAsia="ar-SA"/>
        </w:rPr>
        <w:t>.3.</w:t>
      </w:r>
      <w:r w:rsidRPr="00AA3A56">
        <w:rPr>
          <w:rFonts w:ascii="Arial" w:hAnsi="Arial" w:cs="Arial"/>
          <w:spacing w:val="4"/>
          <w:sz w:val="20"/>
          <w:szCs w:val="20"/>
          <w:lang w:eastAsia="ar-SA"/>
        </w:rPr>
        <w:tab/>
      </w:r>
      <w:r w:rsidRPr="00AA3A56">
        <w:rPr>
          <w:rFonts w:ascii="Arial" w:hAnsi="Arial" w:cs="Arial"/>
          <w:sz w:val="20"/>
          <w:szCs w:val="20"/>
        </w:rPr>
        <w:t>Otwarcie ofert zostanie dokonane poprzez rozszyfrowanie ofert złożonych za pośrednictwem Systemu.</w:t>
      </w:r>
    </w:p>
    <w:p w14:paraId="438EAEFE" w14:textId="77777777" w:rsidR="007C4650" w:rsidRDefault="007C4650">
      <w:r>
        <w:rPr>
          <w:rFonts w:ascii="Arial" w:hAnsi="Arial" w:cs="Arial"/>
          <w:b/>
          <w:sz w:val="20"/>
          <w:szCs w:val="20"/>
          <w:lang w:eastAsia="ar-SA"/>
        </w:rPr>
        <w:t>1</w:t>
      </w:r>
      <w:r w:rsidR="00FA517D">
        <w:rPr>
          <w:rFonts w:ascii="Arial" w:hAnsi="Arial" w:cs="Arial"/>
          <w:b/>
          <w:sz w:val="20"/>
          <w:szCs w:val="20"/>
          <w:lang w:eastAsia="ar-SA"/>
        </w:rPr>
        <w:t>7</w:t>
      </w:r>
      <w:r>
        <w:rPr>
          <w:rFonts w:ascii="Arial" w:hAnsi="Arial" w:cs="Arial"/>
          <w:b/>
          <w:sz w:val="20"/>
          <w:szCs w:val="20"/>
          <w:lang w:eastAsia="ar-SA"/>
        </w:rPr>
        <w:t>.</w:t>
      </w:r>
      <w:r>
        <w:rPr>
          <w:rFonts w:ascii="Arial" w:hAnsi="Arial" w:cs="Arial"/>
          <w:b/>
          <w:sz w:val="20"/>
          <w:szCs w:val="20"/>
          <w:lang w:eastAsia="ar-SA"/>
        </w:rPr>
        <w:tab/>
      </w:r>
      <w:r>
        <w:rPr>
          <w:rFonts w:ascii="Arial" w:hAnsi="Arial" w:cs="Arial"/>
          <w:b/>
          <w:bCs/>
          <w:sz w:val="20"/>
          <w:szCs w:val="20"/>
        </w:rPr>
        <w:t>TERMIN ZWIĄZANIA OFERTĄ</w:t>
      </w:r>
    </w:p>
    <w:p w14:paraId="53DC103A" w14:textId="77777777" w:rsidR="00BD6098" w:rsidRDefault="00BD6098" w:rsidP="00BD6098">
      <w:pPr>
        <w:ind w:left="709"/>
        <w:jc w:val="both"/>
        <w:rPr>
          <w:rFonts w:ascii="Arial" w:hAnsi="Arial" w:cs="Arial"/>
          <w:iCs/>
          <w:spacing w:val="4"/>
          <w:sz w:val="20"/>
          <w:szCs w:val="20"/>
        </w:rPr>
      </w:pPr>
      <w:r w:rsidRPr="00AA3A56">
        <w:rPr>
          <w:rFonts w:ascii="Arial" w:hAnsi="Arial" w:cs="Arial"/>
          <w:spacing w:val="4"/>
          <w:sz w:val="20"/>
          <w:szCs w:val="20"/>
        </w:rPr>
        <w:t>Wykonawca jest związany ofertą od dnia terminu składania ofert</w:t>
      </w:r>
      <w:r w:rsidRPr="00AA3A56">
        <w:rPr>
          <w:rFonts w:ascii="Arial" w:hAnsi="Arial" w:cs="Arial"/>
          <w:b/>
          <w:bCs/>
          <w:i/>
          <w:iCs/>
          <w:spacing w:val="4"/>
          <w:sz w:val="20"/>
          <w:szCs w:val="20"/>
        </w:rPr>
        <w:t xml:space="preserve"> </w:t>
      </w:r>
      <w:r w:rsidRPr="00AA3A56">
        <w:rPr>
          <w:rFonts w:ascii="Arial" w:hAnsi="Arial" w:cs="Arial"/>
          <w:iCs/>
          <w:spacing w:val="4"/>
          <w:sz w:val="20"/>
          <w:szCs w:val="20"/>
        </w:rPr>
        <w:t>do</w:t>
      </w:r>
      <w:r w:rsidR="000D09C9">
        <w:rPr>
          <w:rFonts w:ascii="Arial" w:hAnsi="Arial" w:cs="Arial"/>
          <w:iCs/>
          <w:spacing w:val="4"/>
          <w:sz w:val="20"/>
          <w:szCs w:val="20"/>
        </w:rPr>
        <w:t xml:space="preserve"> </w:t>
      </w:r>
      <w:r w:rsidR="00254FD6">
        <w:rPr>
          <w:rFonts w:ascii="Arial" w:hAnsi="Arial" w:cs="Arial"/>
          <w:iCs/>
          <w:spacing w:val="4"/>
          <w:sz w:val="20"/>
          <w:szCs w:val="20"/>
        </w:rPr>
        <w:t>1</w:t>
      </w:r>
      <w:r w:rsidR="00CF280C">
        <w:rPr>
          <w:rFonts w:ascii="Arial" w:hAnsi="Arial" w:cs="Arial"/>
          <w:iCs/>
          <w:spacing w:val="4"/>
          <w:sz w:val="20"/>
          <w:szCs w:val="20"/>
        </w:rPr>
        <w:t xml:space="preserve">9 </w:t>
      </w:r>
      <w:r w:rsidR="00254FD6">
        <w:rPr>
          <w:rFonts w:ascii="Arial" w:hAnsi="Arial" w:cs="Arial"/>
          <w:iCs/>
          <w:spacing w:val="4"/>
          <w:sz w:val="20"/>
          <w:szCs w:val="20"/>
        </w:rPr>
        <w:t xml:space="preserve">czerwca </w:t>
      </w:r>
      <w:r w:rsidRPr="00AA3A56">
        <w:rPr>
          <w:rFonts w:ascii="Arial" w:hAnsi="Arial" w:cs="Arial"/>
          <w:iCs/>
          <w:spacing w:val="4"/>
          <w:sz w:val="20"/>
          <w:szCs w:val="20"/>
        </w:rPr>
        <w:t>202</w:t>
      </w:r>
      <w:r w:rsidR="00D12813">
        <w:rPr>
          <w:rFonts w:ascii="Arial" w:hAnsi="Arial" w:cs="Arial"/>
          <w:iCs/>
          <w:spacing w:val="4"/>
          <w:sz w:val="20"/>
          <w:szCs w:val="20"/>
        </w:rPr>
        <w:t>6</w:t>
      </w:r>
      <w:r w:rsidRPr="00AA3A56">
        <w:rPr>
          <w:rFonts w:ascii="Arial" w:hAnsi="Arial" w:cs="Arial"/>
          <w:iCs/>
          <w:spacing w:val="4"/>
          <w:sz w:val="20"/>
          <w:szCs w:val="20"/>
        </w:rPr>
        <w:t xml:space="preserve"> r.</w:t>
      </w:r>
    </w:p>
    <w:p w14:paraId="3C6765A0" w14:textId="77777777" w:rsidR="000D09C9" w:rsidRPr="00BD6098" w:rsidRDefault="000D09C9" w:rsidP="00BD6098">
      <w:pPr>
        <w:ind w:left="709"/>
        <w:jc w:val="both"/>
        <w:rPr>
          <w:rFonts w:ascii="Arial" w:hAnsi="Arial" w:cs="Arial"/>
          <w:iCs/>
          <w:spacing w:val="4"/>
          <w:sz w:val="20"/>
          <w:szCs w:val="20"/>
        </w:rPr>
      </w:pPr>
    </w:p>
    <w:p w14:paraId="65B27BD2" w14:textId="77777777" w:rsidR="00D66F6C" w:rsidRDefault="0024324E" w:rsidP="00D66F6C">
      <w:pPr>
        <w:ind w:right="-567"/>
      </w:pPr>
      <w:r>
        <w:rPr>
          <w:rFonts w:ascii="Arial" w:hAnsi="Arial" w:cs="Arial"/>
          <w:b/>
          <w:sz w:val="20"/>
          <w:szCs w:val="20"/>
          <w:lang w:eastAsia="ar-SA"/>
        </w:rPr>
        <w:t>18.</w:t>
      </w:r>
      <w:r>
        <w:rPr>
          <w:rFonts w:ascii="Arial" w:hAnsi="Arial" w:cs="Arial"/>
          <w:b/>
          <w:sz w:val="20"/>
          <w:szCs w:val="20"/>
          <w:lang w:eastAsia="ar-SA"/>
        </w:rPr>
        <w:tab/>
      </w:r>
      <w:r w:rsidRPr="001A3552">
        <w:rPr>
          <w:rFonts w:ascii="Arial" w:hAnsi="Arial" w:cs="Arial"/>
          <w:b/>
          <w:bCs/>
          <w:sz w:val="20"/>
          <w:szCs w:val="20"/>
        </w:rPr>
        <w:t>KRYTERIA WYBORU I SPOSÓB OCENY OFERT ORAZ UDZIELENIE ZAMÓWIENIA</w:t>
      </w:r>
    </w:p>
    <w:p w14:paraId="0B45192F" w14:textId="77777777" w:rsidR="00D66F6C" w:rsidRDefault="00D66F6C" w:rsidP="000223DA">
      <w:pPr>
        <w:pStyle w:val="Akapitzlist"/>
        <w:spacing w:line="240" w:lineRule="auto"/>
        <w:ind w:left="709"/>
        <w:contextualSpacing/>
        <w:jc w:val="both"/>
      </w:pPr>
      <w:r>
        <w:t>Przy dokonywaniu wyboru najkorzystniejszej oferty Zamawiający zastosuje kryterium oceny ofert:</w:t>
      </w:r>
    </w:p>
    <w:p w14:paraId="74E3D725" w14:textId="77777777" w:rsidR="00D66F6C" w:rsidRDefault="00D66F6C" w:rsidP="00D66F6C">
      <w:pPr>
        <w:pStyle w:val="Akapitzlist"/>
        <w:spacing w:line="240" w:lineRule="auto"/>
        <w:ind w:left="709"/>
        <w:contextualSpacing/>
        <w:jc w:val="both"/>
      </w:pPr>
      <w:r w:rsidRPr="00C01317">
        <w:t>Cena (C)</w:t>
      </w:r>
      <w:r>
        <w:t xml:space="preserve"> - </w:t>
      </w:r>
      <w:r w:rsidR="000223DA">
        <w:t>10</w:t>
      </w:r>
      <w:r>
        <w:t>0</w:t>
      </w:r>
      <w:r w:rsidRPr="00C01317">
        <w:t xml:space="preserve">% = </w:t>
      </w:r>
      <w:r w:rsidR="000223DA">
        <w:t>10</w:t>
      </w:r>
      <w:r w:rsidRPr="00C01317">
        <w:t>0 p</w:t>
      </w:r>
      <w:r>
        <w:t>unktów</w:t>
      </w:r>
      <w:r w:rsidR="0006759B">
        <w:t>;</w:t>
      </w:r>
    </w:p>
    <w:p w14:paraId="63C193AF" w14:textId="77777777" w:rsidR="00D66F6C" w:rsidRDefault="00D66F6C" w:rsidP="000223DA">
      <w:pPr>
        <w:pStyle w:val="Akapitzlist"/>
        <w:spacing w:line="240" w:lineRule="auto"/>
        <w:ind w:left="709" w:right="-1"/>
        <w:jc w:val="both"/>
      </w:pPr>
      <w:r>
        <w:rPr>
          <w:lang w:val="pl-PL"/>
        </w:rPr>
        <w:t xml:space="preserve">Kryterium </w:t>
      </w:r>
      <w:r w:rsidRPr="0025531A">
        <w:rPr>
          <w:lang w:val="pl-PL"/>
        </w:rPr>
        <w:t>„Cena”</w:t>
      </w:r>
      <w:r>
        <w:rPr>
          <w:lang w:val="pl-PL"/>
        </w:rPr>
        <w:t xml:space="preserve"> będzie rozpatrywane na podstawie Ceny za wykonanie przedmiotu zamówienia zaoferowanej przez Wykonawcę w Formularzu „OFERTA”. </w:t>
      </w:r>
    </w:p>
    <w:p w14:paraId="144B9A7C" w14:textId="77777777" w:rsidR="00D66F6C" w:rsidRDefault="00D66F6C" w:rsidP="00D66F6C">
      <w:pPr>
        <w:pStyle w:val="Akapitzlist"/>
        <w:spacing w:line="240" w:lineRule="auto"/>
        <w:ind w:left="709" w:right="-1"/>
        <w:jc w:val="both"/>
        <w:rPr>
          <w:lang w:val="pl-PL"/>
        </w:rPr>
      </w:pPr>
      <w:r>
        <w:rPr>
          <w:lang w:val="pl-PL"/>
        </w:rPr>
        <w:t>W</w:t>
      </w:r>
      <w:r w:rsidR="00785A33">
        <w:rPr>
          <w:lang w:val="pl-PL"/>
        </w:rPr>
        <w:t xml:space="preserve"> </w:t>
      </w:r>
      <w:r>
        <w:rPr>
          <w:lang w:val="pl-PL"/>
        </w:rPr>
        <w:t xml:space="preserve">kryterium można uzyskać maksymalnie </w:t>
      </w:r>
      <w:r w:rsidR="000223DA">
        <w:rPr>
          <w:lang w:val="pl-PL"/>
        </w:rPr>
        <w:t>10</w:t>
      </w:r>
      <w:r>
        <w:rPr>
          <w:lang w:val="pl-PL"/>
        </w:rPr>
        <w:t xml:space="preserve">0 punktów. </w:t>
      </w:r>
    </w:p>
    <w:p w14:paraId="33724ED4" w14:textId="77777777" w:rsidR="00D66F6C" w:rsidRDefault="00D66F6C" w:rsidP="00D66F6C">
      <w:pPr>
        <w:pStyle w:val="Akapitzlist"/>
        <w:spacing w:line="240" w:lineRule="auto"/>
        <w:ind w:left="709" w:right="-1"/>
        <w:jc w:val="both"/>
      </w:pPr>
      <w:r>
        <w:rPr>
          <w:lang w:val="pl-PL"/>
        </w:rPr>
        <w:lastRenderedPageBreak/>
        <w:t>Przyznane punkty zostaną zaokrąglone do dwóch miejsc po przecinku.</w:t>
      </w:r>
    </w:p>
    <w:p w14:paraId="4346F54E" w14:textId="77777777" w:rsidR="00D66F6C" w:rsidRPr="00476602" w:rsidRDefault="00D66F6C" w:rsidP="00D66F6C">
      <w:pPr>
        <w:pStyle w:val="Akapitzlist"/>
        <w:spacing w:line="240" w:lineRule="auto"/>
        <w:ind w:left="709" w:right="-1"/>
        <w:jc w:val="both"/>
      </w:pPr>
      <w:r>
        <w:rPr>
          <w:lang w:val="pl-PL"/>
        </w:rPr>
        <w:t>Liczba punktów w kryterium „Cena” zostanie obliczona zgodnie ze wzorem: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779"/>
        <w:gridCol w:w="547"/>
        <w:gridCol w:w="4177"/>
      </w:tblGrid>
      <w:tr w:rsidR="00D66F6C" w:rsidRPr="0025531A" w14:paraId="7C1D0930" w14:textId="77777777" w:rsidTr="002158FE">
        <w:trPr>
          <w:cantSplit/>
          <w:trHeight w:val="172"/>
          <w:jc w:val="center"/>
        </w:trPr>
        <w:tc>
          <w:tcPr>
            <w:tcW w:w="1017" w:type="dxa"/>
          </w:tcPr>
          <w:p w14:paraId="143D8675" w14:textId="77777777" w:rsidR="00D66F6C" w:rsidRPr="0025531A" w:rsidRDefault="00D66F6C" w:rsidP="002158FE">
            <w:pPr>
              <w:snapToGrid w:val="0"/>
              <w:ind w:left="709" w:hanging="70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79" w:type="dxa"/>
            <w:vMerge w:val="restart"/>
            <w:vAlign w:val="center"/>
          </w:tcPr>
          <w:p w14:paraId="175BF72B" w14:textId="77777777" w:rsidR="00D66F6C" w:rsidRPr="0025531A" w:rsidRDefault="00D66F6C" w:rsidP="002158FE">
            <w:pPr>
              <w:ind w:left="709" w:hanging="709"/>
              <w:rPr>
                <w:bCs/>
              </w:rPr>
            </w:pPr>
            <w:r w:rsidRPr="0025531A">
              <w:rPr>
                <w:rFonts w:ascii="Arial" w:hAnsi="Arial" w:cs="Arial"/>
                <w:bCs/>
                <w:sz w:val="20"/>
                <w:szCs w:val="20"/>
              </w:rPr>
              <w:t>C =</w:t>
            </w:r>
          </w:p>
        </w:tc>
        <w:tc>
          <w:tcPr>
            <w:tcW w:w="547" w:type="dxa"/>
            <w:tcBorders>
              <w:bottom w:val="single" w:sz="4" w:space="0" w:color="000000"/>
            </w:tcBorders>
            <w:vAlign w:val="center"/>
          </w:tcPr>
          <w:p w14:paraId="3E25FD18" w14:textId="77777777" w:rsidR="00D66F6C" w:rsidRPr="0025531A" w:rsidRDefault="00D66F6C" w:rsidP="002158FE">
            <w:pPr>
              <w:ind w:left="709" w:hanging="709"/>
              <w:rPr>
                <w:bCs/>
              </w:rPr>
            </w:pPr>
            <w:r w:rsidRPr="0025531A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Pr="0025531A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min</w:t>
            </w:r>
          </w:p>
        </w:tc>
        <w:tc>
          <w:tcPr>
            <w:tcW w:w="4177" w:type="dxa"/>
            <w:vMerge w:val="restart"/>
            <w:vAlign w:val="center"/>
          </w:tcPr>
          <w:p w14:paraId="526B5EB4" w14:textId="77777777" w:rsidR="00D66F6C" w:rsidRPr="0025531A" w:rsidRDefault="00D66F6C" w:rsidP="002158FE">
            <w:pPr>
              <w:ind w:left="709" w:hanging="709"/>
              <w:rPr>
                <w:bCs/>
              </w:rPr>
            </w:pPr>
            <w:r w:rsidRPr="0025531A">
              <w:rPr>
                <w:rFonts w:ascii="Arial" w:hAnsi="Arial" w:cs="Arial"/>
                <w:bCs/>
                <w:sz w:val="20"/>
                <w:szCs w:val="20"/>
              </w:rPr>
              <w:t xml:space="preserve">x </w:t>
            </w:r>
            <w:r w:rsidR="000223DA"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25531A">
              <w:rPr>
                <w:rFonts w:ascii="Arial" w:hAnsi="Arial" w:cs="Arial"/>
                <w:bCs/>
                <w:sz w:val="20"/>
                <w:szCs w:val="20"/>
              </w:rPr>
              <w:t>0 p</w:t>
            </w:r>
            <w:r>
              <w:rPr>
                <w:rFonts w:ascii="Arial" w:hAnsi="Arial" w:cs="Arial"/>
                <w:bCs/>
                <w:sz w:val="20"/>
                <w:szCs w:val="20"/>
              </w:rPr>
              <w:t>unktów</w:t>
            </w:r>
          </w:p>
        </w:tc>
      </w:tr>
      <w:tr w:rsidR="00D66F6C" w:rsidRPr="0025531A" w14:paraId="2E6B3C16" w14:textId="77777777" w:rsidTr="002158FE">
        <w:trPr>
          <w:cantSplit/>
          <w:trHeight w:val="172"/>
          <w:jc w:val="center"/>
        </w:trPr>
        <w:tc>
          <w:tcPr>
            <w:tcW w:w="1017" w:type="dxa"/>
          </w:tcPr>
          <w:p w14:paraId="00F66290" w14:textId="77777777" w:rsidR="00D66F6C" w:rsidRPr="0025531A" w:rsidRDefault="00D66F6C" w:rsidP="002158FE">
            <w:pPr>
              <w:snapToGrid w:val="0"/>
              <w:ind w:left="709" w:hanging="70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14:paraId="072FE5FD" w14:textId="77777777" w:rsidR="00D66F6C" w:rsidRPr="0025531A" w:rsidRDefault="00D66F6C" w:rsidP="002158FE">
            <w:pPr>
              <w:snapToGrid w:val="0"/>
              <w:ind w:left="709" w:hanging="70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000000"/>
            </w:tcBorders>
            <w:vAlign w:val="center"/>
          </w:tcPr>
          <w:p w14:paraId="5396CCD0" w14:textId="77777777" w:rsidR="00D66F6C" w:rsidRPr="0025531A" w:rsidRDefault="00D66F6C" w:rsidP="002158FE">
            <w:pPr>
              <w:ind w:left="709" w:hanging="709"/>
              <w:rPr>
                <w:bCs/>
              </w:rPr>
            </w:pPr>
            <w:r w:rsidRPr="0025531A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Pr="0025531A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o</w:t>
            </w:r>
          </w:p>
        </w:tc>
        <w:tc>
          <w:tcPr>
            <w:tcW w:w="4177" w:type="dxa"/>
            <w:vMerge/>
            <w:vAlign w:val="center"/>
          </w:tcPr>
          <w:p w14:paraId="5B3C2BDA" w14:textId="77777777" w:rsidR="00D66F6C" w:rsidRPr="0025531A" w:rsidRDefault="00D66F6C" w:rsidP="002158FE">
            <w:pPr>
              <w:snapToGrid w:val="0"/>
              <w:ind w:left="709" w:hanging="70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66F6C" w:rsidRPr="0025531A" w14:paraId="4E9A667E" w14:textId="77777777" w:rsidTr="002158FE">
        <w:trPr>
          <w:cantSplit/>
          <w:trHeight w:val="499"/>
          <w:jc w:val="center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F56D" w14:textId="77777777" w:rsidR="00D66F6C" w:rsidRPr="0025531A" w:rsidRDefault="00D66F6C" w:rsidP="002158FE">
            <w:pPr>
              <w:pStyle w:val="Tekstpodstawowy2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5531A">
              <w:rPr>
                <w:rFonts w:ascii="Arial" w:hAnsi="Arial" w:cs="Arial"/>
                <w:bCs/>
                <w:sz w:val="20"/>
                <w:szCs w:val="20"/>
              </w:rPr>
              <w:t xml:space="preserve">gdzie:      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043D8" w14:textId="77777777" w:rsidR="00D66F6C" w:rsidRPr="0025531A" w:rsidRDefault="00D66F6C" w:rsidP="002158FE">
            <w:pPr>
              <w:pStyle w:val="Tekstpodstawowy2"/>
              <w:spacing w:after="0" w:line="240" w:lineRule="auto"/>
              <w:ind w:left="709" w:hanging="709"/>
              <w:rPr>
                <w:rFonts w:ascii="Arial" w:hAnsi="Arial" w:cs="Arial"/>
                <w:bCs/>
                <w:sz w:val="20"/>
                <w:szCs w:val="20"/>
              </w:rPr>
            </w:pPr>
            <w:r w:rsidRPr="0025531A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Pr="0025531A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min</w:t>
            </w:r>
            <w:r w:rsidRPr="0025531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88DD" w14:textId="77777777" w:rsidR="00D66F6C" w:rsidRPr="0025531A" w:rsidRDefault="00D66F6C" w:rsidP="002158FE">
            <w:pPr>
              <w:pStyle w:val="Tekstpodstawowy2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5531A">
              <w:rPr>
                <w:rFonts w:ascii="Arial" w:hAnsi="Arial" w:cs="Arial"/>
                <w:bCs/>
                <w:sz w:val="20"/>
                <w:szCs w:val="20"/>
              </w:rPr>
              <w:t>- cena oferty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z </w:t>
            </w:r>
            <w:r w:rsidRPr="0025531A">
              <w:rPr>
                <w:rFonts w:ascii="Arial" w:hAnsi="Arial" w:cs="Arial"/>
                <w:bCs/>
                <w:sz w:val="20"/>
                <w:szCs w:val="20"/>
              </w:rPr>
              <w:t>naj</w:t>
            </w:r>
            <w:r>
              <w:rPr>
                <w:rFonts w:ascii="Arial" w:hAnsi="Arial" w:cs="Arial"/>
                <w:bCs/>
                <w:sz w:val="20"/>
                <w:szCs w:val="20"/>
              </w:rPr>
              <w:t>niższą ceną</w:t>
            </w:r>
          </w:p>
        </w:tc>
      </w:tr>
      <w:tr w:rsidR="00D66F6C" w:rsidRPr="0025531A" w14:paraId="30712B43" w14:textId="77777777" w:rsidTr="002158FE">
        <w:trPr>
          <w:cantSplit/>
          <w:trHeight w:val="57"/>
          <w:jc w:val="center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AD24F" w14:textId="77777777" w:rsidR="00D66F6C" w:rsidRPr="0025531A" w:rsidRDefault="00D66F6C" w:rsidP="002158FE">
            <w:pPr>
              <w:pStyle w:val="Tekstpodstawowy2"/>
              <w:spacing w:after="0" w:line="240" w:lineRule="auto"/>
              <w:ind w:left="709" w:hanging="70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2CEB4" w14:textId="77777777" w:rsidR="00D66F6C" w:rsidRPr="0025531A" w:rsidRDefault="00D66F6C" w:rsidP="002158FE">
            <w:pPr>
              <w:pStyle w:val="Tekstpodstawowy2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5531A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Pr="0025531A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o</w:t>
            </w:r>
            <w:r w:rsidRPr="0025531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0BD76" w14:textId="77777777" w:rsidR="00D66F6C" w:rsidRPr="0025531A" w:rsidRDefault="00D66F6C" w:rsidP="002158FE">
            <w:pPr>
              <w:pStyle w:val="Tekstpodstawowy2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5531A">
              <w:rPr>
                <w:rFonts w:ascii="Arial" w:hAnsi="Arial" w:cs="Arial"/>
                <w:bCs/>
                <w:sz w:val="20"/>
                <w:szCs w:val="20"/>
              </w:rPr>
              <w:t>- cena oferty ocenianej</w:t>
            </w:r>
          </w:p>
        </w:tc>
      </w:tr>
    </w:tbl>
    <w:p w14:paraId="0095898D" w14:textId="77777777" w:rsidR="000223DA" w:rsidRDefault="000223DA" w:rsidP="000223DA">
      <w:pPr>
        <w:pStyle w:val="Akapitzlist"/>
        <w:spacing w:line="240" w:lineRule="auto"/>
        <w:ind w:left="0"/>
        <w:contextualSpacing/>
        <w:jc w:val="both"/>
      </w:pPr>
    </w:p>
    <w:p w14:paraId="03CAA265" w14:textId="77777777" w:rsidR="00785A33" w:rsidRPr="00BB1D92" w:rsidRDefault="008710CE" w:rsidP="00785A33">
      <w:pPr>
        <w:tabs>
          <w:tab w:val="left" w:pos="709"/>
        </w:tabs>
        <w:ind w:left="709" w:right="-2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B5E4A">
        <w:rPr>
          <w:rFonts w:ascii="Arial" w:hAnsi="Arial" w:cs="Arial"/>
          <w:sz w:val="20"/>
          <w:szCs w:val="20"/>
        </w:rPr>
        <w:t>Zamawiający udzieli zamówienia Wykonawcy</w:t>
      </w:r>
      <w:r>
        <w:rPr>
          <w:rFonts w:ascii="Arial" w:hAnsi="Arial" w:cs="Arial"/>
          <w:sz w:val="20"/>
          <w:szCs w:val="20"/>
        </w:rPr>
        <w:t xml:space="preserve">, </w:t>
      </w:r>
      <w:r w:rsidRPr="008B5E4A">
        <w:rPr>
          <w:rFonts w:ascii="Arial" w:hAnsi="Arial" w:cs="Arial"/>
          <w:sz w:val="20"/>
          <w:szCs w:val="20"/>
        </w:rPr>
        <w:t>którego oferta zostanie uznana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8B5E4A">
        <w:rPr>
          <w:rFonts w:ascii="Arial" w:hAnsi="Arial" w:cs="Arial"/>
          <w:sz w:val="20"/>
          <w:szCs w:val="20"/>
        </w:rPr>
        <w:t>za najkorzystniejszą</w:t>
      </w:r>
      <w:r>
        <w:rPr>
          <w:rFonts w:ascii="Arial" w:hAnsi="Arial" w:cs="Arial"/>
          <w:sz w:val="20"/>
          <w:szCs w:val="20"/>
        </w:rPr>
        <w:t xml:space="preserve"> oraz </w:t>
      </w:r>
      <w:r w:rsidRPr="008B5E4A">
        <w:rPr>
          <w:rFonts w:ascii="Arial" w:hAnsi="Arial" w:cs="Arial"/>
          <w:sz w:val="20"/>
          <w:szCs w:val="20"/>
        </w:rPr>
        <w:t>będzie zgodna z warunkami</w:t>
      </w:r>
      <w:r>
        <w:rPr>
          <w:rFonts w:ascii="Arial" w:hAnsi="Arial" w:cs="Arial"/>
          <w:sz w:val="20"/>
          <w:szCs w:val="20"/>
        </w:rPr>
        <w:t xml:space="preserve"> </w:t>
      </w:r>
      <w:r w:rsidRPr="008B5E4A">
        <w:rPr>
          <w:rFonts w:ascii="Arial" w:hAnsi="Arial" w:cs="Arial"/>
          <w:sz w:val="20"/>
          <w:szCs w:val="20"/>
        </w:rPr>
        <w:t>zamówienia i otrzyma najwyższą</w:t>
      </w:r>
      <w:r w:rsidR="000223DA">
        <w:rPr>
          <w:rFonts w:ascii="Arial" w:hAnsi="Arial" w:cs="Arial"/>
          <w:sz w:val="20"/>
          <w:szCs w:val="20"/>
        </w:rPr>
        <w:t xml:space="preserve"> </w:t>
      </w:r>
      <w:r w:rsidRPr="008B5E4A">
        <w:rPr>
          <w:rFonts w:ascii="Arial" w:hAnsi="Arial" w:cs="Arial"/>
          <w:sz w:val="20"/>
          <w:szCs w:val="20"/>
        </w:rPr>
        <w:t>liczbę punktów.</w:t>
      </w:r>
    </w:p>
    <w:p w14:paraId="0FC4AAB4" w14:textId="77777777" w:rsidR="00FA0107" w:rsidRPr="00FA0107" w:rsidRDefault="0024324E" w:rsidP="00FA0107">
      <w:pPr>
        <w:tabs>
          <w:tab w:val="left" w:pos="709"/>
        </w:tabs>
        <w:ind w:left="709" w:right="-2" w:hanging="709"/>
        <w:jc w:val="both"/>
      </w:pPr>
      <w:r>
        <w:rPr>
          <w:rFonts w:ascii="Arial" w:hAnsi="Arial" w:cs="Arial"/>
          <w:b/>
          <w:sz w:val="20"/>
          <w:szCs w:val="20"/>
          <w:lang w:eastAsia="ar-SA"/>
        </w:rPr>
        <w:t>19</w:t>
      </w:r>
      <w:r w:rsidR="007C4650">
        <w:rPr>
          <w:rFonts w:ascii="Arial" w:hAnsi="Arial" w:cs="Arial"/>
          <w:b/>
          <w:sz w:val="20"/>
          <w:szCs w:val="20"/>
          <w:lang w:eastAsia="ar-SA"/>
        </w:rPr>
        <w:t>.</w:t>
      </w:r>
      <w:r w:rsidR="007C4650">
        <w:rPr>
          <w:rFonts w:ascii="Arial" w:hAnsi="Arial" w:cs="Arial"/>
          <w:b/>
          <w:sz w:val="20"/>
          <w:szCs w:val="20"/>
          <w:lang w:eastAsia="ar-SA"/>
        </w:rPr>
        <w:tab/>
      </w:r>
      <w:r w:rsidR="007C4650">
        <w:rPr>
          <w:rFonts w:ascii="Arial" w:hAnsi="Arial" w:cs="Arial"/>
          <w:b/>
          <w:bCs/>
          <w:spacing w:val="2"/>
          <w:position w:val="2"/>
          <w:sz w:val="20"/>
          <w:szCs w:val="20"/>
        </w:rPr>
        <w:t>INFORMACJE O FORMALNOŚCIACH, JAKICH NALEŻY DOPEŁNIĆ PO WYBORZE OFERTY W CELU ZAWARCIA UMOWY</w:t>
      </w:r>
      <w:r w:rsidR="00391489">
        <w:rPr>
          <w:rFonts w:ascii="Arial" w:hAnsi="Arial" w:cs="Arial"/>
          <w:b/>
          <w:bCs/>
          <w:spacing w:val="2"/>
          <w:position w:val="2"/>
          <w:sz w:val="20"/>
          <w:szCs w:val="20"/>
        </w:rPr>
        <w:t xml:space="preserve"> W SPRAWIE ZAMÓWIENIA PUBLICZNEGO</w:t>
      </w:r>
    </w:p>
    <w:p w14:paraId="06D5683C" w14:textId="77777777" w:rsidR="00186AB3" w:rsidRDefault="00C34848" w:rsidP="008710CE">
      <w:pPr>
        <w:ind w:left="709"/>
        <w:jc w:val="both"/>
        <w:rPr>
          <w:rFonts w:ascii="Arial" w:hAnsi="Arial" w:cs="Arial"/>
          <w:sz w:val="20"/>
          <w:szCs w:val="20"/>
        </w:rPr>
      </w:pPr>
      <w:r w:rsidRPr="00C34848">
        <w:rPr>
          <w:rFonts w:ascii="Arial" w:hAnsi="Arial" w:cs="Arial"/>
          <w:sz w:val="20"/>
          <w:szCs w:val="20"/>
        </w:rPr>
        <w:t xml:space="preserve">W przypadku, gdy zostanie wybrana jako najkorzystniejsza oferta Wykonawców wspólnie ubiegających się o udzielenie zamówienia, Wykonawca przed podpisaniem umowy </w:t>
      </w:r>
      <w:r w:rsidR="00486424">
        <w:rPr>
          <w:rFonts w:ascii="Arial" w:hAnsi="Arial" w:cs="Arial"/>
          <w:sz w:val="20"/>
          <w:szCs w:val="20"/>
        </w:rPr>
        <w:br/>
      </w:r>
      <w:r w:rsidRPr="00C34848">
        <w:rPr>
          <w:rFonts w:ascii="Arial" w:hAnsi="Arial" w:cs="Arial"/>
          <w:sz w:val="20"/>
          <w:szCs w:val="20"/>
        </w:rPr>
        <w:t>na wezwanie Zamawiającego przedłoży kopię umowy regulującej współpracę tych Wykonawców, w której</w:t>
      </w:r>
      <w:r w:rsidR="00707E13">
        <w:rPr>
          <w:rFonts w:ascii="Arial" w:hAnsi="Arial" w:cs="Arial"/>
          <w:sz w:val="20"/>
          <w:szCs w:val="20"/>
        </w:rPr>
        <w:t xml:space="preserve"> co najmniej </w:t>
      </w:r>
      <w:r w:rsidRPr="00C34848">
        <w:rPr>
          <w:rFonts w:ascii="Arial" w:hAnsi="Arial" w:cs="Arial"/>
          <w:sz w:val="20"/>
          <w:szCs w:val="20"/>
        </w:rPr>
        <w:t>zostanie określony pełnomocnik uprawniony do kontaktów z Zamawiającym oraz do wystawiania dokumentów związanych z płatnościami</w:t>
      </w:r>
      <w:r w:rsidR="00FA0107">
        <w:rPr>
          <w:rFonts w:ascii="Arial" w:hAnsi="Arial" w:cs="Arial"/>
          <w:sz w:val="20"/>
          <w:szCs w:val="20"/>
        </w:rPr>
        <w:t xml:space="preserve">. </w:t>
      </w:r>
    </w:p>
    <w:p w14:paraId="440C79C7" w14:textId="77777777" w:rsidR="00825B2E" w:rsidRDefault="00C34848" w:rsidP="00825B2E">
      <w:pPr>
        <w:ind w:left="709" w:right="-567" w:hanging="709"/>
        <w:rPr>
          <w:rStyle w:val="tekstdokbold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ar-SA"/>
        </w:rPr>
        <w:t>2</w:t>
      </w:r>
      <w:r w:rsidR="0024324E">
        <w:rPr>
          <w:rFonts w:ascii="Arial" w:hAnsi="Arial" w:cs="Arial"/>
          <w:b/>
          <w:sz w:val="20"/>
          <w:szCs w:val="20"/>
          <w:lang w:eastAsia="ar-SA"/>
        </w:rPr>
        <w:t>0</w:t>
      </w:r>
      <w:r w:rsidR="007C4650">
        <w:rPr>
          <w:rFonts w:ascii="Arial" w:hAnsi="Arial" w:cs="Arial"/>
          <w:b/>
          <w:sz w:val="20"/>
          <w:szCs w:val="20"/>
          <w:lang w:eastAsia="ar-SA"/>
        </w:rPr>
        <w:t>.</w:t>
      </w:r>
      <w:r w:rsidR="007C4650">
        <w:rPr>
          <w:rFonts w:ascii="Arial" w:hAnsi="Arial" w:cs="Arial"/>
          <w:b/>
          <w:sz w:val="20"/>
          <w:szCs w:val="20"/>
          <w:lang w:eastAsia="ar-SA"/>
        </w:rPr>
        <w:tab/>
      </w:r>
      <w:r w:rsidR="007C4650">
        <w:rPr>
          <w:rStyle w:val="tekstdokbold"/>
          <w:rFonts w:ascii="Arial" w:hAnsi="Arial" w:cs="Arial"/>
          <w:sz w:val="20"/>
          <w:szCs w:val="20"/>
        </w:rPr>
        <w:t>ZABEZPIECZENIE NALEŻYTEGO WYKONANIA UMOWY</w:t>
      </w:r>
    </w:p>
    <w:p w14:paraId="2DA8AB3B" w14:textId="77777777" w:rsidR="00825B2E" w:rsidRPr="002C0D82" w:rsidRDefault="002C0D82" w:rsidP="002C0D82">
      <w:pPr>
        <w:ind w:left="709" w:right="-567"/>
        <w:rPr>
          <w:rFonts w:ascii="Arial" w:hAnsi="Arial" w:cs="Arial"/>
          <w:b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t>Zamawiający</w:t>
      </w:r>
      <w:r w:rsidR="00FA0107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nie ustala wysokości </w:t>
      </w:r>
      <w:r w:rsidRPr="005B6298">
        <w:rPr>
          <w:rFonts w:ascii="Arial" w:hAnsi="Arial" w:cs="Arial"/>
          <w:bCs/>
          <w:sz w:val="20"/>
          <w:szCs w:val="20"/>
        </w:rPr>
        <w:t>zabezpieczenia należytego wykonania umowy</w:t>
      </w:r>
      <w:r>
        <w:rPr>
          <w:rFonts w:ascii="Arial" w:hAnsi="Arial" w:cs="Arial"/>
          <w:bCs/>
          <w:sz w:val="20"/>
          <w:szCs w:val="20"/>
        </w:rPr>
        <w:t>.</w:t>
      </w:r>
    </w:p>
    <w:p w14:paraId="3ABDBD9E" w14:textId="77777777" w:rsidR="007C4650" w:rsidRDefault="00C34848">
      <w:pPr>
        <w:ind w:left="709" w:right="-567" w:hanging="709"/>
      </w:pPr>
      <w:r>
        <w:rPr>
          <w:rFonts w:ascii="Arial" w:hAnsi="Arial" w:cs="Arial"/>
          <w:b/>
          <w:sz w:val="20"/>
          <w:szCs w:val="20"/>
          <w:lang w:eastAsia="ar-SA"/>
        </w:rPr>
        <w:t>2</w:t>
      </w:r>
      <w:r w:rsidR="00A7173C">
        <w:rPr>
          <w:rFonts w:ascii="Arial" w:hAnsi="Arial" w:cs="Arial"/>
          <w:b/>
          <w:sz w:val="20"/>
          <w:szCs w:val="20"/>
          <w:lang w:eastAsia="ar-SA"/>
        </w:rPr>
        <w:t>1</w:t>
      </w:r>
      <w:r w:rsidR="007C4650">
        <w:rPr>
          <w:rFonts w:ascii="Arial" w:hAnsi="Arial" w:cs="Arial"/>
          <w:b/>
          <w:sz w:val="20"/>
          <w:szCs w:val="20"/>
          <w:lang w:eastAsia="ar-SA"/>
        </w:rPr>
        <w:t>.</w:t>
      </w:r>
      <w:r w:rsidR="007C4650">
        <w:rPr>
          <w:rFonts w:ascii="Arial" w:hAnsi="Arial" w:cs="Arial"/>
          <w:b/>
          <w:sz w:val="20"/>
          <w:szCs w:val="20"/>
          <w:lang w:eastAsia="ar-SA"/>
        </w:rPr>
        <w:tab/>
      </w:r>
      <w:r w:rsidR="007C4650">
        <w:rPr>
          <w:rFonts w:ascii="Arial" w:hAnsi="Arial" w:cs="Arial"/>
          <w:b/>
          <w:bCs/>
          <w:spacing w:val="4"/>
          <w:sz w:val="20"/>
          <w:szCs w:val="20"/>
        </w:rPr>
        <w:t>POUCZENIE O ŚRODKACH OCHRONY PRAWNEJ</w:t>
      </w:r>
    </w:p>
    <w:p w14:paraId="1C201F4E" w14:textId="77777777" w:rsidR="007C4650" w:rsidRPr="005B6298" w:rsidRDefault="007C4650" w:rsidP="005B6298">
      <w:pPr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pacing w:val="4"/>
          <w:sz w:val="20"/>
          <w:szCs w:val="20"/>
        </w:rPr>
        <w:t>2</w:t>
      </w:r>
      <w:r w:rsidR="00A7173C">
        <w:rPr>
          <w:rFonts w:ascii="Arial" w:hAnsi="Arial" w:cs="Arial"/>
          <w:spacing w:val="4"/>
          <w:sz w:val="20"/>
          <w:szCs w:val="20"/>
        </w:rPr>
        <w:t>1</w:t>
      </w:r>
      <w:r>
        <w:rPr>
          <w:rFonts w:ascii="Arial" w:hAnsi="Arial" w:cs="Arial"/>
          <w:spacing w:val="4"/>
          <w:sz w:val="20"/>
          <w:szCs w:val="20"/>
        </w:rPr>
        <w:t xml:space="preserve">.1. </w:t>
      </w:r>
      <w:r>
        <w:rPr>
          <w:rFonts w:ascii="Arial" w:hAnsi="Arial" w:cs="Arial"/>
          <w:spacing w:val="4"/>
          <w:sz w:val="20"/>
          <w:szCs w:val="20"/>
        </w:rPr>
        <w:tab/>
      </w:r>
      <w:r w:rsidR="00C34848" w:rsidRPr="005B6298">
        <w:rPr>
          <w:rFonts w:ascii="Arial" w:hAnsi="Arial" w:cs="Arial"/>
          <w:bCs/>
          <w:sz w:val="20"/>
          <w:szCs w:val="20"/>
        </w:rPr>
        <w:t xml:space="preserve">Wykonawcy, a także innemu podmiotowi, jeżeli ma lub miał interes w uzyskaniu zamówienia oraz poniósł lub może ponieść szkodę w wyniku naruszenia przez Zamawiającego przepisów </w:t>
      </w:r>
      <w:r w:rsidR="00145714">
        <w:rPr>
          <w:rFonts w:ascii="Arial" w:hAnsi="Arial" w:cs="Arial"/>
          <w:bCs/>
          <w:sz w:val="20"/>
          <w:szCs w:val="20"/>
        </w:rPr>
        <w:t>U</w:t>
      </w:r>
      <w:r w:rsidR="00C34848" w:rsidRPr="005B6298">
        <w:rPr>
          <w:rFonts w:ascii="Arial" w:hAnsi="Arial" w:cs="Arial"/>
          <w:bCs/>
          <w:sz w:val="20"/>
          <w:szCs w:val="20"/>
        </w:rPr>
        <w:t xml:space="preserve">stawy, przysługują środki ochrony prawnej określone w Dziale IX </w:t>
      </w:r>
      <w:r w:rsidR="00145714">
        <w:rPr>
          <w:rFonts w:ascii="Arial" w:hAnsi="Arial" w:cs="Arial"/>
          <w:bCs/>
          <w:sz w:val="20"/>
          <w:szCs w:val="20"/>
        </w:rPr>
        <w:t>U</w:t>
      </w:r>
      <w:r w:rsidR="00C34848" w:rsidRPr="005B6298">
        <w:rPr>
          <w:rFonts w:ascii="Arial" w:hAnsi="Arial" w:cs="Arial"/>
          <w:bCs/>
          <w:sz w:val="20"/>
          <w:szCs w:val="20"/>
        </w:rPr>
        <w:t>stawy. Środki ochrony prawnej wobec ogłoszenia wszczynającego postępowanie o udzielenie zamówienia oraz dokumentów zamówienia przysługują również organizacjom wpisanym na listę, o której mowa w art. 469 pkt 15 Ustawy oraz Rzecznikowi Małych i Średnich Przedsiębiorców.</w:t>
      </w:r>
    </w:p>
    <w:p w14:paraId="175DC310" w14:textId="77777777" w:rsidR="007C4650" w:rsidRPr="005B6298" w:rsidRDefault="007C4650" w:rsidP="005B6298">
      <w:pPr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t>2</w:t>
      </w:r>
      <w:r w:rsidR="00A7173C">
        <w:rPr>
          <w:rFonts w:ascii="Arial" w:hAnsi="Arial" w:cs="Arial"/>
          <w:bCs/>
          <w:sz w:val="20"/>
          <w:szCs w:val="20"/>
        </w:rPr>
        <w:t>1</w:t>
      </w:r>
      <w:r w:rsidRPr="005B6298">
        <w:rPr>
          <w:rFonts w:ascii="Arial" w:hAnsi="Arial" w:cs="Arial"/>
          <w:bCs/>
          <w:sz w:val="20"/>
          <w:szCs w:val="20"/>
        </w:rPr>
        <w:t xml:space="preserve">.2. </w:t>
      </w:r>
      <w:r w:rsidRPr="005B6298">
        <w:rPr>
          <w:rFonts w:ascii="Arial" w:hAnsi="Arial" w:cs="Arial"/>
          <w:bCs/>
          <w:sz w:val="20"/>
          <w:szCs w:val="20"/>
        </w:rPr>
        <w:tab/>
      </w:r>
      <w:r w:rsidR="00C34848" w:rsidRPr="005B6298">
        <w:rPr>
          <w:rFonts w:ascii="Arial" w:hAnsi="Arial" w:cs="Arial"/>
          <w:bCs/>
          <w:sz w:val="20"/>
          <w:szCs w:val="20"/>
        </w:rPr>
        <w:t>Odwołanie przysługuje na:</w:t>
      </w:r>
    </w:p>
    <w:p w14:paraId="0310FA7C" w14:textId="77777777" w:rsidR="004032BA" w:rsidRDefault="00C34848" w:rsidP="004032BA">
      <w:pPr>
        <w:numPr>
          <w:ilvl w:val="2"/>
          <w:numId w:val="121"/>
        </w:numPr>
        <w:jc w:val="both"/>
        <w:rPr>
          <w:rFonts w:ascii="Arial" w:hAnsi="Arial" w:cs="Arial"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t xml:space="preserve">Niezgodną z przepisami Ustawy czynność Zamawiającego, podjętą w postępowaniu </w:t>
      </w:r>
      <w:r w:rsidR="00145714">
        <w:rPr>
          <w:rFonts w:ascii="Arial" w:hAnsi="Arial" w:cs="Arial"/>
          <w:bCs/>
          <w:sz w:val="20"/>
          <w:szCs w:val="20"/>
        </w:rPr>
        <w:br/>
      </w:r>
      <w:r w:rsidRPr="005B6298">
        <w:rPr>
          <w:rFonts w:ascii="Arial" w:hAnsi="Arial" w:cs="Arial"/>
          <w:bCs/>
          <w:sz w:val="20"/>
          <w:szCs w:val="20"/>
        </w:rPr>
        <w:t>o udzielenie zamówienia</w:t>
      </w:r>
      <w:r w:rsidR="00994C3F">
        <w:rPr>
          <w:rFonts w:ascii="Arial" w:hAnsi="Arial" w:cs="Arial"/>
          <w:bCs/>
          <w:sz w:val="20"/>
          <w:szCs w:val="20"/>
        </w:rPr>
        <w:t xml:space="preserve">, </w:t>
      </w:r>
      <w:r w:rsidRPr="005B6298">
        <w:rPr>
          <w:rFonts w:ascii="Arial" w:hAnsi="Arial" w:cs="Arial"/>
          <w:bCs/>
          <w:sz w:val="20"/>
          <w:szCs w:val="20"/>
        </w:rPr>
        <w:t>w tym na projektowane postanowieni</w:t>
      </w:r>
      <w:r w:rsidR="00145714">
        <w:rPr>
          <w:rFonts w:ascii="Arial" w:hAnsi="Arial" w:cs="Arial"/>
          <w:bCs/>
          <w:sz w:val="20"/>
          <w:szCs w:val="20"/>
        </w:rPr>
        <w:t>a</w:t>
      </w:r>
      <w:r w:rsidRPr="005B6298">
        <w:rPr>
          <w:rFonts w:ascii="Arial" w:hAnsi="Arial" w:cs="Arial"/>
          <w:bCs/>
          <w:sz w:val="20"/>
          <w:szCs w:val="20"/>
        </w:rPr>
        <w:t xml:space="preserve"> umowy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3D6606F8" w14:textId="77777777" w:rsidR="00C34848" w:rsidRPr="004032BA" w:rsidRDefault="00C34848" w:rsidP="004032BA">
      <w:pPr>
        <w:numPr>
          <w:ilvl w:val="2"/>
          <w:numId w:val="121"/>
        </w:numPr>
        <w:jc w:val="both"/>
        <w:rPr>
          <w:rFonts w:ascii="Arial" w:hAnsi="Arial" w:cs="Arial"/>
          <w:bCs/>
          <w:sz w:val="20"/>
          <w:szCs w:val="20"/>
        </w:rPr>
      </w:pPr>
      <w:r w:rsidRPr="004032BA">
        <w:rPr>
          <w:rFonts w:ascii="Arial" w:hAnsi="Arial" w:cs="Arial"/>
          <w:bCs/>
          <w:sz w:val="20"/>
          <w:szCs w:val="20"/>
        </w:rPr>
        <w:t>Zaniechanie czynności w postępowaniu o udzielenie zamówienia, do której Zamawiający był obowiązany na podstawie Ustawy.</w:t>
      </w:r>
    </w:p>
    <w:p w14:paraId="0E261A1C" w14:textId="77777777" w:rsidR="007C4650" w:rsidRPr="005B6298" w:rsidRDefault="007C4650" w:rsidP="005B6298">
      <w:pPr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t>2</w:t>
      </w:r>
      <w:r w:rsidR="00A7173C">
        <w:rPr>
          <w:rFonts w:ascii="Arial" w:hAnsi="Arial" w:cs="Arial"/>
          <w:bCs/>
          <w:sz w:val="20"/>
          <w:szCs w:val="20"/>
        </w:rPr>
        <w:t>1</w:t>
      </w:r>
      <w:r w:rsidRPr="005B6298">
        <w:rPr>
          <w:rFonts w:ascii="Arial" w:hAnsi="Arial" w:cs="Arial"/>
          <w:bCs/>
          <w:sz w:val="20"/>
          <w:szCs w:val="20"/>
        </w:rPr>
        <w:t>.3.</w:t>
      </w:r>
      <w:r w:rsidRPr="005B6298">
        <w:rPr>
          <w:rFonts w:ascii="Arial" w:hAnsi="Arial" w:cs="Arial"/>
          <w:bCs/>
          <w:sz w:val="20"/>
          <w:szCs w:val="20"/>
        </w:rPr>
        <w:tab/>
      </w:r>
      <w:r w:rsidR="00C34848" w:rsidRPr="005B6298">
        <w:rPr>
          <w:rFonts w:ascii="Arial" w:hAnsi="Arial" w:cs="Arial"/>
          <w:bCs/>
          <w:sz w:val="20"/>
          <w:szCs w:val="20"/>
        </w:rPr>
        <w:t>Odwołanie zawiera:</w:t>
      </w:r>
    </w:p>
    <w:p w14:paraId="66C46F9F" w14:textId="77777777" w:rsidR="000E7B82" w:rsidRDefault="00C34848" w:rsidP="000E7B82">
      <w:pPr>
        <w:numPr>
          <w:ilvl w:val="2"/>
          <w:numId w:val="122"/>
        </w:numPr>
        <w:jc w:val="both"/>
        <w:rPr>
          <w:rFonts w:ascii="Arial" w:hAnsi="Arial" w:cs="Arial"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t>Imię i nazwisko albo nazwę, miejsce zamieszkania albo siedzibę, numer telefonu oraz adres poczty elektronicznej Odwołującego oraz imię i nazwisko przedstawiciela (przedstawicieli)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18FB2398" w14:textId="77777777" w:rsidR="000E7B82" w:rsidRDefault="00C34848" w:rsidP="000E7B82">
      <w:pPr>
        <w:numPr>
          <w:ilvl w:val="2"/>
          <w:numId w:val="122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Nazwę i siedzibę Zamawiającego, numer telefonu oraz adres poczty elektronicznej Zamawiającego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75914938" w14:textId="77777777" w:rsidR="000E7B82" w:rsidRDefault="00C34848" w:rsidP="000E7B82">
      <w:pPr>
        <w:numPr>
          <w:ilvl w:val="2"/>
          <w:numId w:val="122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 xml:space="preserve">Numer PESEL lub NIP </w:t>
      </w:r>
      <w:r w:rsidR="00D64E13" w:rsidRPr="000E7B82">
        <w:rPr>
          <w:rFonts w:ascii="Arial" w:hAnsi="Arial" w:cs="Arial"/>
          <w:bCs/>
          <w:sz w:val="20"/>
          <w:szCs w:val="20"/>
        </w:rPr>
        <w:t>O</w:t>
      </w:r>
      <w:r w:rsidRPr="000E7B82">
        <w:rPr>
          <w:rFonts w:ascii="Arial" w:hAnsi="Arial" w:cs="Arial"/>
          <w:bCs/>
          <w:sz w:val="20"/>
          <w:szCs w:val="20"/>
        </w:rPr>
        <w:t xml:space="preserve">dwołującego będącego osobą fizyczną, jeżeli jest on obowiązany </w:t>
      </w:r>
      <w:r w:rsidR="00486424">
        <w:rPr>
          <w:rFonts w:ascii="Arial" w:hAnsi="Arial" w:cs="Arial"/>
          <w:bCs/>
          <w:sz w:val="20"/>
          <w:szCs w:val="20"/>
        </w:rPr>
        <w:br/>
      </w:r>
      <w:r w:rsidRPr="000E7B82">
        <w:rPr>
          <w:rFonts w:ascii="Arial" w:hAnsi="Arial" w:cs="Arial"/>
          <w:bCs/>
          <w:sz w:val="20"/>
          <w:szCs w:val="20"/>
        </w:rPr>
        <w:t>do jego posiadania albo posiada go nie mając takiego obowiązku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61B2E2BA" w14:textId="77777777" w:rsidR="000E7B82" w:rsidRDefault="00F65A9E" w:rsidP="000E7B82">
      <w:pPr>
        <w:numPr>
          <w:ilvl w:val="2"/>
          <w:numId w:val="122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Numer w Krajowym Rejestrze Sądowym, a w przypadku jego braku – numer w innym właściwym rejestrze, ewidencji lub NIP Odwołującego nie będąc</w:t>
      </w:r>
      <w:r w:rsidR="0079562F" w:rsidRPr="000E7B82">
        <w:rPr>
          <w:rFonts w:ascii="Arial" w:hAnsi="Arial" w:cs="Arial"/>
          <w:bCs/>
          <w:sz w:val="20"/>
          <w:szCs w:val="20"/>
        </w:rPr>
        <w:t xml:space="preserve">ego </w:t>
      </w:r>
      <w:r w:rsidRPr="000E7B82">
        <w:rPr>
          <w:rFonts w:ascii="Arial" w:hAnsi="Arial" w:cs="Arial"/>
          <w:bCs/>
          <w:sz w:val="20"/>
          <w:szCs w:val="20"/>
        </w:rPr>
        <w:t>osobą fizyczną, który nie ma obowiązku wpisu we właściwym rejestrze lub ewidencji, jeżeli jest on obowiązany do jego posiadania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26B0DD4D" w14:textId="77777777" w:rsidR="000E7B82" w:rsidRDefault="00F65A9E" w:rsidP="000E7B82">
      <w:pPr>
        <w:numPr>
          <w:ilvl w:val="2"/>
          <w:numId w:val="122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Określenie przedmiotu zamówienia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6A26A3BE" w14:textId="77777777" w:rsidR="000E7B82" w:rsidRDefault="00F65A9E" w:rsidP="000E7B82">
      <w:pPr>
        <w:numPr>
          <w:ilvl w:val="2"/>
          <w:numId w:val="122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Wskazanie numeru publikacji w Biuletynie Zamówień Publicznych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6764A8E1" w14:textId="77777777" w:rsidR="000E7B82" w:rsidRDefault="00F65A9E" w:rsidP="000E7B82">
      <w:pPr>
        <w:numPr>
          <w:ilvl w:val="2"/>
          <w:numId w:val="122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Wskazanie czynności lub zaniechania czynności Zamawiającego, której zarzuca się niezgodność z przepisami Ustawy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1BAFBF6B" w14:textId="77777777" w:rsidR="000E7B82" w:rsidRDefault="00F65A9E" w:rsidP="000E7B82">
      <w:pPr>
        <w:numPr>
          <w:ilvl w:val="2"/>
          <w:numId w:val="122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Zwięzłe przedstawienie zarzutów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404F3321" w14:textId="77777777" w:rsidR="000E7B82" w:rsidRDefault="00F65A9E" w:rsidP="000E7B82">
      <w:pPr>
        <w:numPr>
          <w:ilvl w:val="2"/>
          <w:numId w:val="122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Żądanie co do sposobu rozstrzygnięcia odwołania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396948DD" w14:textId="77777777" w:rsidR="000E7B82" w:rsidRDefault="00F65A9E" w:rsidP="002F6667">
      <w:pPr>
        <w:numPr>
          <w:ilvl w:val="2"/>
          <w:numId w:val="122"/>
        </w:numPr>
        <w:ind w:left="851" w:hanging="851"/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Wskazanie okoliczności faktycznych i prawnych uzasadniających wniesienie odwołania oraz dowodów na poparcie przytoczonych okoliczności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171D11E4" w14:textId="77777777" w:rsidR="000E7B82" w:rsidRDefault="00F65A9E" w:rsidP="002F6667">
      <w:pPr>
        <w:numPr>
          <w:ilvl w:val="2"/>
          <w:numId w:val="122"/>
        </w:numPr>
        <w:tabs>
          <w:tab w:val="left" w:pos="851"/>
        </w:tabs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Podpis Odwołującego albo jego przedstawiciela lub przedstawicieli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514415DE" w14:textId="77777777" w:rsidR="00F65A9E" w:rsidRPr="000E7B82" w:rsidRDefault="00F65A9E" w:rsidP="002F6667">
      <w:pPr>
        <w:numPr>
          <w:ilvl w:val="2"/>
          <w:numId w:val="122"/>
        </w:numPr>
        <w:tabs>
          <w:tab w:val="left" w:pos="851"/>
        </w:tabs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Wykaz załączników.</w:t>
      </w:r>
    </w:p>
    <w:p w14:paraId="3C07CEC6" w14:textId="77777777" w:rsidR="00F65A9E" w:rsidRPr="005B6298" w:rsidRDefault="00F65A9E" w:rsidP="005B6298">
      <w:pPr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t>2</w:t>
      </w:r>
      <w:r w:rsidR="00A7173C">
        <w:rPr>
          <w:rFonts w:ascii="Arial" w:hAnsi="Arial" w:cs="Arial"/>
          <w:bCs/>
          <w:sz w:val="20"/>
          <w:szCs w:val="20"/>
        </w:rPr>
        <w:t>1</w:t>
      </w:r>
      <w:r w:rsidRPr="005B6298">
        <w:rPr>
          <w:rFonts w:ascii="Arial" w:hAnsi="Arial" w:cs="Arial"/>
          <w:bCs/>
          <w:sz w:val="20"/>
          <w:szCs w:val="20"/>
        </w:rPr>
        <w:t>.4.</w:t>
      </w:r>
      <w:r w:rsidRPr="005B6298">
        <w:rPr>
          <w:rFonts w:ascii="Arial" w:hAnsi="Arial" w:cs="Arial"/>
          <w:bCs/>
          <w:sz w:val="20"/>
          <w:szCs w:val="20"/>
        </w:rPr>
        <w:tab/>
        <w:t>Do odwołania dołącza się:</w:t>
      </w:r>
    </w:p>
    <w:p w14:paraId="129455B4" w14:textId="77777777" w:rsidR="000E7B82" w:rsidRDefault="00F65A9E" w:rsidP="000E7B82">
      <w:pPr>
        <w:numPr>
          <w:ilvl w:val="2"/>
          <w:numId w:val="123"/>
        </w:numPr>
        <w:jc w:val="both"/>
        <w:rPr>
          <w:rFonts w:ascii="Arial" w:hAnsi="Arial" w:cs="Arial"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t>Dowód uiszczenia wpisu od odwołania w wymaganej wysokości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5FA890B6" w14:textId="77777777" w:rsidR="000E7B82" w:rsidRDefault="00F65A9E" w:rsidP="000E7B82">
      <w:pPr>
        <w:numPr>
          <w:ilvl w:val="2"/>
          <w:numId w:val="123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Dowód przekazania odpowiednio odwołania albo jego kopii Zamawiającemu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60C48A67" w14:textId="77777777" w:rsidR="00F65A9E" w:rsidRPr="000E7B82" w:rsidRDefault="001C5F39" w:rsidP="000E7B82">
      <w:pPr>
        <w:numPr>
          <w:ilvl w:val="2"/>
          <w:numId w:val="123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Dokument potwierdzający umocowanie do reprezentowania Odwołującego.</w:t>
      </w:r>
    </w:p>
    <w:p w14:paraId="6EFE8E05" w14:textId="77777777" w:rsidR="007C4650" w:rsidRPr="005B6298" w:rsidRDefault="007C4650" w:rsidP="005B6298">
      <w:pPr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t>2</w:t>
      </w:r>
      <w:r w:rsidR="00A7173C">
        <w:rPr>
          <w:rFonts w:ascii="Arial" w:hAnsi="Arial" w:cs="Arial"/>
          <w:bCs/>
          <w:sz w:val="20"/>
          <w:szCs w:val="20"/>
        </w:rPr>
        <w:t>1</w:t>
      </w:r>
      <w:r w:rsidRPr="005B6298">
        <w:rPr>
          <w:rFonts w:ascii="Arial" w:hAnsi="Arial" w:cs="Arial"/>
          <w:bCs/>
          <w:sz w:val="20"/>
          <w:szCs w:val="20"/>
        </w:rPr>
        <w:t>.</w:t>
      </w:r>
      <w:r w:rsidR="001C5F39" w:rsidRPr="005B6298">
        <w:rPr>
          <w:rFonts w:ascii="Arial" w:hAnsi="Arial" w:cs="Arial"/>
          <w:bCs/>
          <w:sz w:val="20"/>
          <w:szCs w:val="20"/>
        </w:rPr>
        <w:t>5</w:t>
      </w:r>
      <w:r w:rsidRPr="005B6298">
        <w:rPr>
          <w:rFonts w:ascii="Arial" w:hAnsi="Arial" w:cs="Arial"/>
          <w:bCs/>
          <w:sz w:val="20"/>
          <w:szCs w:val="20"/>
        </w:rPr>
        <w:t>.</w:t>
      </w:r>
      <w:r w:rsidRPr="005B6298">
        <w:rPr>
          <w:rFonts w:ascii="Arial" w:hAnsi="Arial" w:cs="Arial"/>
          <w:bCs/>
          <w:sz w:val="20"/>
          <w:szCs w:val="20"/>
        </w:rPr>
        <w:tab/>
      </w:r>
      <w:r w:rsidR="001C5F39" w:rsidRPr="005B6298">
        <w:rPr>
          <w:rFonts w:ascii="Arial" w:hAnsi="Arial" w:cs="Arial"/>
          <w:bCs/>
          <w:sz w:val="20"/>
          <w:szCs w:val="20"/>
        </w:rPr>
        <w:t xml:space="preserve">Odwołanie wnosi się do Prezesa Izby w formie pisemnej albo w formie elektronicznej albo </w:t>
      </w:r>
      <w:r w:rsidR="00E31AA3">
        <w:rPr>
          <w:rFonts w:ascii="Arial" w:hAnsi="Arial" w:cs="Arial"/>
          <w:bCs/>
          <w:sz w:val="20"/>
          <w:szCs w:val="20"/>
        </w:rPr>
        <w:br/>
      </w:r>
      <w:r w:rsidR="001C5F39" w:rsidRPr="005B6298">
        <w:rPr>
          <w:rFonts w:ascii="Arial" w:hAnsi="Arial" w:cs="Arial"/>
          <w:bCs/>
          <w:sz w:val="20"/>
          <w:szCs w:val="20"/>
        </w:rPr>
        <w:t>w postaci elektronicznej opatrzonej podpisem zaufanym.</w:t>
      </w:r>
    </w:p>
    <w:p w14:paraId="369B58A4" w14:textId="77777777" w:rsidR="007C4650" w:rsidRPr="005B6298" w:rsidRDefault="007C4650" w:rsidP="005B6298">
      <w:pPr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lastRenderedPageBreak/>
        <w:t>2</w:t>
      </w:r>
      <w:r w:rsidR="00A7173C">
        <w:rPr>
          <w:rFonts w:ascii="Arial" w:hAnsi="Arial" w:cs="Arial"/>
          <w:bCs/>
          <w:sz w:val="20"/>
          <w:szCs w:val="20"/>
        </w:rPr>
        <w:t>1</w:t>
      </w:r>
      <w:r w:rsidRPr="005B6298">
        <w:rPr>
          <w:rFonts w:ascii="Arial" w:hAnsi="Arial" w:cs="Arial"/>
          <w:bCs/>
          <w:sz w:val="20"/>
          <w:szCs w:val="20"/>
        </w:rPr>
        <w:t>.</w:t>
      </w:r>
      <w:r w:rsidR="001C5F39" w:rsidRPr="005B6298">
        <w:rPr>
          <w:rFonts w:ascii="Arial" w:hAnsi="Arial" w:cs="Arial"/>
          <w:bCs/>
          <w:sz w:val="20"/>
          <w:szCs w:val="20"/>
        </w:rPr>
        <w:t>6</w:t>
      </w:r>
      <w:r w:rsidRPr="005B6298">
        <w:rPr>
          <w:rFonts w:ascii="Arial" w:hAnsi="Arial" w:cs="Arial"/>
          <w:bCs/>
          <w:sz w:val="20"/>
          <w:szCs w:val="20"/>
        </w:rPr>
        <w:t>.</w:t>
      </w:r>
      <w:r w:rsidRPr="005B6298">
        <w:rPr>
          <w:rFonts w:ascii="Arial" w:hAnsi="Arial" w:cs="Arial"/>
          <w:bCs/>
          <w:sz w:val="20"/>
          <w:szCs w:val="20"/>
        </w:rPr>
        <w:tab/>
      </w:r>
      <w:r w:rsidR="001C5F39" w:rsidRPr="005B6298">
        <w:rPr>
          <w:rFonts w:ascii="Arial" w:hAnsi="Arial" w:cs="Arial"/>
          <w:bCs/>
          <w:sz w:val="20"/>
          <w:szCs w:val="20"/>
        </w:rPr>
        <w:t xml:space="preserve">Odwołujący przekazuje Zamawiającemu odwołanie wniesione w formie elektronicznej albo </w:t>
      </w:r>
      <w:r w:rsidR="00E31AA3">
        <w:rPr>
          <w:rFonts w:ascii="Arial" w:hAnsi="Arial" w:cs="Arial"/>
          <w:bCs/>
          <w:sz w:val="20"/>
          <w:szCs w:val="20"/>
        </w:rPr>
        <w:br/>
      </w:r>
      <w:r w:rsidR="001C5F39" w:rsidRPr="005B6298">
        <w:rPr>
          <w:rFonts w:ascii="Arial" w:hAnsi="Arial" w:cs="Arial"/>
          <w:bCs/>
          <w:sz w:val="20"/>
          <w:szCs w:val="20"/>
        </w:rPr>
        <w:t xml:space="preserve">w postaci elektronicznej albo kopię tego odwołania, jeżeli zostało ono wniesione w formie pisemnej, przed upływem terminu do wniesienia odwołania w taki sposób, aby mógł </w:t>
      </w:r>
      <w:r w:rsidR="00E31AA3">
        <w:rPr>
          <w:rFonts w:ascii="Arial" w:hAnsi="Arial" w:cs="Arial"/>
          <w:bCs/>
          <w:sz w:val="20"/>
          <w:szCs w:val="20"/>
        </w:rPr>
        <w:br/>
      </w:r>
      <w:r w:rsidR="001C5F39" w:rsidRPr="005B6298">
        <w:rPr>
          <w:rFonts w:ascii="Arial" w:hAnsi="Arial" w:cs="Arial"/>
          <w:bCs/>
          <w:sz w:val="20"/>
          <w:szCs w:val="20"/>
        </w:rPr>
        <w:t xml:space="preserve">on zapoznać się z jego treścią przed upływem tego terminu. Domniemywa się, </w:t>
      </w:r>
      <w:r w:rsidR="00E31AA3">
        <w:rPr>
          <w:rFonts w:ascii="Arial" w:hAnsi="Arial" w:cs="Arial"/>
          <w:bCs/>
          <w:sz w:val="20"/>
          <w:szCs w:val="20"/>
        </w:rPr>
        <w:br/>
      </w:r>
      <w:r w:rsidR="001C5F39" w:rsidRPr="005B6298">
        <w:rPr>
          <w:rFonts w:ascii="Arial" w:hAnsi="Arial" w:cs="Arial"/>
          <w:bCs/>
          <w:sz w:val="20"/>
          <w:szCs w:val="20"/>
        </w:rPr>
        <w:t>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00A46B1E" w14:textId="77777777" w:rsidR="001C5F39" w:rsidRPr="005B6298" w:rsidRDefault="001C5F39" w:rsidP="005B6298">
      <w:pPr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t>2</w:t>
      </w:r>
      <w:r w:rsidR="00A7173C">
        <w:rPr>
          <w:rFonts w:ascii="Arial" w:hAnsi="Arial" w:cs="Arial"/>
          <w:bCs/>
          <w:sz w:val="20"/>
          <w:szCs w:val="20"/>
        </w:rPr>
        <w:t>1</w:t>
      </w:r>
      <w:r w:rsidRPr="005B6298">
        <w:rPr>
          <w:rFonts w:ascii="Arial" w:hAnsi="Arial" w:cs="Arial"/>
          <w:bCs/>
          <w:sz w:val="20"/>
          <w:szCs w:val="20"/>
        </w:rPr>
        <w:t>.7.</w:t>
      </w:r>
      <w:r w:rsidRPr="005B6298">
        <w:rPr>
          <w:rFonts w:ascii="Arial" w:hAnsi="Arial" w:cs="Arial"/>
          <w:bCs/>
          <w:sz w:val="20"/>
          <w:szCs w:val="20"/>
        </w:rPr>
        <w:tab/>
        <w:t>Terminy wniesienia odwołania:</w:t>
      </w:r>
    </w:p>
    <w:p w14:paraId="3EAE01B7" w14:textId="77777777" w:rsidR="000E7B82" w:rsidRDefault="001C5F39" w:rsidP="000E7B82">
      <w:pPr>
        <w:numPr>
          <w:ilvl w:val="2"/>
          <w:numId w:val="124"/>
        </w:numPr>
        <w:jc w:val="both"/>
        <w:rPr>
          <w:rFonts w:ascii="Arial" w:hAnsi="Arial" w:cs="Arial"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t>Odwołanie wnosi się w terminie 5 dni od dnia przekazania informacji o czynności Zamawiającego stanowiącej podstawę jego wniesienia – jeżeli informacja została przekazana przy użyciu środków komunikacji elektronicznej; albo w terminie 10 dni – jeżeli został</w:t>
      </w:r>
      <w:r w:rsidR="00AB70FE">
        <w:rPr>
          <w:rFonts w:ascii="Arial" w:hAnsi="Arial" w:cs="Arial"/>
          <w:bCs/>
          <w:sz w:val="20"/>
          <w:szCs w:val="20"/>
        </w:rPr>
        <w:t>a</w:t>
      </w:r>
      <w:r w:rsidRPr="005B6298">
        <w:rPr>
          <w:rFonts w:ascii="Arial" w:hAnsi="Arial" w:cs="Arial"/>
          <w:bCs/>
          <w:sz w:val="20"/>
          <w:szCs w:val="20"/>
        </w:rPr>
        <w:t xml:space="preserve"> prze</w:t>
      </w:r>
      <w:r w:rsidR="00AB70FE">
        <w:rPr>
          <w:rFonts w:ascii="Arial" w:hAnsi="Arial" w:cs="Arial"/>
          <w:bCs/>
          <w:sz w:val="20"/>
          <w:szCs w:val="20"/>
        </w:rPr>
        <w:t xml:space="preserve">kazana </w:t>
      </w:r>
      <w:r w:rsidRPr="005B6298">
        <w:rPr>
          <w:rFonts w:ascii="Arial" w:hAnsi="Arial" w:cs="Arial"/>
          <w:bCs/>
          <w:sz w:val="20"/>
          <w:szCs w:val="20"/>
        </w:rPr>
        <w:t>w inny sposób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34849C94" w14:textId="77777777" w:rsidR="000E7B82" w:rsidRDefault="001C5F39" w:rsidP="000E7B82">
      <w:pPr>
        <w:numPr>
          <w:ilvl w:val="2"/>
          <w:numId w:val="124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Odwołanie wobec treści ogłoszenia wszczynającego postępowanie o udzielenie zamówienia lub wobec treści dokumentów zamówienia, wnosi się w terminie 5 dni od dnia zamieszczenia  ogłoszenia w Biuletynie Zamówień Publicznych  lub dokumentów zamówienia  na stronie internetowej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5E77A990" w14:textId="77777777" w:rsidR="000E7B82" w:rsidRDefault="001C5F39" w:rsidP="000E7B82">
      <w:pPr>
        <w:numPr>
          <w:ilvl w:val="2"/>
          <w:numId w:val="124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 xml:space="preserve">Odwołanie wobec czynności innych niż określone w </w:t>
      </w:r>
      <w:r w:rsidR="009D56C9" w:rsidRPr="000E7B82">
        <w:rPr>
          <w:rFonts w:ascii="Arial" w:hAnsi="Arial" w:cs="Arial"/>
          <w:bCs/>
          <w:sz w:val="20"/>
          <w:szCs w:val="20"/>
        </w:rPr>
        <w:t xml:space="preserve">lit. a i b </w:t>
      </w:r>
      <w:r w:rsidRPr="000E7B82">
        <w:rPr>
          <w:rFonts w:ascii="Arial" w:hAnsi="Arial" w:cs="Arial"/>
          <w:bCs/>
          <w:sz w:val="20"/>
          <w:szCs w:val="20"/>
        </w:rPr>
        <w:t xml:space="preserve">wnosi się w terminie </w:t>
      </w:r>
      <w:r w:rsidR="00BB17F8" w:rsidRPr="000E7B82">
        <w:rPr>
          <w:rFonts w:ascii="Arial" w:hAnsi="Arial" w:cs="Arial"/>
          <w:bCs/>
          <w:sz w:val="20"/>
          <w:szCs w:val="20"/>
        </w:rPr>
        <w:br/>
      </w:r>
      <w:r w:rsidRPr="000E7B82">
        <w:rPr>
          <w:rFonts w:ascii="Arial" w:hAnsi="Arial" w:cs="Arial"/>
          <w:bCs/>
          <w:sz w:val="20"/>
          <w:szCs w:val="20"/>
        </w:rPr>
        <w:t>5 dni od dnia, w którym powzięto lub przy zachowaniu należytej staranności można było powziąć wiadomość o okolicznościach stanowiących podstawę jego wniesienia</w:t>
      </w:r>
      <w:r w:rsidR="000E7B82">
        <w:rPr>
          <w:rFonts w:ascii="Arial" w:hAnsi="Arial" w:cs="Arial"/>
          <w:bCs/>
          <w:sz w:val="20"/>
          <w:szCs w:val="20"/>
        </w:rPr>
        <w:t>;</w:t>
      </w:r>
    </w:p>
    <w:p w14:paraId="2FB0E450" w14:textId="77777777" w:rsidR="009D56C9" w:rsidRPr="000E7B82" w:rsidRDefault="001C5F39" w:rsidP="000E7B82">
      <w:pPr>
        <w:numPr>
          <w:ilvl w:val="2"/>
          <w:numId w:val="124"/>
        </w:numPr>
        <w:jc w:val="both"/>
        <w:rPr>
          <w:rFonts w:ascii="Arial" w:hAnsi="Arial" w:cs="Arial"/>
          <w:bCs/>
          <w:sz w:val="20"/>
          <w:szCs w:val="20"/>
        </w:rPr>
      </w:pPr>
      <w:r w:rsidRPr="000E7B82">
        <w:rPr>
          <w:rFonts w:ascii="Arial" w:hAnsi="Arial" w:cs="Arial"/>
          <w:bCs/>
          <w:sz w:val="20"/>
          <w:szCs w:val="20"/>
        </w:rPr>
        <w:t>Jeżeli Zamawiający nie przesłał Wykonawcy zawiadomienia o wyborze oferty najkorzystniejszej odwołanie wnosi się nie później niż w terminie</w:t>
      </w:r>
      <w:r w:rsidR="007C4650" w:rsidRPr="000E7B82">
        <w:rPr>
          <w:rFonts w:ascii="Arial" w:hAnsi="Arial" w:cs="Arial"/>
          <w:bCs/>
          <w:sz w:val="20"/>
          <w:szCs w:val="20"/>
        </w:rPr>
        <w:t>:</w:t>
      </w:r>
      <w:r w:rsidR="009D56C9" w:rsidRPr="000E7B82">
        <w:rPr>
          <w:rFonts w:ascii="Arial" w:hAnsi="Arial" w:cs="Arial"/>
          <w:bCs/>
          <w:sz w:val="20"/>
          <w:szCs w:val="20"/>
        </w:rPr>
        <w:t xml:space="preserve"> </w:t>
      </w:r>
    </w:p>
    <w:p w14:paraId="3033933A" w14:textId="77777777" w:rsidR="005F3CCC" w:rsidRDefault="001C5F39" w:rsidP="002F6667">
      <w:pPr>
        <w:numPr>
          <w:ilvl w:val="3"/>
          <w:numId w:val="124"/>
        </w:numPr>
        <w:ind w:left="851" w:hanging="851"/>
        <w:jc w:val="both"/>
        <w:rPr>
          <w:rFonts w:ascii="Arial" w:hAnsi="Arial" w:cs="Arial"/>
          <w:bCs/>
          <w:sz w:val="20"/>
          <w:szCs w:val="20"/>
        </w:rPr>
      </w:pPr>
      <w:r w:rsidRPr="009D56C9">
        <w:rPr>
          <w:rFonts w:ascii="Arial" w:hAnsi="Arial" w:cs="Arial"/>
          <w:bCs/>
          <w:sz w:val="20"/>
          <w:szCs w:val="20"/>
        </w:rPr>
        <w:t xml:space="preserve">15 dni od dnia zamieszczenia w Biuletynie Zamówień Publicznych ogłoszenia </w:t>
      </w:r>
      <w:r w:rsidR="00E31AA3">
        <w:rPr>
          <w:rFonts w:ascii="Arial" w:hAnsi="Arial" w:cs="Arial"/>
          <w:bCs/>
          <w:sz w:val="20"/>
          <w:szCs w:val="20"/>
        </w:rPr>
        <w:br/>
      </w:r>
      <w:r w:rsidRPr="009D56C9">
        <w:rPr>
          <w:rFonts w:ascii="Arial" w:hAnsi="Arial" w:cs="Arial"/>
          <w:bCs/>
          <w:sz w:val="20"/>
          <w:szCs w:val="20"/>
        </w:rPr>
        <w:t>o wyniku postępowania</w:t>
      </w:r>
      <w:r w:rsidR="005F3CCC">
        <w:rPr>
          <w:rFonts w:ascii="Arial" w:hAnsi="Arial" w:cs="Arial"/>
          <w:bCs/>
          <w:sz w:val="20"/>
          <w:szCs w:val="20"/>
        </w:rPr>
        <w:t>;</w:t>
      </w:r>
    </w:p>
    <w:p w14:paraId="45A3DA75" w14:textId="77777777" w:rsidR="005F3CCC" w:rsidRPr="006527A9" w:rsidRDefault="001C5F39" w:rsidP="002F6667">
      <w:pPr>
        <w:numPr>
          <w:ilvl w:val="3"/>
          <w:numId w:val="124"/>
        </w:numPr>
        <w:ind w:left="851" w:hanging="851"/>
        <w:jc w:val="both"/>
        <w:rPr>
          <w:rFonts w:ascii="Arial" w:hAnsi="Arial" w:cs="Arial"/>
          <w:bCs/>
          <w:sz w:val="20"/>
          <w:szCs w:val="20"/>
        </w:rPr>
      </w:pPr>
      <w:r w:rsidRPr="005B6298">
        <w:rPr>
          <w:rFonts w:ascii="Arial" w:hAnsi="Arial" w:cs="Arial"/>
          <w:bCs/>
          <w:sz w:val="20"/>
          <w:szCs w:val="20"/>
        </w:rPr>
        <w:t xml:space="preserve">miesiąca od dnia zawarcia umowy, jeżeli Zamawiający nie zamieścił </w:t>
      </w:r>
      <w:r w:rsidRPr="005B6298">
        <w:rPr>
          <w:rFonts w:ascii="Arial" w:hAnsi="Arial" w:cs="Arial"/>
          <w:bCs/>
          <w:sz w:val="20"/>
          <w:szCs w:val="20"/>
        </w:rPr>
        <w:br/>
        <w:t>w Biuletynie Zamówień Publicznych ogłoszenia o wyniku postępowania</w:t>
      </w:r>
      <w:r w:rsidR="007C4650" w:rsidRPr="005B6298">
        <w:rPr>
          <w:rFonts w:ascii="Arial" w:hAnsi="Arial" w:cs="Arial"/>
          <w:bCs/>
          <w:sz w:val="20"/>
          <w:szCs w:val="20"/>
        </w:rPr>
        <w:t>.</w:t>
      </w:r>
    </w:p>
    <w:p w14:paraId="3A0091CC" w14:textId="77777777" w:rsidR="005F3CCC" w:rsidRPr="00AC4E96" w:rsidRDefault="005F3CCC" w:rsidP="005F3CCC">
      <w:pPr>
        <w:ind w:left="720" w:hanging="720"/>
        <w:jc w:val="both"/>
        <w:rPr>
          <w:rFonts w:ascii="Arial" w:hAnsi="Arial" w:cs="Arial"/>
          <w:sz w:val="20"/>
          <w:szCs w:val="20"/>
        </w:rPr>
      </w:pPr>
      <w:r w:rsidRPr="00AC4E96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1</w:t>
      </w:r>
      <w:r w:rsidRPr="00AC4E96">
        <w:rPr>
          <w:rFonts w:ascii="Arial" w:hAnsi="Arial" w:cs="Arial"/>
          <w:sz w:val="20"/>
          <w:szCs w:val="20"/>
        </w:rPr>
        <w:t>.8.</w:t>
      </w:r>
      <w:r w:rsidRPr="00AC4E96">
        <w:rPr>
          <w:rFonts w:ascii="Arial" w:hAnsi="Arial" w:cs="Arial"/>
          <w:sz w:val="20"/>
          <w:szCs w:val="20"/>
        </w:rPr>
        <w:tab/>
        <w:t>Szczegółowe zasady postępowania po wniesieniu odwołania, określają stosowne przepisy Działu IX Ustawy.</w:t>
      </w:r>
    </w:p>
    <w:p w14:paraId="42E60A0A" w14:textId="77777777" w:rsidR="005F3CCC" w:rsidRPr="00AC4E96" w:rsidRDefault="005F3CCC" w:rsidP="005F3CCC">
      <w:pPr>
        <w:ind w:left="720" w:hanging="720"/>
        <w:jc w:val="both"/>
        <w:rPr>
          <w:rFonts w:ascii="Arial" w:hAnsi="Arial" w:cs="Arial"/>
          <w:sz w:val="20"/>
          <w:szCs w:val="20"/>
        </w:rPr>
      </w:pPr>
      <w:r w:rsidRPr="00AC4E96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1</w:t>
      </w:r>
      <w:r w:rsidRPr="00AC4E96">
        <w:rPr>
          <w:rFonts w:ascii="Arial" w:hAnsi="Arial" w:cs="Arial"/>
          <w:sz w:val="20"/>
          <w:szCs w:val="20"/>
        </w:rPr>
        <w:t>.9.</w:t>
      </w:r>
      <w:r w:rsidRPr="00AC4E96">
        <w:rPr>
          <w:rFonts w:ascii="Arial" w:hAnsi="Arial" w:cs="Arial"/>
          <w:sz w:val="20"/>
          <w:szCs w:val="20"/>
        </w:rPr>
        <w:tab/>
        <w:t xml:space="preserve">Na orzeczenie Krajowej Izby Odwoławczej oraz postanowienie Prezesa Izby, o którym mowa w </w:t>
      </w:r>
      <w:r w:rsidR="00E31AA3">
        <w:rPr>
          <w:rFonts w:ascii="Arial" w:hAnsi="Arial" w:cs="Arial"/>
          <w:sz w:val="20"/>
          <w:szCs w:val="20"/>
        </w:rPr>
        <w:t xml:space="preserve">art. </w:t>
      </w:r>
      <w:r w:rsidRPr="00AC4E96">
        <w:rPr>
          <w:rFonts w:ascii="Arial" w:hAnsi="Arial" w:cs="Arial"/>
          <w:sz w:val="20"/>
          <w:szCs w:val="20"/>
        </w:rPr>
        <w:t>519 ust. 1 Ustawy, stronom oraz uczestnikom postępowania odwoławczego przysługuje skarga do sądu.</w:t>
      </w:r>
    </w:p>
    <w:p w14:paraId="0E1BEDB0" w14:textId="77777777" w:rsidR="005F3CCC" w:rsidRPr="00AC4E96" w:rsidRDefault="005F3CCC" w:rsidP="005F3CCC">
      <w:pPr>
        <w:ind w:left="720" w:hanging="720"/>
        <w:jc w:val="both"/>
        <w:rPr>
          <w:rFonts w:ascii="Arial" w:hAnsi="Arial" w:cs="Arial"/>
          <w:sz w:val="20"/>
          <w:szCs w:val="20"/>
        </w:rPr>
      </w:pPr>
      <w:r w:rsidRPr="00AC4E96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2</w:t>
      </w:r>
      <w:r w:rsidRPr="00AC4E96">
        <w:rPr>
          <w:rFonts w:ascii="Arial" w:hAnsi="Arial" w:cs="Arial"/>
          <w:sz w:val="20"/>
          <w:szCs w:val="20"/>
        </w:rPr>
        <w:t>.10.</w:t>
      </w:r>
      <w:r w:rsidRPr="00AC4E96">
        <w:rPr>
          <w:rFonts w:ascii="Arial" w:hAnsi="Arial" w:cs="Arial"/>
          <w:sz w:val="20"/>
          <w:szCs w:val="20"/>
        </w:rPr>
        <w:tab/>
        <w:t>Skargę wnosi się do Sądu Okręgowego w Warszawie</w:t>
      </w:r>
      <w:r>
        <w:rPr>
          <w:rFonts w:ascii="Arial" w:hAnsi="Arial" w:cs="Arial"/>
          <w:sz w:val="20"/>
          <w:szCs w:val="20"/>
        </w:rPr>
        <w:t xml:space="preserve"> - </w:t>
      </w:r>
      <w:r w:rsidRPr="00AC4E96">
        <w:rPr>
          <w:rFonts w:ascii="Arial" w:hAnsi="Arial" w:cs="Arial"/>
          <w:sz w:val="20"/>
          <w:szCs w:val="20"/>
        </w:rPr>
        <w:t>sądu zamówień publicznych.</w:t>
      </w:r>
    </w:p>
    <w:p w14:paraId="607A3A6C" w14:textId="77777777" w:rsidR="005F3CCC" w:rsidRPr="00AC4E96" w:rsidRDefault="005F3CCC" w:rsidP="005F3CCC">
      <w:pPr>
        <w:ind w:left="720" w:hanging="720"/>
        <w:jc w:val="both"/>
        <w:rPr>
          <w:rFonts w:ascii="Arial" w:hAnsi="Arial" w:cs="Arial"/>
          <w:sz w:val="20"/>
          <w:szCs w:val="20"/>
        </w:rPr>
      </w:pPr>
      <w:r w:rsidRPr="00AC4E96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2</w:t>
      </w:r>
      <w:r w:rsidRPr="00AC4E96">
        <w:rPr>
          <w:rFonts w:ascii="Arial" w:hAnsi="Arial" w:cs="Arial"/>
          <w:sz w:val="20"/>
          <w:szCs w:val="20"/>
        </w:rPr>
        <w:t>.11.</w:t>
      </w:r>
      <w:r w:rsidRPr="00AC4E96">
        <w:rPr>
          <w:rFonts w:ascii="Arial" w:hAnsi="Arial" w:cs="Arial"/>
          <w:sz w:val="20"/>
          <w:szCs w:val="20"/>
        </w:rPr>
        <w:tab/>
        <w:t xml:space="preserve">Skargę wnosi się za pośrednictwem Prezesa Krajowej Izby Odwoławczej w terminie 14 dni </w:t>
      </w:r>
      <w:r w:rsidR="00E31AA3">
        <w:rPr>
          <w:rFonts w:ascii="Arial" w:hAnsi="Arial" w:cs="Arial"/>
          <w:sz w:val="20"/>
          <w:szCs w:val="20"/>
        </w:rPr>
        <w:br/>
      </w:r>
      <w:r w:rsidRPr="00AC4E96">
        <w:rPr>
          <w:rFonts w:ascii="Arial" w:hAnsi="Arial" w:cs="Arial"/>
          <w:sz w:val="20"/>
          <w:szCs w:val="20"/>
        </w:rPr>
        <w:t xml:space="preserve">od dnia doręczenia orzeczenia Krajowej Izby Odwoławczej lub postanowienia Prezesa Izby, </w:t>
      </w:r>
      <w:r w:rsidR="00E31AA3">
        <w:rPr>
          <w:rFonts w:ascii="Arial" w:hAnsi="Arial" w:cs="Arial"/>
          <w:sz w:val="20"/>
          <w:szCs w:val="20"/>
        </w:rPr>
        <w:br/>
      </w:r>
      <w:r w:rsidRPr="00AC4E96">
        <w:rPr>
          <w:rFonts w:ascii="Arial" w:hAnsi="Arial" w:cs="Arial"/>
          <w:sz w:val="20"/>
          <w:szCs w:val="20"/>
        </w:rPr>
        <w:t>o którym mowa w art. 519 ust. 1 Ustawy przesyłając jednocześnie jej odpis przeciwnikowi skargi. Złożenie skargi w placówce pocztowej operatora wyznaczonego w rozumieniu ustawy z dnia 23 listopada 2012</w:t>
      </w:r>
      <w:r>
        <w:rPr>
          <w:rFonts w:ascii="Arial" w:hAnsi="Arial" w:cs="Arial"/>
          <w:sz w:val="20"/>
          <w:szCs w:val="20"/>
        </w:rPr>
        <w:t xml:space="preserve"> r. </w:t>
      </w:r>
      <w:r w:rsidRPr="00AC4E96">
        <w:rPr>
          <w:rFonts w:ascii="Arial" w:hAnsi="Arial" w:cs="Arial"/>
          <w:sz w:val="20"/>
          <w:szCs w:val="20"/>
        </w:rPr>
        <w:t>Prawo pocztowe  jest równoznaczne z jej wniesieniem.</w:t>
      </w:r>
    </w:p>
    <w:p w14:paraId="4C2037FF" w14:textId="77777777" w:rsidR="007D67B9" w:rsidRPr="00D33CA3" w:rsidRDefault="005F3CCC" w:rsidP="00D33CA3">
      <w:pPr>
        <w:ind w:left="720" w:hanging="720"/>
        <w:jc w:val="both"/>
        <w:rPr>
          <w:rFonts w:ascii="Arial" w:hAnsi="Arial" w:cs="Arial"/>
          <w:sz w:val="20"/>
          <w:szCs w:val="20"/>
        </w:rPr>
      </w:pPr>
      <w:r w:rsidRPr="00AC4E96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2</w:t>
      </w:r>
      <w:r w:rsidRPr="00AC4E96">
        <w:rPr>
          <w:rFonts w:ascii="Arial" w:hAnsi="Arial" w:cs="Arial"/>
          <w:sz w:val="20"/>
          <w:szCs w:val="20"/>
        </w:rPr>
        <w:t>.12.</w:t>
      </w:r>
      <w:r w:rsidRPr="00AC4E96">
        <w:rPr>
          <w:rFonts w:ascii="Arial" w:hAnsi="Arial" w:cs="Arial"/>
          <w:sz w:val="20"/>
          <w:szCs w:val="20"/>
        </w:rPr>
        <w:tab/>
        <w:t>Od wyroku sądu lub postanowienia kończącego postępowanie w sprawie przysługuje skarga kasacyjna do Sądu Najwyższego</w:t>
      </w:r>
      <w:r w:rsidR="006527A9">
        <w:rPr>
          <w:rFonts w:ascii="Arial" w:hAnsi="Arial" w:cs="Arial"/>
          <w:sz w:val="20"/>
          <w:szCs w:val="20"/>
        </w:rPr>
        <w:t xml:space="preserve"> n</w:t>
      </w:r>
      <w:r w:rsidR="006527A9" w:rsidRPr="005B6298">
        <w:rPr>
          <w:rFonts w:ascii="Arial" w:hAnsi="Arial" w:cs="Arial"/>
          <w:bCs/>
          <w:sz w:val="20"/>
          <w:szCs w:val="20"/>
        </w:rPr>
        <w:t xml:space="preserve">a zasadach określonych w art. 590 </w:t>
      </w:r>
      <w:r w:rsidR="006527A9">
        <w:rPr>
          <w:rFonts w:ascii="Arial" w:hAnsi="Arial" w:cs="Arial"/>
          <w:bCs/>
          <w:sz w:val="20"/>
          <w:szCs w:val="20"/>
        </w:rPr>
        <w:t>U</w:t>
      </w:r>
      <w:r w:rsidR="006527A9" w:rsidRPr="005B6298">
        <w:rPr>
          <w:rFonts w:ascii="Arial" w:hAnsi="Arial" w:cs="Arial"/>
          <w:bCs/>
          <w:sz w:val="20"/>
          <w:szCs w:val="20"/>
        </w:rPr>
        <w:t>stawy</w:t>
      </w:r>
      <w:r w:rsidR="002F6667">
        <w:rPr>
          <w:rFonts w:ascii="Arial" w:hAnsi="Arial" w:cs="Arial"/>
          <w:bCs/>
          <w:sz w:val="20"/>
          <w:szCs w:val="20"/>
        </w:rPr>
        <w:t>.</w:t>
      </w:r>
    </w:p>
    <w:p w14:paraId="0B1107A8" w14:textId="77777777" w:rsidR="002C0D82" w:rsidRPr="00AA3A56" w:rsidRDefault="002C0D82" w:rsidP="002C0D82">
      <w:pPr>
        <w:ind w:left="709" w:right="-567" w:hanging="709"/>
      </w:pPr>
      <w:bookmarkStart w:id="24" w:name="_Hlk186975847"/>
      <w:r w:rsidRPr="00AA3A56">
        <w:rPr>
          <w:rFonts w:ascii="Arial" w:hAnsi="Arial" w:cs="Arial"/>
          <w:b/>
          <w:sz w:val="20"/>
          <w:szCs w:val="20"/>
          <w:lang w:eastAsia="ar-SA"/>
        </w:rPr>
        <w:t>2</w:t>
      </w:r>
      <w:r w:rsidR="00D33CA3">
        <w:rPr>
          <w:rFonts w:ascii="Arial" w:hAnsi="Arial" w:cs="Arial"/>
          <w:b/>
          <w:sz w:val="20"/>
          <w:szCs w:val="20"/>
          <w:lang w:eastAsia="ar-SA"/>
        </w:rPr>
        <w:t>2</w:t>
      </w:r>
      <w:r w:rsidRPr="00AA3A56">
        <w:rPr>
          <w:rFonts w:ascii="Arial" w:hAnsi="Arial" w:cs="Arial"/>
          <w:b/>
          <w:sz w:val="20"/>
          <w:szCs w:val="20"/>
          <w:lang w:eastAsia="ar-SA"/>
        </w:rPr>
        <w:t>.</w:t>
      </w:r>
      <w:r w:rsidRPr="00AA3A56">
        <w:rPr>
          <w:rFonts w:ascii="Arial" w:hAnsi="Arial" w:cs="Arial"/>
          <w:b/>
          <w:sz w:val="20"/>
          <w:szCs w:val="20"/>
          <w:lang w:eastAsia="ar-SA"/>
        </w:rPr>
        <w:tab/>
        <w:t>K</w:t>
      </w:r>
      <w:r w:rsidRPr="00AA3A56">
        <w:rPr>
          <w:rFonts w:ascii="Arial" w:hAnsi="Arial" w:cs="Arial"/>
          <w:b/>
          <w:sz w:val="20"/>
          <w:szCs w:val="20"/>
        </w:rPr>
        <w:t>LAUZULA INFORMACYJNA</w:t>
      </w:r>
    </w:p>
    <w:bookmarkEnd w:id="24"/>
    <w:p w14:paraId="275F7F97" w14:textId="77777777" w:rsidR="002C0D82" w:rsidRPr="00AA3A56" w:rsidRDefault="002C0D82" w:rsidP="002C0D82">
      <w:pPr>
        <w:ind w:left="705" w:hanging="705"/>
        <w:jc w:val="both"/>
        <w:rPr>
          <w:rFonts w:ascii="Arial" w:hAnsi="Arial" w:cs="Arial"/>
          <w:bCs/>
          <w:sz w:val="20"/>
          <w:szCs w:val="20"/>
        </w:rPr>
      </w:pPr>
      <w:r w:rsidRPr="00AA3A56">
        <w:rPr>
          <w:rFonts w:ascii="Arial" w:hAnsi="Arial" w:cs="Arial"/>
          <w:sz w:val="20"/>
          <w:szCs w:val="20"/>
        </w:rPr>
        <w:t>2</w:t>
      </w:r>
      <w:r w:rsidR="00D33CA3">
        <w:rPr>
          <w:rFonts w:ascii="Arial" w:hAnsi="Arial" w:cs="Arial"/>
          <w:sz w:val="20"/>
          <w:szCs w:val="20"/>
        </w:rPr>
        <w:t>2.</w:t>
      </w:r>
      <w:r w:rsidRPr="00AA3A56">
        <w:rPr>
          <w:rFonts w:ascii="Arial" w:hAnsi="Arial" w:cs="Arial"/>
          <w:sz w:val="20"/>
          <w:szCs w:val="20"/>
        </w:rPr>
        <w:tab/>
      </w:r>
      <w:r w:rsidRPr="00AA3A56">
        <w:rPr>
          <w:rFonts w:ascii="Arial" w:hAnsi="Arial" w:cs="Arial"/>
          <w:bCs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AA3A56">
        <w:rPr>
          <w:rFonts w:ascii="Arial" w:hAnsi="Arial" w:cs="Arial"/>
          <w:bCs/>
          <w:sz w:val="20"/>
          <w:szCs w:val="20"/>
        </w:rPr>
        <w:br/>
        <w:t xml:space="preserve">z 04.05.2016, str. 1), dalej „RODO”, Zamawiający informuje, że: </w:t>
      </w:r>
    </w:p>
    <w:p w14:paraId="15AE893E" w14:textId="77777777" w:rsidR="00D33CA3" w:rsidRDefault="002C0D82" w:rsidP="00D33CA3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 w:rsidRPr="00AA3A56">
        <w:rPr>
          <w:bCs/>
          <w:lang w:val="pl-PL"/>
        </w:rPr>
        <w:t>2</w:t>
      </w:r>
      <w:r w:rsidR="00D33CA3">
        <w:rPr>
          <w:bCs/>
          <w:lang w:val="pl-PL"/>
        </w:rPr>
        <w:t>2</w:t>
      </w:r>
      <w:r w:rsidRPr="00AA3A56">
        <w:rPr>
          <w:bCs/>
          <w:lang w:val="pl-PL"/>
        </w:rPr>
        <w:t>.1</w:t>
      </w:r>
      <w:r w:rsidR="00D33CA3">
        <w:rPr>
          <w:bCs/>
          <w:lang w:val="pl-PL"/>
        </w:rPr>
        <w:t xml:space="preserve">. </w:t>
      </w:r>
      <w:r w:rsidRPr="00AA3A56">
        <w:rPr>
          <w:bCs/>
          <w:lang w:val="pl-PL"/>
        </w:rPr>
        <w:t xml:space="preserve">Administratorem Pani/Pana danych osobowych jest Minister Sprawiedliwości </w:t>
      </w:r>
      <w:r w:rsidRPr="00AA3A56">
        <w:rPr>
          <w:bCs/>
          <w:lang w:val="pl-PL"/>
        </w:rPr>
        <w:br/>
        <w:t>z siedzibą w Warszawie przy Al. Ujazdowskich 11, tel. (+ 48 22) 52 12 888.</w:t>
      </w:r>
      <w:r w:rsidR="00D33CA3">
        <w:rPr>
          <w:bCs/>
          <w:lang w:val="pl-PL"/>
        </w:rPr>
        <w:t xml:space="preserve"> </w:t>
      </w:r>
    </w:p>
    <w:p w14:paraId="63D3CAA4" w14:textId="77777777" w:rsidR="00D33CA3" w:rsidRDefault="00D33CA3" w:rsidP="00D33CA3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22.2.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Inspektorem ochrony danych osobowych w Ministerstwie Sprawiedliwości jest Pani Katarzyna Borys e-mail: iod@ms.gov.pl, tel. (+ 48 22) 23 90 642.</w:t>
      </w:r>
      <w:r>
        <w:rPr>
          <w:bCs/>
          <w:lang w:val="pl-PL"/>
        </w:rPr>
        <w:t xml:space="preserve"> </w:t>
      </w:r>
    </w:p>
    <w:p w14:paraId="4F11DB7B" w14:textId="77777777" w:rsidR="00D33CA3" w:rsidRDefault="00D33CA3" w:rsidP="00D33CA3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22.3.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Pani/Pana dane osobowe przetwarzane będą na podstawie art. 6 ust. 1 lit. c RODO w celu związanym z przedmiotowym postępowaniem o udzielenie zamówienia</w:t>
      </w:r>
      <w:r>
        <w:rPr>
          <w:bCs/>
          <w:lang w:val="pl-PL"/>
        </w:rPr>
        <w:t xml:space="preserve">. </w:t>
      </w:r>
    </w:p>
    <w:p w14:paraId="7B1DD8B8" w14:textId="77777777" w:rsidR="00D33CA3" w:rsidRDefault="00D33CA3" w:rsidP="00D33CA3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22.4.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Odbiorcami Pani/Pana danych osobowych będą osoby lub podmioty, którym udostępniona zostanie dokumentacja postępowania w oparciu o art. 18 Ustawy oraz art. 74 ust. 1 i 2 Ustawy</w:t>
      </w:r>
      <w:r>
        <w:rPr>
          <w:bCs/>
          <w:lang w:val="pl-PL"/>
        </w:rPr>
        <w:t xml:space="preserve">. </w:t>
      </w:r>
    </w:p>
    <w:p w14:paraId="430FFF48" w14:textId="77777777" w:rsidR="00D33CA3" w:rsidRDefault="00D33CA3" w:rsidP="00D33CA3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22.5.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Pani/Pana dane osobowe będą przechowywane, zgodnie z art. 78 ust. 1 i 4 Ustawy, przez okres 4 lat od dnia zakończenia postępowania o udzielenie zamówienia, a jeżeli czas trwania umowy przekracza 4 lata, okres przechowywania obejmuje cały czas trwania umowy</w:t>
      </w:r>
      <w:r>
        <w:rPr>
          <w:bCs/>
          <w:lang w:val="pl-PL"/>
        </w:rPr>
        <w:t xml:space="preserve">. </w:t>
      </w:r>
    </w:p>
    <w:p w14:paraId="57C1517C" w14:textId="77777777" w:rsidR="00D33CA3" w:rsidRDefault="00D33CA3" w:rsidP="00D33CA3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22.6.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 xml:space="preserve">Obowiązek podania przez Panią/Pana danych osobowych bezpośrednio Pani/Pana dotyczących jest wymogiem ustawowym określonym w przepisach Ustawy, związanym </w:t>
      </w:r>
      <w:r w:rsidR="002C0D82" w:rsidRPr="00AA3A56">
        <w:rPr>
          <w:bCs/>
          <w:lang w:val="pl-PL"/>
        </w:rPr>
        <w:br/>
        <w:t>z udziałem w postępowaniu o udzielenie zamówienia; konsekwencje niepodania określonych danych wynikają z Ustawy</w:t>
      </w:r>
      <w:r>
        <w:rPr>
          <w:bCs/>
          <w:lang w:val="pl-PL"/>
        </w:rPr>
        <w:t xml:space="preserve">. </w:t>
      </w:r>
    </w:p>
    <w:p w14:paraId="2E5FE434" w14:textId="77777777" w:rsidR="00D33CA3" w:rsidRDefault="00D33CA3" w:rsidP="00D33CA3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lastRenderedPageBreak/>
        <w:t xml:space="preserve">22.7.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W odniesieniu do Pani/Pana danych osobowych decyzje nie będą podejmowane w sposób zautomatyzowany, stosownie do art. 22 RODO</w:t>
      </w:r>
      <w:r>
        <w:rPr>
          <w:bCs/>
          <w:lang w:val="pl-PL"/>
        </w:rPr>
        <w:t xml:space="preserve">. </w:t>
      </w:r>
    </w:p>
    <w:p w14:paraId="2FC276C8" w14:textId="77777777" w:rsidR="00D33CA3" w:rsidRDefault="00D33CA3" w:rsidP="00D33CA3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22.8.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Posiada Pani/Pan</w:t>
      </w:r>
      <w:r>
        <w:rPr>
          <w:bCs/>
          <w:lang w:val="pl-PL"/>
        </w:rPr>
        <w:t xml:space="preserve">: </w:t>
      </w:r>
    </w:p>
    <w:p w14:paraId="5253B2F8" w14:textId="77777777" w:rsidR="00D33CA3" w:rsidRDefault="00D33CA3" w:rsidP="00D33CA3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22.8.1.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Na podstawie art. 15 RODO prawo dostępu do danych osobowych Pani/Pana dotyczących</w:t>
      </w:r>
      <w:r>
        <w:rPr>
          <w:bCs/>
          <w:lang w:val="pl-PL"/>
        </w:rPr>
        <w:t xml:space="preserve">. </w:t>
      </w:r>
    </w:p>
    <w:p w14:paraId="7005A58A" w14:textId="77777777" w:rsidR="00D33CA3" w:rsidRDefault="00D33CA3" w:rsidP="00D33CA3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22.8.2.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Na podstawie art. 16 RODO prawo do sprostowania Pani/Pana danych osobowych</w:t>
      </w:r>
      <w:r w:rsidR="002C0D82" w:rsidRPr="00AA3A56">
        <w:rPr>
          <w:bCs/>
          <w:vertAlign w:val="superscript"/>
          <w:lang w:val="pl-PL"/>
        </w:rPr>
        <w:footnoteReference w:id="2"/>
      </w:r>
      <w:r>
        <w:rPr>
          <w:bCs/>
          <w:lang w:val="pl-PL"/>
        </w:rPr>
        <w:t xml:space="preserve">. </w:t>
      </w:r>
    </w:p>
    <w:p w14:paraId="23AC89FC" w14:textId="77777777" w:rsidR="00D33CA3" w:rsidRDefault="00D33CA3" w:rsidP="00D33CA3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22.8.3. </w:t>
      </w:r>
      <w:r w:rsidR="002C0D82" w:rsidRPr="00AA3A56">
        <w:rPr>
          <w:bCs/>
          <w:lang w:val="pl-PL"/>
        </w:rPr>
        <w:t>Na podstawie art. 18 RODO prawo żądania od administratora ograniczenia przetwarzania danych osobowych z zastrzeżeniem przypadków, o których mowa w art. 18 ust. 2 RODO</w:t>
      </w:r>
      <w:r w:rsidR="002C0D82" w:rsidRPr="00AA3A56">
        <w:rPr>
          <w:bCs/>
          <w:vertAlign w:val="superscript"/>
          <w:lang w:val="pl-PL"/>
        </w:rPr>
        <w:footnoteReference w:id="3"/>
      </w:r>
      <w:r w:rsidR="00825437">
        <w:rPr>
          <w:bCs/>
          <w:lang w:val="pl-PL"/>
        </w:rPr>
        <w:t>.</w:t>
      </w:r>
      <w:r>
        <w:rPr>
          <w:bCs/>
          <w:vertAlign w:val="superscript"/>
          <w:lang w:val="pl-PL"/>
        </w:rPr>
        <w:t xml:space="preserve"> </w:t>
      </w:r>
    </w:p>
    <w:p w14:paraId="2D363CEC" w14:textId="77777777" w:rsidR="002F6667" w:rsidRDefault="00D33CA3" w:rsidP="002F6667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22.8.4.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Prawo do wniesienia skargi do Prezesa Urzędu Ochrony Danych Osobowych, gdy uzna Pani/Pan, że przetwarzanie danych osobowych Pani/Pana dotyczących narusza przepisy RODO</w:t>
      </w:r>
      <w:r w:rsidR="002F6667">
        <w:rPr>
          <w:bCs/>
          <w:lang w:val="pl-PL"/>
        </w:rPr>
        <w:t xml:space="preserve">. </w:t>
      </w:r>
    </w:p>
    <w:p w14:paraId="14CC024D" w14:textId="77777777" w:rsidR="002F6667" w:rsidRDefault="002F6667" w:rsidP="002F6667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22.9.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Nie przysługuje Pani/Panu</w:t>
      </w:r>
      <w:r>
        <w:rPr>
          <w:bCs/>
          <w:lang w:val="pl-PL"/>
        </w:rPr>
        <w:t xml:space="preserve">: </w:t>
      </w:r>
    </w:p>
    <w:p w14:paraId="71811245" w14:textId="77777777" w:rsidR="002F6667" w:rsidRDefault="002F6667" w:rsidP="002F6667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22.9.1.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W związku z art. 17 ust. 3 lit. b, d lub e RODO prawo do usunięcia danych osobowych</w:t>
      </w:r>
      <w:r>
        <w:rPr>
          <w:bCs/>
          <w:lang w:val="pl-PL"/>
        </w:rPr>
        <w:t xml:space="preserve">. </w:t>
      </w:r>
    </w:p>
    <w:p w14:paraId="7FA6DA26" w14:textId="77777777" w:rsidR="002F6667" w:rsidRDefault="002F6667" w:rsidP="002F6667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22.9.2.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Prawo do przenoszenia danych osobowych, o którym mowa w art. 20 RODO</w:t>
      </w:r>
      <w:r>
        <w:rPr>
          <w:bCs/>
          <w:lang w:val="pl-PL"/>
        </w:rPr>
        <w:t xml:space="preserve">. </w:t>
      </w:r>
    </w:p>
    <w:p w14:paraId="3F0BD206" w14:textId="77777777" w:rsidR="002F6667" w:rsidRDefault="002F6667" w:rsidP="002F6667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22.9.3. </w:t>
      </w:r>
      <w:r>
        <w:rPr>
          <w:bCs/>
          <w:lang w:val="pl-PL"/>
        </w:rPr>
        <w:tab/>
      </w:r>
      <w:r w:rsidR="002C0D82" w:rsidRPr="00AA3A56">
        <w:rPr>
          <w:bCs/>
          <w:lang w:val="pl-PL"/>
        </w:rPr>
        <w:t>Na podstawie art. 21 RODO prawo sprzeciwu, wobec przetwarzania danych osobowych, gdyż podstawą prawną przetwarzania Pani/Pana danych osobowych jest art. 6 ust. 1 lit. c RODO</w:t>
      </w:r>
      <w:r>
        <w:rPr>
          <w:bCs/>
          <w:lang w:val="pl-PL"/>
        </w:rPr>
        <w:t xml:space="preserve">. </w:t>
      </w:r>
    </w:p>
    <w:p w14:paraId="43851183" w14:textId="77777777" w:rsidR="002C0D82" w:rsidRPr="002F6667" w:rsidRDefault="002F6667" w:rsidP="002F6667">
      <w:pPr>
        <w:pStyle w:val="Akapitzlist"/>
        <w:spacing w:line="240" w:lineRule="auto"/>
        <w:ind w:left="709" w:hanging="709"/>
        <w:contextualSpacing/>
        <w:jc w:val="both"/>
        <w:rPr>
          <w:bCs/>
          <w:lang w:val="pl-PL"/>
        </w:rPr>
      </w:pPr>
      <w:r>
        <w:rPr>
          <w:bCs/>
          <w:lang w:val="pl-PL"/>
        </w:rPr>
        <w:t xml:space="preserve">22.10. </w:t>
      </w:r>
      <w:r>
        <w:rPr>
          <w:bCs/>
          <w:lang w:val="pl-PL"/>
        </w:rPr>
        <w:tab/>
      </w:r>
      <w:r w:rsidR="002C0D82" w:rsidRPr="00AA3A56">
        <w:rPr>
          <w:bCs/>
        </w:rPr>
        <w:t xml:space="preserve">Zamawiający przypomina, iż Wykonawca wypełnia obowiązki informacyjne przewidziane </w:t>
      </w:r>
      <w:r w:rsidR="002C0D82" w:rsidRPr="00AA3A56">
        <w:rPr>
          <w:bCs/>
        </w:rPr>
        <w:br/>
        <w:t xml:space="preserve">w art. 13 lub 14 RODO wobec osób fizycznych, od których dane osobowe bezpośrednio </w:t>
      </w:r>
      <w:r w:rsidR="002C0D82" w:rsidRPr="00AA3A56">
        <w:rPr>
          <w:bCs/>
        </w:rPr>
        <w:br/>
        <w:t xml:space="preserve">lub pośrednio pozyskał w celu ubiegania się o udzielenie zamówienia w przedmiotowym postępowaniu. </w:t>
      </w:r>
    </w:p>
    <w:p w14:paraId="62FDA68E" w14:textId="77777777" w:rsidR="002C0D82" w:rsidRPr="00AA3A56" w:rsidRDefault="002C0D82" w:rsidP="002C0D82">
      <w:pPr>
        <w:ind w:left="709" w:right="-567" w:hanging="709"/>
        <w:rPr>
          <w:rFonts w:ascii="Arial" w:hAnsi="Arial" w:cs="Arial"/>
          <w:bCs/>
          <w:sz w:val="20"/>
          <w:szCs w:val="20"/>
          <w:lang w:eastAsia="ar-SA"/>
        </w:rPr>
      </w:pPr>
      <w:r w:rsidRPr="00AA3A56">
        <w:rPr>
          <w:rFonts w:ascii="Arial" w:hAnsi="Arial" w:cs="Arial"/>
          <w:b/>
          <w:sz w:val="20"/>
          <w:szCs w:val="20"/>
          <w:lang w:eastAsia="ar-SA"/>
        </w:rPr>
        <w:t>24.</w:t>
      </w:r>
      <w:r w:rsidRPr="00AA3A56">
        <w:rPr>
          <w:rFonts w:ascii="Arial" w:hAnsi="Arial" w:cs="Arial"/>
          <w:b/>
          <w:sz w:val="20"/>
          <w:szCs w:val="20"/>
          <w:lang w:eastAsia="ar-SA"/>
        </w:rPr>
        <w:tab/>
        <w:t>INFORMACJA O PROCEDURZE ZGŁOSZEŃ WEWNĘTRZNYCH</w:t>
      </w:r>
    </w:p>
    <w:p w14:paraId="37EB78DE" w14:textId="77777777" w:rsidR="002C0D82" w:rsidRPr="00AA3A56" w:rsidRDefault="002C0D82" w:rsidP="002C0D82">
      <w:pPr>
        <w:ind w:left="709" w:right="-567" w:hanging="709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A3A56">
        <w:rPr>
          <w:rFonts w:ascii="Arial" w:hAnsi="Arial" w:cs="Arial"/>
          <w:bCs/>
          <w:sz w:val="20"/>
          <w:szCs w:val="20"/>
          <w:lang w:eastAsia="ar-SA"/>
        </w:rPr>
        <w:tab/>
        <w:t>Zamawiający działając zgodnie z art. 24 ust. 6 ustawy z dnia 14 czerwca 2024 r. o ochronie sygnalistów</w:t>
      </w:r>
      <w:r w:rsidR="000B1C32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AA3A56">
        <w:rPr>
          <w:rFonts w:ascii="Arial" w:hAnsi="Arial" w:cs="Arial"/>
          <w:bCs/>
          <w:sz w:val="20"/>
          <w:szCs w:val="20"/>
          <w:lang w:eastAsia="ar-SA"/>
        </w:rPr>
        <w:t xml:space="preserve">informuje, że procedura zgłoszeń wewnętrznych została uregulowana w załączniku </w:t>
      </w:r>
      <w:r w:rsidR="000B1C32">
        <w:rPr>
          <w:rFonts w:ascii="Arial" w:hAnsi="Arial" w:cs="Arial"/>
          <w:bCs/>
          <w:sz w:val="20"/>
          <w:szCs w:val="20"/>
          <w:lang w:eastAsia="ar-SA"/>
        </w:rPr>
        <w:br/>
      </w:r>
      <w:r w:rsidRPr="00AA3A56">
        <w:rPr>
          <w:rFonts w:ascii="Arial" w:hAnsi="Arial" w:cs="Arial"/>
          <w:bCs/>
          <w:sz w:val="20"/>
          <w:szCs w:val="20"/>
          <w:lang w:eastAsia="ar-SA"/>
        </w:rPr>
        <w:t>do zarządzenia Ministra Sprawiedliwości z dnia 17 grudnia 2024 r</w:t>
      </w:r>
      <w:r w:rsidR="000B1C32">
        <w:rPr>
          <w:rFonts w:ascii="Arial" w:hAnsi="Arial" w:cs="Arial"/>
          <w:bCs/>
          <w:sz w:val="20"/>
          <w:szCs w:val="20"/>
          <w:lang w:eastAsia="ar-SA"/>
        </w:rPr>
        <w:t xml:space="preserve">. </w:t>
      </w:r>
      <w:r w:rsidRPr="00AA3A56">
        <w:rPr>
          <w:rFonts w:ascii="Arial" w:hAnsi="Arial" w:cs="Arial"/>
          <w:bCs/>
          <w:sz w:val="20"/>
          <w:szCs w:val="20"/>
          <w:lang w:eastAsia="ar-SA"/>
        </w:rPr>
        <w:t>w sprawie wewnętrznej procedury dokonywania zgłoszeń naruszeń prawa i podejmowania działań następczych w Ministerstwie Sprawiedliwości.</w:t>
      </w:r>
    </w:p>
    <w:p w14:paraId="5F88A9F9" w14:textId="77777777" w:rsidR="007D67B9" w:rsidRPr="00AE343B" w:rsidRDefault="007D67B9" w:rsidP="00825B2E">
      <w:pPr>
        <w:ind w:right="-567"/>
        <w:jc w:val="both"/>
        <w:rPr>
          <w:rFonts w:ascii="Arial" w:hAnsi="Arial" w:cs="Arial"/>
          <w:bCs/>
          <w:sz w:val="20"/>
          <w:szCs w:val="20"/>
        </w:rPr>
        <w:sectPr w:rsidR="007D67B9" w:rsidRPr="00AE343B" w:rsidSect="00AE73A6">
          <w:footerReference w:type="default" r:id="rId9"/>
          <w:pgSz w:w="11906" w:h="16838"/>
          <w:pgMar w:top="1418" w:right="1418" w:bottom="1418" w:left="1418" w:header="567" w:footer="709" w:gutter="0"/>
          <w:cols w:space="708"/>
          <w:titlePg/>
          <w:docGrid w:linePitch="326"/>
        </w:sectPr>
      </w:pPr>
    </w:p>
    <w:p w14:paraId="18EDA0AF" w14:textId="77777777" w:rsidR="00437365" w:rsidRPr="00462A26" w:rsidRDefault="00437365" w:rsidP="00437365">
      <w:pPr>
        <w:pStyle w:val="Nagwek6"/>
        <w:pageBreakBefore/>
        <w:spacing w:before="0"/>
        <w:rPr>
          <w:b w:val="0"/>
          <w:bCs w:val="0"/>
        </w:rPr>
      </w:pPr>
      <w:r w:rsidRPr="00462A26">
        <w:rPr>
          <w:b w:val="0"/>
          <w:bCs w:val="0"/>
          <w:sz w:val="20"/>
          <w:szCs w:val="20"/>
        </w:rPr>
        <w:lastRenderedPageBreak/>
        <w:t>Rozdział 2</w:t>
      </w:r>
    </w:p>
    <w:p w14:paraId="6F3A0A46" w14:textId="77777777" w:rsidR="00437365" w:rsidRPr="00462A26" w:rsidRDefault="00437365" w:rsidP="00437365">
      <w:pPr>
        <w:pStyle w:val="Zwykytekst3"/>
        <w:tabs>
          <w:tab w:val="left" w:leader="dot" w:pos="9360"/>
        </w:tabs>
        <w:ind w:right="23"/>
        <w:jc w:val="center"/>
        <w:rPr>
          <w:rFonts w:ascii="Arial" w:hAnsi="Arial" w:cs="Arial"/>
        </w:rPr>
      </w:pPr>
      <w:r w:rsidRPr="00462A26">
        <w:rPr>
          <w:rFonts w:ascii="Arial" w:hAnsi="Arial" w:cs="Arial"/>
        </w:rPr>
        <w:t>Formularz „OFERTA”</w:t>
      </w:r>
    </w:p>
    <w:p w14:paraId="20A9222F" w14:textId="77777777" w:rsidR="0048259D" w:rsidRPr="00462A26" w:rsidRDefault="0048259D" w:rsidP="00437365">
      <w:pPr>
        <w:pStyle w:val="Zwykytekst3"/>
        <w:tabs>
          <w:tab w:val="left" w:leader="dot" w:pos="9360"/>
        </w:tabs>
        <w:ind w:right="23"/>
        <w:jc w:val="center"/>
        <w:rPr>
          <w:rFonts w:ascii="Arial" w:hAnsi="Arial" w:cs="Arial"/>
          <w:lang w:val="pl-PL"/>
        </w:rPr>
      </w:pPr>
      <w:r w:rsidRPr="00462A26">
        <w:rPr>
          <w:rFonts w:ascii="Arial" w:hAnsi="Arial" w:cs="Arial"/>
          <w:lang w:val="pl-PL"/>
        </w:rPr>
        <w:t xml:space="preserve">                                                                                                                                          </w:t>
      </w:r>
      <w:r w:rsidRPr="00462A26">
        <w:rPr>
          <w:rFonts w:ascii="Arial" w:hAnsi="Arial" w:cs="Arial"/>
        </w:rPr>
        <w:t xml:space="preserve">Formularz </w:t>
      </w:r>
      <w:r w:rsidRPr="00462A26">
        <w:rPr>
          <w:rFonts w:ascii="Arial" w:hAnsi="Arial" w:cs="Arial"/>
          <w:lang w:val="pl-PL"/>
        </w:rPr>
        <w:t>1</w:t>
      </w:r>
    </w:p>
    <w:tbl>
      <w:tblPr>
        <w:tblpPr w:leftFromText="141" w:rightFromText="141" w:vertAnchor="text" w:horzAnchor="margin" w:tblpY="16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81"/>
      </w:tblGrid>
      <w:tr w:rsidR="00437365" w:rsidRPr="00462A26" w14:paraId="23207A8D" w14:textId="77777777" w:rsidTr="000C6023">
        <w:trPr>
          <w:trHeight w:val="11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911734" w14:textId="77777777" w:rsidR="00437365" w:rsidRPr="00BB7806" w:rsidRDefault="00437365" w:rsidP="000C6023">
            <w:pPr>
              <w:jc w:val="center"/>
            </w:pPr>
            <w:r w:rsidRPr="00BB7806">
              <w:rPr>
                <w:rFonts w:ascii="Arial" w:hAnsi="Arial" w:cs="Arial"/>
                <w:sz w:val="20"/>
                <w:szCs w:val="20"/>
              </w:rPr>
              <w:t>(nazwa Wykonawcy/Wykonawców)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3ED39" w14:textId="77777777" w:rsidR="00437365" w:rsidRPr="00462A26" w:rsidRDefault="00437365" w:rsidP="000C6023">
            <w:pPr>
              <w:pStyle w:val="Nagwek6"/>
              <w:spacing w:before="0"/>
              <w:rPr>
                <w:b w:val="0"/>
                <w:bCs w:val="0"/>
              </w:rPr>
            </w:pPr>
            <w:r w:rsidRPr="00462A26">
              <w:rPr>
                <w:b w:val="0"/>
                <w:bCs w:val="0"/>
                <w:spacing w:val="30"/>
                <w:sz w:val="20"/>
                <w:szCs w:val="20"/>
                <w:lang w:val="pl-PL"/>
              </w:rPr>
              <w:t>OFERTA</w:t>
            </w:r>
          </w:p>
        </w:tc>
      </w:tr>
    </w:tbl>
    <w:p w14:paraId="300A3AB5" w14:textId="77777777" w:rsidR="00437365" w:rsidRPr="00462A26" w:rsidRDefault="007C4650" w:rsidP="00437365">
      <w:pPr>
        <w:pStyle w:val="Zwykytekst3"/>
        <w:tabs>
          <w:tab w:val="left" w:leader="dot" w:pos="9360"/>
        </w:tabs>
        <w:ind w:right="23"/>
        <w:rPr>
          <w:sz w:val="2"/>
          <w:szCs w:val="2"/>
        </w:rPr>
      </w:pPr>
      <w:r w:rsidRPr="00462A26">
        <w:rPr>
          <w:rFonts w:ascii="Arial" w:eastAsia="Arial" w:hAnsi="Arial" w:cs="Arial"/>
        </w:rPr>
        <w:t xml:space="preserve">                 </w:t>
      </w:r>
    </w:p>
    <w:p w14:paraId="137AF02C" w14:textId="77777777" w:rsidR="00437365" w:rsidRPr="00462A26" w:rsidRDefault="00437365">
      <w:pPr>
        <w:pStyle w:val="Zwykytekst3"/>
        <w:tabs>
          <w:tab w:val="left" w:leader="dot" w:pos="9360"/>
        </w:tabs>
        <w:ind w:left="5529" w:right="23"/>
        <w:rPr>
          <w:rFonts w:ascii="Arial" w:hAnsi="Arial" w:cs="Arial"/>
        </w:rPr>
      </w:pPr>
    </w:p>
    <w:p w14:paraId="6E5C8739" w14:textId="77777777" w:rsidR="007C4650" w:rsidRPr="00462A26" w:rsidRDefault="007C4650">
      <w:pPr>
        <w:pStyle w:val="Zwykytekst3"/>
        <w:tabs>
          <w:tab w:val="left" w:leader="dot" w:pos="9360"/>
        </w:tabs>
        <w:ind w:left="5529" w:right="23"/>
      </w:pPr>
      <w:r w:rsidRPr="00462A26">
        <w:rPr>
          <w:rFonts w:ascii="Arial" w:hAnsi="Arial" w:cs="Arial"/>
        </w:rPr>
        <w:t>Do</w:t>
      </w:r>
    </w:p>
    <w:p w14:paraId="6EBC7B3B" w14:textId="77777777" w:rsidR="007C4650" w:rsidRPr="00462A26" w:rsidRDefault="007C4650">
      <w:pPr>
        <w:ind w:left="5491" w:firstLine="33"/>
        <w:jc w:val="both"/>
      </w:pPr>
      <w:r w:rsidRPr="00462A26">
        <w:rPr>
          <w:rFonts w:ascii="Arial" w:hAnsi="Arial" w:cs="Arial"/>
          <w:sz w:val="20"/>
          <w:szCs w:val="20"/>
        </w:rPr>
        <w:t xml:space="preserve">Ministerstwa Sprawiedliwości </w:t>
      </w:r>
    </w:p>
    <w:p w14:paraId="4FD08B6E" w14:textId="77777777" w:rsidR="007C4650" w:rsidRPr="00462A26" w:rsidRDefault="007C4650">
      <w:pPr>
        <w:ind w:left="5491" w:firstLine="33"/>
        <w:jc w:val="both"/>
      </w:pPr>
      <w:r w:rsidRPr="00462A26">
        <w:rPr>
          <w:rFonts w:ascii="Arial" w:hAnsi="Arial" w:cs="Arial"/>
          <w:sz w:val="20"/>
          <w:szCs w:val="20"/>
        </w:rPr>
        <w:t>Al. Ujazdowskie 11</w:t>
      </w:r>
    </w:p>
    <w:p w14:paraId="0E81E4B0" w14:textId="77777777" w:rsidR="003D6080" w:rsidRPr="00D605CB" w:rsidRDefault="007C4650" w:rsidP="00D605CB">
      <w:pPr>
        <w:ind w:left="5491" w:firstLine="33"/>
        <w:jc w:val="both"/>
      </w:pPr>
      <w:r w:rsidRPr="00462A26">
        <w:rPr>
          <w:rFonts w:ascii="Arial" w:hAnsi="Arial" w:cs="Arial"/>
          <w:sz w:val="20"/>
          <w:szCs w:val="20"/>
        </w:rPr>
        <w:t>00-567 Warszawa</w:t>
      </w:r>
    </w:p>
    <w:p w14:paraId="282EF2BB" w14:textId="77777777" w:rsidR="006B2A62" w:rsidRPr="006B2A62" w:rsidRDefault="006B2A62" w:rsidP="006B2A6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bookmarkStart w:id="25" w:name="_Hlk66101281"/>
      <w:r w:rsidRPr="00AA3A56">
        <w:rPr>
          <w:rFonts w:ascii="Arial" w:hAnsi="Arial" w:cs="Arial"/>
          <w:bCs/>
        </w:rPr>
        <w:t>W</w:t>
      </w:r>
      <w:bookmarkEnd w:id="25"/>
      <w:r w:rsidRPr="00AA3A56">
        <w:rPr>
          <w:rFonts w:ascii="Arial" w:hAnsi="Arial" w:cs="Arial"/>
          <w:bCs/>
        </w:rPr>
        <w:t xml:space="preserve"> postępowaniu na:</w:t>
      </w:r>
    </w:p>
    <w:p w14:paraId="2C22ABA7" w14:textId="77777777" w:rsidR="006B2A62" w:rsidRPr="00AA3A56" w:rsidRDefault="006B2A62" w:rsidP="006B2A62">
      <w:pPr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Usługę</w:t>
      </w:r>
      <w:r w:rsidR="009101F2">
        <w:rPr>
          <w:rFonts w:ascii="Arial" w:eastAsia="Calibri" w:hAnsi="Arial" w:cs="Arial"/>
          <w:bCs/>
          <w:sz w:val="20"/>
          <w:szCs w:val="20"/>
          <w:lang w:eastAsia="en-US"/>
        </w:rPr>
        <w:t xml:space="preserve"> dostępu do sieci Internet</w:t>
      </w:r>
    </w:p>
    <w:p w14:paraId="491FF697" w14:textId="77777777" w:rsidR="006B2A62" w:rsidRDefault="006B2A62" w:rsidP="006B2A6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eastAsia="Calibri" w:hAnsi="Arial" w:cs="Arial"/>
          <w:bCs/>
          <w:lang w:eastAsia="en-US"/>
        </w:rPr>
        <w:t>znak sprawy: BF-II.371</w:t>
      </w:r>
      <w:r>
        <w:rPr>
          <w:rFonts w:ascii="Arial" w:eastAsia="Calibri" w:hAnsi="Arial" w:cs="Arial"/>
          <w:bCs/>
          <w:lang w:eastAsia="en-US"/>
        </w:rPr>
        <w:t>6</w:t>
      </w:r>
      <w:r w:rsidRPr="00AA3A56">
        <w:rPr>
          <w:rFonts w:ascii="Arial" w:eastAsia="Calibri" w:hAnsi="Arial" w:cs="Arial"/>
          <w:bCs/>
          <w:lang w:eastAsia="en-US"/>
        </w:rPr>
        <w:t>.</w:t>
      </w:r>
      <w:r>
        <w:rPr>
          <w:rFonts w:ascii="Arial" w:eastAsia="Calibri" w:hAnsi="Arial" w:cs="Arial"/>
          <w:bCs/>
          <w:lang w:eastAsia="en-US"/>
        </w:rPr>
        <w:t>1</w:t>
      </w:r>
      <w:r w:rsidR="009101F2">
        <w:rPr>
          <w:rFonts w:ascii="Arial" w:eastAsia="Calibri" w:hAnsi="Arial" w:cs="Arial"/>
          <w:bCs/>
          <w:lang w:eastAsia="en-US"/>
        </w:rPr>
        <w:t>1</w:t>
      </w:r>
      <w:r w:rsidRPr="00AA3A56">
        <w:rPr>
          <w:rFonts w:ascii="Arial" w:eastAsia="Calibri" w:hAnsi="Arial" w:cs="Arial"/>
          <w:bCs/>
          <w:lang w:eastAsia="en-US"/>
        </w:rPr>
        <w:t>.202</w:t>
      </w:r>
      <w:r>
        <w:rPr>
          <w:rFonts w:ascii="Arial" w:eastAsia="Calibri" w:hAnsi="Arial" w:cs="Arial"/>
          <w:bCs/>
          <w:lang w:eastAsia="en-US"/>
        </w:rPr>
        <w:t>5</w:t>
      </w:r>
    </w:p>
    <w:p w14:paraId="6A43DF49" w14:textId="77777777" w:rsidR="006B2A62" w:rsidRPr="00D605CB" w:rsidRDefault="006B2A62">
      <w:pPr>
        <w:pStyle w:val="Zwykytekst1"/>
        <w:tabs>
          <w:tab w:val="left" w:leader="dot" w:pos="9360"/>
        </w:tabs>
        <w:jc w:val="both"/>
      </w:pPr>
    </w:p>
    <w:p w14:paraId="48D9EAF4" w14:textId="77777777" w:rsidR="007C4650" w:rsidRPr="00D605CB" w:rsidRDefault="007C4650">
      <w:pPr>
        <w:pStyle w:val="Zwykytekst1"/>
        <w:tabs>
          <w:tab w:val="left" w:leader="dot" w:pos="9360"/>
        </w:tabs>
        <w:jc w:val="both"/>
        <w:rPr>
          <w:bCs/>
        </w:rPr>
      </w:pPr>
      <w:r w:rsidRPr="00462A26">
        <w:rPr>
          <w:rFonts w:ascii="Arial" w:hAnsi="Arial" w:cs="Arial"/>
          <w:bCs/>
        </w:rPr>
        <w:t xml:space="preserve">MY NIŻEJ PODPISANI </w:t>
      </w:r>
    </w:p>
    <w:p w14:paraId="6B178102" w14:textId="77777777" w:rsidR="007C4650" w:rsidRDefault="007C4650">
      <w:pPr>
        <w:pStyle w:val="Zwykytekst1"/>
        <w:tabs>
          <w:tab w:val="left" w:leader="underscore" w:pos="9000"/>
        </w:tabs>
        <w:jc w:val="both"/>
      </w:pPr>
      <w:r>
        <w:rPr>
          <w:rFonts w:ascii="Arial" w:hAnsi="Arial" w:cs="Arial"/>
        </w:rPr>
        <w:t>_______________________________</w:t>
      </w:r>
      <w:r w:rsidR="002D5427">
        <w:rPr>
          <w:rFonts w:ascii="Arial" w:hAnsi="Arial" w:cs="Arial"/>
        </w:rPr>
        <w:t>__________</w:t>
      </w:r>
      <w:r>
        <w:rPr>
          <w:rFonts w:ascii="Arial" w:hAnsi="Arial" w:cs="Arial"/>
        </w:rPr>
        <w:t>__________________________________</w:t>
      </w:r>
      <w:r w:rsidR="00D605CB">
        <w:rPr>
          <w:rFonts w:ascii="Arial" w:hAnsi="Arial" w:cs="Arial"/>
        </w:rPr>
        <w:t>______</w:t>
      </w:r>
      <w:r>
        <w:rPr>
          <w:rFonts w:ascii="Arial" w:hAnsi="Arial" w:cs="Arial"/>
        </w:rPr>
        <w:t xml:space="preserve"> </w:t>
      </w:r>
    </w:p>
    <w:p w14:paraId="7FBD18EB" w14:textId="77777777" w:rsidR="007C4650" w:rsidRDefault="007C4650">
      <w:pPr>
        <w:pStyle w:val="Zwykytekst1"/>
        <w:tabs>
          <w:tab w:val="left" w:leader="dot" w:pos="9360"/>
        </w:tabs>
        <w:jc w:val="both"/>
      </w:pPr>
      <w:r>
        <w:rPr>
          <w:rFonts w:ascii="Arial" w:hAnsi="Arial" w:cs="Arial"/>
        </w:rPr>
        <w:t>działając w imieniu i na rzecz</w:t>
      </w:r>
    </w:p>
    <w:p w14:paraId="1471DE7E" w14:textId="77777777" w:rsidR="007C4650" w:rsidRDefault="007C4650">
      <w:pPr>
        <w:pStyle w:val="Zwykytekst1"/>
        <w:tabs>
          <w:tab w:val="left" w:leader="underscore" w:pos="9000"/>
        </w:tabs>
        <w:jc w:val="both"/>
      </w:pPr>
      <w:r>
        <w:rPr>
          <w:rFonts w:ascii="Arial" w:hAnsi="Arial" w:cs="Arial"/>
        </w:rPr>
        <w:t>__________________________________________________</w:t>
      </w:r>
      <w:r w:rsidR="002D5427">
        <w:rPr>
          <w:rFonts w:ascii="Arial" w:hAnsi="Arial" w:cs="Arial"/>
        </w:rPr>
        <w:t>__________</w:t>
      </w:r>
      <w:r>
        <w:rPr>
          <w:rFonts w:ascii="Arial" w:hAnsi="Arial" w:cs="Arial"/>
        </w:rPr>
        <w:t xml:space="preserve">_____________________ </w:t>
      </w:r>
    </w:p>
    <w:p w14:paraId="6F7149A2" w14:textId="77777777" w:rsidR="007C4650" w:rsidRPr="00BB7806" w:rsidRDefault="007C4650">
      <w:pPr>
        <w:pStyle w:val="Zwykytekst1"/>
        <w:tabs>
          <w:tab w:val="left" w:leader="dot" w:pos="9072"/>
        </w:tabs>
        <w:jc w:val="center"/>
        <w:rPr>
          <w:iCs/>
        </w:rPr>
      </w:pPr>
      <w:r w:rsidRPr="00BB7806">
        <w:rPr>
          <w:rFonts w:ascii="Arial" w:hAnsi="Arial" w:cs="Arial"/>
          <w:iCs/>
        </w:rPr>
        <w:t>(nazwa (firma) dokładny adres Wykonawcy/Wykonawców)</w:t>
      </w:r>
    </w:p>
    <w:p w14:paraId="6822BF17" w14:textId="77777777" w:rsidR="00BB7806" w:rsidRPr="00BB7806" w:rsidRDefault="007C4650" w:rsidP="00BB7806">
      <w:pPr>
        <w:pStyle w:val="Zwykytekst1"/>
        <w:tabs>
          <w:tab w:val="left" w:leader="dot" w:pos="9072"/>
        </w:tabs>
        <w:jc w:val="center"/>
        <w:rPr>
          <w:rFonts w:ascii="Arial" w:hAnsi="Arial" w:cs="Arial"/>
          <w:iCs/>
        </w:rPr>
      </w:pPr>
      <w:r w:rsidRPr="00BB7806">
        <w:rPr>
          <w:rFonts w:ascii="Arial" w:hAnsi="Arial" w:cs="Arial"/>
          <w:iCs/>
        </w:rPr>
        <w:t>(w przypadku składania oferty przez podmioty występujące wspólnie podać nazwy(firmy) i dokładne adresy wszystkich wspólników spółki cywilnej lub członków konsorcjum)</w:t>
      </w:r>
    </w:p>
    <w:p w14:paraId="1809BD49" w14:textId="77777777" w:rsidR="00BB7806" w:rsidRPr="00F36CCE" w:rsidRDefault="00BB7806" w:rsidP="00BB7806">
      <w:pPr>
        <w:pStyle w:val="Zwykytekst1"/>
        <w:tabs>
          <w:tab w:val="left" w:leader="dot" w:pos="9072"/>
        </w:tabs>
        <w:jc w:val="center"/>
        <w:rPr>
          <w:sz w:val="16"/>
          <w:szCs w:val="16"/>
        </w:rPr>
      </w:pPr>
    </w:p>
    <w:p w14:paraId="48AF4A86" w14:textId="77777777" w:rsidR="00BB7806" w:rsidRPr="00AA3A56" w:rsidRDefault="00BB7806" w:rsidP="00BB7806">
      <w:pPr>
        <w:pStyle w:val="Zwykytekst1"/>
        <w:numPr>
          <w:ilvl w:val="0"/>
          <w:numId w:val="1"/>
        </w:numPr>
        <w:tabs>
          <w:tab w:val="left" w:pos="567"/>
        </w:tabs>
        <w:ind w:left="567" w:hanging="567"/>
        <w:jc w:val="both"/>
      </w:pPr>
      <w:r w:rsidRPr="00AA3A56">
        <w:rPr>
          <w:rFonts w:ascii="Arial" w:hAnsi="Arial" w:cs="Arial"/>
          <w:bCs/>
        </w:rPr>
        <w:t>SKŁADAMY OFERTĘ</w:t>
      </w:r>
      <w:r w:rsidRPr="00AA3A56">
        <w:rPr>
          <w:rFonts w:ascii="Arial" w:hAnsi="Arial" w:cs="Arial"/>
        </w:rPr>
        <w:t xml:space="preserve"> na wykonanie przedmiotu zamówienia zgodnie z treścią Specyfikacji Warunków Zamówienia, zwanej dalej „SWZ”.</w:t>
      </w:r>
    </w:p>
    <w:p w14:paraId="07CAC894" w14:textId="77777777" w:rsidR="00BB7806" w:rsidRDefault="00BB7806" w:rsidP="00BB7806">
      <w:pPr>
        <w:pStyle w:val="Zwykytekst1"/>
        <w:tabs>
          <w:tab w:val="left" w:pos="567"/>
        </w:tabs>
        <w:jc w:val="both"/>
        <w:rPr>
          <w:rFonts w:ascii="Arial" w:hAnsi="Arial" w:cs="Arial"/>
        </w:rPr>
      </w:pPr>
    </w:p>
    <w:p w14:paraId="097D9DB3" w14:textId="77777777" w:rsidR="00BB7806" w:rsidRPr="00AA3A56" w:rsidRDefault="00BB7806" w:rsidP="00BB7806">
      <w:pPr>
        <w:pStyle w:val="Zwykytekst1"/>
        <w:numPr>
          <w:ilvl w:val="0"/>
          <w:numId w:val="1"/>
        </w:numPr>
        <w:tabs>
          <w:tab w:val="left" w:pos="567"/>
        </w:tabs>
        <w:ind w:left="567" w:hanging="567"/>
        <w:jc w:val="both"/>
      </w:pPr>
      <w:r w:rsidRPr="00AA3A56">
        <w:rPr>
          <w:rFonts w:ascii="Arial" w:hAnsi="Arial" w:cs="Arial"/>
          <w:bCs/>
        </w:rPr>
        <w:t>OŚWIADCZAMY,</w:t>
      </w:r>
      <w:r w:rsidRPr="00AA3A56">
        <w:rPr>
          <w:rFonts w:ascii="Arial" w:hAnsi="Arial" w:cs="Arial"/>
        </w:rPr>
        <w:t xml:space="preserve"> że zapoznaliśmy się z ogłoszeniem o zamówieniu, SWZ oraz wyjaśnieniami </w:t>
      </w:r>
      <w:r w:rsidRPr="00AA3A56">
        <w:rPr>
          <w:rFonts w:ascii="Arial" w:hAnsi="Arial" w:cs="Arial"/>
        </w:rPr>
        <w:br/>
        <w:t>i zmianami treści SWZ udostępnionymi przez Zamawiającego i akceptujemy warunki zamówienia.</w:t>
      </w:r>
    </w:p>
    <w:p w14:paraId="33179DE4" w14:textId="77777777" w:rsidR="00BB7806" w:rsidRDefault="00BB7806" w:rsidP="00BB7806">
      <w:pPr>
        <w:pStyle w:val="Zwykytekst1"/>
        <w:tabs>
          <w:tab w:val="left" w:pos="567"/>
        </w:tabs>
        <w:jc w:val="both"/>
        <w:rPr>
          <w:rFonts w:ascii="Arial" w:hAnsi="Arial" w:cs="Arial"/>
        </w:rPr>
      </w:pPr>
    </w:p>
    <w:p w14:paraId="2C1100B5" w14:textId="77777777" w:rsidR="00BB7806" w:rsidRPr="00CB1999" w:rsidRDefault="00BB7806" w:rsidP="00BB7806">
      <w:pPr>
        <w:pStyle w:val="Zwykytekst1"/>
        <w:numPr>
          <w:ilvl w:val="0"/>
          <w:numId w:val="1"/>
        </w:numPr>
        <w:tabs>
          <w:tab w:val="left" w:pos="567"/>
        </w:tabs>
        <w:jc w:val="both"/>
        <w:rPr>
          <w:bCs/>
        </w:rPr>
      </w:pPr>
      <w:r w:rsidRPr="00070054">
        <w:rPr>
          <w:rFonts w:ascii="Arial" w:hAnsi="Arial" w:cs="Arial"/>
          <w:bCs/>
        </w:rPr>
        <w:t xml:space="preserve">OFERUJEMY </w:t>
      </w:r>
      <w:r w:rsidRPr="00CB1999">
        <w:rPr>
          <w:rFonts w:ascii="Arial" w:hAnsi="Arial" w:cs="Arial"/>
        </w:rPr>
        <w:t>wykonanie przedmiotu zamówienia za</w:t>
      </w:r>
      <w:r w:rsidR="006F13F1">
        <w:rPr>
          <w:rFonts w:ascii="Arial" w:hAnsi="Arial" w:cs="Arial"/>
        </w:rPr>
        <w:t xml:space="preserve"> </w:t>
      </w:r>
      <w:r w:rsidR="006F13F1">
        <w:rPr>
          <w:rFonts w:ascii="Arial" w:hAnsi="Arial" w:cs="Arial"/>
          <w:lang w:eastAsia="ar-SA"/>
        </w:rPr>
        <w:t>C</w:t>
      </w:r>
      <w:r w:rsidRPr="00CB1999">
        <w:rPr>
          <w:rFonts w:ascii="Arial" w:hAnsi="Arial" w:cs="Arial"/>
          <w:lang w:eastAsia="ar-SA"/>
        </w:rPr>
        <w:t>enę</w:t>
      </w:r>
      <w:r w:rsidRPr="00CB1999">
        <w:rPr>
          <w:rFonts w:ascii="Arial" w:hAnsi="Arial" w:cs="Arial"/>
        </w:rPr>
        <w:t>:</w:t>
      </w:r>
    </w:p>
    <w:p w14:paraId="2354E12B" w14:textId="77777777" w:rsidR="00BB7806" w:rsidRPr="00555238" w:rsidRDefault="00BB7806" w:rsidP="00BB7806">
      <w:pPr>
        <w:pStyle w:val="Zwykytekst1"/>
        <w:tabs>
          <w:tab w:val="left" w:pos="284"/>
        </w:tabs>
        <w:ind w:left="567"/>
        <w:contextualSpacing/>
        <w:jc w:val="both"/>
        <w:rPr>
          <w:rFonts w:ascii="Arial" w:hAnsi="Arial" w:cs="Arial"/>
          <w:bCs/>
        </w:rPr>
      </w:pPr>
      <w:r w:rsidRPr="00555238">
        <w:rPr>
          <w:rFonts w:ascii="Arial" w:hAnsi="Arial" w:cs="Arial"/>
          <w:bCs/>
        </w:rPr>
        <w:t>_____________________________________________________________________</w:t>
      </w:r>
      <w:r>
        <w:rPr>
          <w:rFonts w:ascii="Arial" w:hAnsi="Arial" w:cs="Arial"/>
          <w:bCs/>
        </w:rPr>
        <w:t>_</w:t>
      </w:r>
      <w:r w:rsidRPr="00555238">
        <w:rPr>
          <w:rFonts w:ascii="Arial" w:hAnsi="Arial" w:cs="Arial"/>
          <w:bCs/>
        </w:rPr>
        <w:t xml:space="preserve">zł  </w:t>
      </w:r>
    </w:p>
    <w:p w14:paraId="0A4EF80E" w14:textId="77777777" w:rsidR="00BB7806" w:rsidRPr="008E077C" w:rsidRDefault="00BB7806" w:rsidP="00BB7806">
      <w:pPr>
        <w:pStyle w:val="Zwykytekst1"/>
        <w:tabs>
          <w:tab w:val="left" w:pos="284"/>
        </w:tabs>
        <w:ind w:left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 tym podatek vat 23%</w:t>
      </w:r>
      <w:r w:rsidR="006875DC">
        <w:rPr>
          <w:rFonts w:ascii="Arial" w:hAnsi="Arial" w:cs="Arial"/>
        </w:rPr>
        <w:t>, w tym:</w:t>
      </w:r>
    </w:p>
    <w:p w14:paraId="128EE4DD" w14:textId="77777777" w:rsidR="00BB7806" w:rsidRPr="003D1B09" w:rsidRDefault="00BB7806" w:rsidP="00BB7806">
      <w:pPr>
        <w:pStyle w:val="Zwykytekst1"/>
        <w:tabs>
          <w:tab w:val="left" w:pos="567"/>
        </w:tabs>
        <w:jc w:val="both"/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6128"/>
        <w:gridCol w:w="2191"/>
      </w:tblGrid>
      <w:tr w:rsidR="002E724B" w:rsidRPr="00EB102E" w14:paraId="7C7010E8" w14:textId="77777777" w:rsidTr="002158FE">
        <w:trPr>
          <w:trHeight w:hRule="exact" w:val="998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EB978" w14:textId="77777777" w:rsidR="002E724B" w:rsidRDefault="002E724B" w:rsidP="002158F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</w:pPr>
          </w:p>
          <w:p w14:paraId="774DF97F" w14:textId="77777777" w:rsidR="002E724B" w:rsidRPr="00EB102E" w:rsidRDefault="002E724B" w:rsidP="002158FE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02E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>Lp.</w:t>
            </w:r>
          </w:p>
        </w:tc>
        <w:tc>
          <w:tcPr>
            <w:tcW w:w="6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9733A" w14:textId="77777777" w:rsidR="002E724B" w:rsidRDefault="002E724B" w:rsidP="002158F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  <w:p w14:paraId="397635BD" w14:textId="77777777" w:rsidR="002E724B" w:rsidRPr="00EB102E" w:rsidRDefault="002E724B" w:rsidP="002158FE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Przedmiot zamówienia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859F2" w14:textId="77777777" w:rsidR="002E724B" w:rsidRDefault="002E724B" w:rsidP="002158FE">
            <w:pPr>
              <w:shd w:val="clear" w:color="auto" w:fill="FFFFFF"/>
              <w:spacing w:line="235" w:lineRule="exact"/>
              <w:ind w:left="38" w:right="62"/>
              <w:jc w:val="center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  <w:p w14:paraId="009F5AEE" w14:textId="77777777" w:rsidR="002E724B" w:rsidRPr="00EB102E" w:rsidRDefault="002E724B" w:rsidP="002158FE">
            <w:pPr>
              <w:shd w:val="clear" w:color="auto" w:fill="FFFFFF"/>
              <w:spacing w:line="235" w:lineRule="exact"/>
              <w:ind w:left="38"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Cena </w:t>
            </w:r>
            <w:r w:rsidRPr="00EB102E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brutto 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w </w:t>
            </w:r>
            <w:r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>złotych</w:t>
            </w:r>
          </w:p>
        </w:tc>
      </w:tr>
      <w:tr w:rsidR="002E724B" w:rsidRPr="00EB102E" w14:paraId="143D4734" w14:textId="77777777" w:rsidTr="002158FE">
        <w:trPr>
          <w:trHeight w:hRule="exact" w:val="595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59A2D" w14:textId="77777777" w:rsidR="002E724B" w:rsidRPr="00EB102E" w:rsidRDefault="002E724B" w:rsidP="002158FE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02E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8AC80" w14:textId="77777777" w:rsidR="002E724B" w:rsidRDefault="002E724B" w:rsidP="002158F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J</w:t>
            </w:r>
            <w:r w:rsidRPr="00AC799F">
              <w:rPr>
                <w:rFonts w:ascii="Arial" w:hAnsi="Arial" w:cs="Arial"/>
                <w:sz w:val="20"/>
                <w:szCs w:val="20"/>
                <w:lang w:eastAsia="ar-SA"/>
              </w:rPr>
              <w:t>ednorazow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a </w:t>
            </w:r>
            <w:r w:rsidRPr="00AC799F">
              <w:rPr>
                <w:rFonts w:ascii="Arial" w:hAnsi="Arial" w:cs="Arial"/>
                <w:sz w:val="20"/>
                <w:szCs w:val="20"/>
                <w:lang w:eastAsia="ar-SA"/>
              </w:rPr>
              <w:t>opłat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a </w:t>
            </w:r>
            <w:r w:rsidRPr="00AC799F">
              <w:rPr>
                <w:rFonts w:ascii="Arial" w:hAnsi="Arial" w:cs="Arial"/>
                <w:sz w:val="20"/>
                <w:szCs w:val="20"/>
                <w:lang w:eastAsia="ar-SA"/>
              </w:rPr>
              <w:t>instalacyjn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a</w:t>
            </w:r>
            <w:r w:rsidRPr="00AC799F">
              <w:rPr>
                <w:rFonts w:ascii="Arial" w:hAnsi="Arial" w:cs="Arial"/>
                <w:sz w:val="20"/>
                <w:szCs w:val="20"/>
                <w:lang w:eastAsia="ar-SA"/>
              </w:rPr>
              <w:t>, któr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a</w:t>
            </w:r>
            <w:r w:rsidRPr="00AC799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nie mo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że</w:t>
            </w:r>
            <w:r w:rsidRPr="00AC799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przekroczyć 10%</w:t>
            </w:r>
            <w:r w:rsidR="006F13F1">
              <w:rPr>
                <w:rFonts w:ascii="Arial" w:hAnsi="Arial" w:cs="Arial"/>
                <w:sz w:val="20"/>
                <w:szCs w:val="20"/>
                <w:lang w:eastAsia="ar-SA"/>
              </w:rPr>
              <w:t xml:space="preserve"> C</w:t>
            </w:r>
            <w:r w:rsidRPr="00AC799F">
              <w:rPr>
                <w:rFonts w:ascii="Arial" w:hAnsi="Arial" w:cs="Arial"/>
                <w:sz w:val="20"/>
                <w:szCs w:val="20"/>
                <w:lang w:eastAsia="ar-SA"/>
              </w:rPr>
              <w:t>eny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  <w:p w14:paraId="603EA9F4" w14:textId="77777777" w:rsidR="006F13F1" w:rsidRDefault="006F13F1" w:rsidP="002158F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5F0ACE6E" w14:textId="77777777" w:rsidR="006F13F1" w:rsidRDefault="006F13F1" w:rsidP="002158F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9E352B" w14:textId="77777777" w:rsidR="002E724B" w:rsidRDefault="002E724B" w:rsidP="002158F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6A78FB" w14:textId="77777777" w:rsidR="002E724B" w:rsidRDefault="002E724B" w:rsidP="002158F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AFFE2A" w14:textId="77777777" w:rsidR="002E724B" w:rsidRDefault="002E724B" w:rsidP="002158F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B667F3" w14:textId="77777777" w:rsidR="002E724B" w:rsidRDefault="002E724B" w:rsidP="002158F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BEB530" w14:textId="77777777" w:rsidR="002E724B" w:rsidRDefault="002E724B" w:rsidP="002158F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39B918" w14:textId="77777777" w:rsidR="002E724B" w:rsidRDefault="002E724B" w:rsidP="002158F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17EB292" w14:textId="77777777" w:rsidR="002E724B" w:rsidRDefault="002E724B" w:rsidP="002158F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95779D" w14:textId="77777777" w:rsidR="002E724B" w:rsidRPr="00C13957" w:rsidRDefault="002E724B" w:rsidP="002158F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A7D13" w14:textId="77777777" w:rsidR="002E724B" w:rsidRPr="00EB102E" w:rsidRDefault="002E724B" w:rsidP="002158F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24B" w:rsidRPr="00EB102E" w14:paraId="21C29903" w14:textId="77777777" w:rsidTr="006F13F1">
        <w:trPr>
          <w:trHeight w:hRule="exact" w:val="548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14EC4" w14:textId="77777777" w:rsidR="002E724B" w:rsidRPr="00EB102E" w:rsidRDefault="002E724B" w:rsidP="002158F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76383" w14:textId="77777777" w:rsidR="006F13F1" w:rsidRDefault="006F13F1" w:rsidP="006F13F1">
            <w:pPr>
              <w:pStyle w:val="Tekstpodstawowy2"/>
              <w:tabs>
                <w:tab w:val="left" w:pos="709"/>
              </w:tabs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M</w:t>
            </w:r>
            <w:r w:rsidRPr="006875DC">
              <w:rPr>
                <w:rFonts w:ascii="Arial" w:hAnsi="Arial" w:cs="Arial"/>
                <w:sz w:val="20"/>
                <w:szCs w:val="20"/>
                <w:lang w:eastAsia="ar-SA"/>
              </w:rPr>
              <w:t>iesięczny abonament płacony przez okres 36 miesięcy realizacji przedmiotu</w:t>
            </w:r>
            <w:r w:rsidR="00E776D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zamówienia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. </w:t>
            </w:r>
          </w:p>
          <w:p w14:paraId="25D155CF" w14:textId="77777777" w:rsidR="002E724B" w:rsidRDefault="002E724B" w:rsidP="002158FE">
            <w:pPr>
              <w:pStyle w:val="Tekstpodstawowy2"/>
              <w:tabs>
                <w:tab w:val="left" w:pos="1134"/>
              </w:tabs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5A908" w14:textId="77777777" w:rsidR="002E724B" w:rsidRPr="00EB102E" w:rsidRDefault="002E724B" w:rsidP="002158F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74BA5E" w14:textId="77777777" w:rsidR="006A7CA4" w:rsidRPr="00916663" w:rsidRDefault="006A7CA4" w:rsidP="00785A33">
      <w:pPr>
        <w:pStyle w:val="Zwykytekst1"/>
        <w:tabs>
          <w:tab w:val="left" w:pos="567"/>
        </w:tabs>
        <w:jc w:val="both"/>
        <w:rPr>
          <w:rFonts w:ascii="Arial" w:hAnsi="Arial" w:cs="Arial"/>
          <w:bCs/>
          <w:iCs/>
        </w:rPr>
      </w:pPr>
    </w:p>
    <w:p w14:paraId="361E7D6B" w14:textId="77777777" w:rsidR="00DF3E95" w:rsidRPr="00DF3E95" w:rsidRDefault="00DF3E95" w:rsidP="00DF3E95">
      <w:pPr>
        <w:pStyle w:val="Zwykytekst1"/>
        <w:numPr>
          <w:ilvl w:val="0"/>
          <w:numId w:val="1"/>
        </w:numPr>
        <w:spacing w:line="276" w:lineRule="auto"/>
        <w:ind w:left="567" w:hanging="567"/>
        <w:jc w:val="both"/>
      </w:pPr>
      <w:r w:rsidRPr="00AA3A56">
        <w:rPr>
          <w:rFonts w:ascii="Arial" w:hAnsi="Arial" w:cs="Arial"/>
          <w:bCs/>
        </w:rPr>
        <w:t>OŚWIADCZAMY</w:t>
      </w:r>
      <w:r w:rsidRPr="00AA3A56">
        <w:rPr>
          <w:rFonts w:ascii="Arial" w:hAnsi="Arial" w:cs="Arial"/>
        </w:rPr>
        <w:t>, że części (zakresy) zamówienia zamierzamy powierzyć podwykonawcom:</w:t>
      </w:r>
    </w:p>
    <w:p w14:paraId="4ABE4078" w14:textId="77777777" w:rsidR="00DF3E95" w:rsidRPr="00AA3A56" w:rsidRDefault="00DF3E95" w:rsidP="00DF3E95">
      <w:pPr>
        <w:pStyle w:val="Zwykytekst1"/>
        <w:spacing w:line="276" w:lineRule="auto"/>
        <w:ind w:left="567"/>
        <w:jc w:val="both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8"/>
        <w:gridCol w:w="3117"/>
        <w:gridCol w:w="3480"/>
      </w:tblGrid>
      <w:tr w:rsidR="00DF3E95" w:rsidRPr="00AA3A56" w14:paraId="7D33CA5D" w14:textId="77777777" w:rsidTr="001537E2">
        <w:trPr>
          <w:trHeight w:val="660"/>
          <w:jc w:val="center"/>
        </w:trPr>
        <w:tc>
          <w:tcPr>
            <w:tcW w:w="3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FBC2A2F" w14:textId="77777777" w:rsidR="00DF3E95" w:rsidRPr="00AA3A56" w:rsidRDefault="00DF3E95" w:rsidP="001537E2">
            <w:pPr>
              <w:tabs>
                <w:tab w:val="left" w:pos="567"/>
              </w:tabs>
              <w:ind w:left="567" w:hanging="567"/>
              <w:jc w:val="center"/>
            </w:pPr>
            <w:r w:rsidRPr="00AA3A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Zakres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AB512C" w14:textId="77777777" w:rsidR="00DF3E95" w:rsidRPr="00AA3A56" w:rsidRDefault="00DF3E95" w:rsidP="001537E2">
            <w:pPr>
              <w:tabs>
                <w:tab w:val="left" w:pos="567"/>
              </w:tabs>
              <w:ind w:left="567" w:hanging="567"/>
              <w:jc w:val="center"/>
            </w:pPr>
            <w:r w:rsidRPr="00AA3A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Podwykonawca</w:t>
            </w:r>
          </w:p>
          <w:p w14:paraId="7755E7D0" w14:textId="77777777" w:rsidR="00DF3E95" w:rsidRPr="00AA3A56" w:rsidRDefault="00DF3E95" w:rsidP="001537E2">
            <w:pPr>
              <w:tabs>
                <w:tab w:val="left" w:pos="567"/>
              </w:tabs>
              <w:ind w:left="567" w:hanging="567"/>
              <w:jc w:val="center"/>
            </w:pPr>
            <w:r w:rsidRPr="00AA3A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(nazwa i adres)</w:t>
            </w:r>
          </w:p>
          <w:p w14:paraId="35AB06E2" w14:textId="77777777" w:rsidR="00DF3E95" w:rsidRPr="00AA3A56" w:rsidRDefault="00DF3E95" w:rsidP="001537E2">
            <w:pPr>
              <w:tabs>
                <w:tab w:val="left" w:pos="567"/>
              </w:tabs>
              <w:ind w:left="567" w:hanging="56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F3E95" w:rsidRPr="00AA3A56" w14:paraId="5D2E3B71" w14:textId="77777777" w:rsidTr="001537E2">
        <w:trPr>
          <w:trHeight w:val="670"/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E74FD1" w14:textId="77777777" w:rsidR="00DF3E95" w:rsidRPr="00AA3A56" w:rsidRDefault="00DF3E95" w:rsidP="001537E2">
            <w:pPr>
              <w:tabs>
                <w:tab w:val="left" w:pos="567"/>
              </w:tabs>
              <w:ind w:left="567" w:hanging="567"/>
              <w:jc w:val="center"/>
            </w:pPr>
            <w:r w:rsidRPr="00AA3A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EDCC7C" w14:textId="77777777" w:rsidR="00DF3E95" w:rsidRPr="00AA3A56" w:rsidRDefault="00DF3E95" w:rsidP="001537E2">
            <w:pPr>
              <w:tabs>
                <w:tab w:val="left" w:pos="567"/>
              </w:tabs>
              <w:snapToGrid w:val="0"/>
              <w:ind w:left="567" w:hanging="567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A766E" w14:textId="77777777" w:rsidR="00DF3E95" w:rsidRPr="00AA3A56" w:rsidRDefault="00DF3E95" w:rsidP="001537E2">
            <w:pPr>
              <w:tabs>
                <w:tab w:val="left" w:pos="567"/>
              </w:tabs>
              <w:snapToGrid w:val="0"/>
              <w:ind w:left="567" w:hanging="567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1AB43F4" w14:textId="77777777" w:rsidR="005D3CB1" w:rsidRDefault="005D3CB1" w:rsidP="005D3CB1">
      <w:pPr>
        <w:pStyle w:val="Zwykytekst1"/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</w:p>
    <w:p w14:paraId="325AC2AE" w14:textId="77777777" w:rsidR="006F13F1" w:rsidRDefault="005D3CB1" w:rsidP="006F13F1">
      <w:pPr>
        <w:pStyle w:val="Zwykytekst1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jc w:val="both"/>
      </w:pPr>
      <w:r w:rsidRPr="00AA3A56">
        <w:rPr>
          <w:rFonts w:ascii="Arial" w:hAnsi="Arial" w:cs="Arial"/>
          <w:bCs/>
        </w:rPr>
        <w:t>OŚWIADCZAMY</w:t>
      </w:r>
      <w:r w:rsidRPr="00AA3A56">
        <w:rPr>
          <w:rFonts w:ascii="Arial" w:hAnsi="Arial" w:cs="Arial"/>
        </w:rPr>
        <w:t xml:space="preserve">, iż informacje i dokumenty ______________________________________ stanowią tajemnicę przedsiębiorstwa w rozumieniu przepisów o zwalczaniu nieuczciwej </w:t>
      </w:r>
      <w:r w:rsidRPr="00AA3A56">
        <w:rPr>
          <w:rFonts w:ascii="Arial" w:hAnsi="Arial" w:cs="Arial"/>
          <w:bCs/>
        </w:rPr>
        <w:t xml:space="preserve">konkurencji, co wykazaliśmy w Załączniku nr ___ do Oferty i zastrzegamy, że nie mogą </w:t>
      </w:r>
      <w:r w:rsidRPr="00AA3A56">
        <w:rPr>
          <w:rFonts w:ascii="Arial" w:hAnsi="Arial" w:cs="Arial"/>
          <w:bCs/>
        </w:rPr>
        <w:br/>
      </w:r>
      <w:r w:rsidRPr="00AA3A56">
        <w:rPr>
          <w:rFonts w:ascii="Arial" w:hAnsi="Arial" w:cs="Arial"/>
        </w:rPr>
        <w:t>być one udostępniane.</w:t>
      </w:r>
      <w:bookmarkStart w:id="26" w:name="_Hlk152341010"/>
    </w:p>
    <w:p w14:paraId="5EEB5B49" w14:textId="77777777" w:rsidR="006F13F1" w:rsidRDefault="006F13F1" w:rsidP="006F13F1">
      <w:pPr>
        <w:pStyle w:val="Zwykytekst1"/>
        <w:tabs>
          <w:tab w:val="left" w:pos="567"/>
        </w:tabs>
        <w:spacing w:line="276" w:lineRule="auto"/>
        <w:ind w:left="567"/>
        <w:jc w:val="both"/>
      </w:pPr>
    </w:p>
    <w:p w14:paraId="0619E3B4" w14:textId="77777777" w:rsidR="005D3CB1" w:rsidRPr="006F13F1" w:rsidRDefault="005D3CB1" w:rsidP="005D3CB1">
      <w:pPr>
        <w:pStyle w:val="Zwykytekst1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jc w:val="both"/>
      </w:pPr>
      <w:r w:rsidRPr="005D3CB1">
        <w:rPr>
          <w:rFonts w:ascii="Arial" w:hAnsi="Arial" w:cs="Arial"/>
          <w:bCs/>
        </w:rPr>
        <w:lastRenderedPageBreak/>
        <w:t>OŚWIADCZAMY,</w:t>
      </w:r>
      <w:r w:rsidRPr="005D3CB1">
        <w:rPr>
          <w:rFonts w:ascii="Arial" w:hAnsi="Arial" w:cs="Arial"/>
        </w:rPr>
        <w:t xml:space="preserve"> że </w:t>
      </w:r>
      <w:r w:rsidRPr="005D3CB1">
        <w:rPr>
          <w:rFonts w:ascii="Arial" w:hAnsi="Arial" w:cs="Arial"/>
          <w:lang w:eastAsia="ar-SA"/>
        </w:rPr>
        <w:t xml:space="preserve">przy realizacji Umowy zostaną spełnione wszystkie warunki i wymagania w zakresie dostępności dla osób z niepełnosprawnościami, o których mowa w art. 6 ustawy </w:t>
      </w:r>
      <w:r w:rsidRPr="005D3CB1">
        <w:rPr>
          <w:rFonts w:ascii="Arial" w:hAnsi="Arial" w:cs="Arial"/>
          <w:lang w:eastAsia="ar-SA"/>
        </w:rPr>
        <w:br/>
        <w:t>z dnia 19 lipca 2019 r. o zapewnieniu dostępności osobom ze szczególnymi potrzebami.</w:t>
      </w:r>
      <w:bookmarkEnd w:id="26"/>
    </w:p>
    <w:p w14:paraId="2A411E40" w14:textId="77777777" w:rsidR="006F13F1" w:rsidRPr="005D3CB1" w:rsidRDefault="006F13F1" w:rsidP="006F13F1">
      <w:pPr>
        <w:pStyle w:val="Zwykytekst1"/>
        <w:tabs>
          <w:tab w:val="left" w:pos="567"/>
        </w:tabs>
        <w:spacing w:line="276" w:lineRule="auto"/>
        <w:ind w:left="567"/>
        <w:jc w:val="both"/>
      </w:pPr>
    </w:p>
    <w:p w14:paraId="1F323706" w14:textId="77777777" w:rsidR="005D3CB1" w:rsidRDefault="005D3CB1" w:rsidP="005D3CB1">
      <w:pPr>
        <w:pStyle w:val="Zwykytekst1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AA3A56">
        <w:rPr>
          <w:rFonts w:ascii="Arial" w:hAnsi="Arial" w:cs="Arial"/>
        </w:rPr>
        <w:t xml:space="preserve">OŚWIADCZAMY, że wypełniliśmy obowiązki informacyjne przewidziane w art. 13 lub art. 14 RODO wobec osób fizycznych, których dane osobowe bezpośrednio lub pośrednio pozyskaliśmy w celu ubiegania się </w:t>
      </w:r>
      <w:r w:rsidRPr="00AA3A56">
        <w:rPr>
          <w:rFonts w:ascii="Arial" w:hAnsi="Arial" w:cs="Arial"/>
          <w:bCs/>
        </w:rPr>
        <w:t>o udzielenie zamówienia w przedmiotowym postępowaniu</w:t>
      </w:r>
      <w:r w:rsidRPr="00AA3A56">
        <w:rPr>
          <w:rFonts w:ascii="Arial" w:hAnsi="Arial" w:cs="Arial"/>
        </w:rPr>
        <w:t>.*</w:t>
      </w:r>
    </w:p>
    <w:p w14:paraId="64759660" w14:textId="77777777" w:rsidR="005D3CB1" w:rsidRPr="005D3CB1" w:rsidRDefault="005D3CB1" w:rsidP="005D3CB1">
      <w:pPr>
        <w:pStyle w:val="Zwykytekst1"/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</w:rPr>
      </w:pPr>
    </w:p>
    <w:p w14:paraId="0E16DFBB" w14:textId="77777777" w:rsidR="005D3CB1" w:rsidRPr="00AA3A56" w:rsidRDefault="005D3CB1" w:rsidP="005D3CB1">
      <w:pPr>
        <w:pStyle w:val="Zwykytekst1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b/>
        </w:rPr>
      </w:pPr>
      <w:r w:rsidRPr="00AA3A56">
        <w:rPr>
          <w:rFonts w:ascii="Arial" w:hAnsi="Arial" w:cs="Arial"/>
          <w:bCs/>
        </w:rPr>
        <w:t>OŚWIADCZAMY,</w:t>
      </w:r>
      <w:r w:rsidRPr="00AA3A56">
        <w:rPr>
          <w:rFonts w:ascii="Arial" w:hAnsi="Arial" w:cs="Arial"/>
          <w:b/>
        </w:rPr>
        <w:t xml:space="preserve"> </w:t>
      </w:r>
      <w:r w:rsidRPr="00AA3A56">
        <w:rPr>
          <w:rFonts w:ascii="Arial" w:hAnsi="Arial" w:cs="Arial"/>
          <w:bCs/>
        </w:rPr>
        <w:t>że Wykonawca jest</w:t>
      </w:r>
      <w:bookmarkStart w:id="27" w:name="_Hlk66100858"/>
      <w:r w:rsidRPr="00AA3A56">
        <w:rPr>
          <w:rFonts w:ascii="Arial" w:hAnsi="Arial" w:cs="Arial"/>
          <w:bCs/>
        </w:rPr>
        <w:t xml:space="preserve">: </w:t>
      </w:r>
    </w:p>
    <w:p w14:paraId="1E91D045" w14:textId="77777777" w:rsidR="005D3CB1" w:rsidRPr="00AA3A56" w:rsidRDefault="005D3CB1" w:rsidP="005D3CB1">
      <w:pPr>
        <w:pStyle w:val="Zwykytekst1"/>
        <w:numPr>
          <w:ilvl w:val="0"/>
          <w:numId w:val="10"/>
        </w:num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 w:rsidRPr="00AA3A56">
        <w:rPr>
          <w:rFonts w:ascii="Arial" w:hAnsi="Arial" w:cs="Arial"/>
        </w:rPr>
        <w:t xml:space="preserve">[  ]** </w:t>
      </w:r>
      <w:r w:rsidRPr="00AA3A56">
        <w:rPr>
          <w:rFonts w:ascii="Arial" w:hAnsi="Arial" w:cs="Arial"/>
          <w:bCs/>
        </w:rPr>
        <w:t xml:space="preserve">mikroprzedsiębiorstwem, </w:t>
      </w:r>
    </w:p>
    <w:p w14:paraId="5AEF978B" w14:textId="77777777" w:rsidR="005D3CB1" w:rsidRPr="00AA3A56" w:rsidRDefault="005D3CB1" w:rsidP="005D3CB1">
      <w:pPr>
        <w:pStyle w:val="Zwykytekst1"/>
        <w:numPr>
          <w:ilvl w:val="0"/>
          <w:numId w:val="10"/>
        </w:num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 w:rsidRPr="00AA3A56">
        <w:rPr>
          <w:rFonts w:ascii="Arial" w:hAnsi="Arial" w:cs="Arial"/>
        </w:rPr>
        <w:t xml:space="preserve">[  ]** </w:t>
      </w:r>
      <w:r w:rsidRPr="00AA3A56">
        <w:rPr>
          <w:rFonts w:ascii="Arial" w:hAnsi="Arial" w:cs="Arial"/>
          <w:bCs/>
        </w:rPr>
        <w:t>małym przedsiębiorstwem,</w:t>
      </w:r>
    </w:p>
    <w:p w14:paraId="34959D58" w14:textId="77777777" w:rsidR="005D3CB1" w:rsidRPr="00AA3A56" w:rsidRDefault="005D3CB1" w:rsidP="005D3CB1">
      <w:pPr>
        <w:pStyle w:val="Zwykytekst1"/>
        <w:numPr>
          <w:ilvl w:val="0"/>
          <w:numId w:val="10"/>
        </w:numPr>
        <w:tabs>
          <w:tab w:val="left" w:pos="567"/>
        </w:tabs>
        <w:spacing w:line="276" w:lineRule="auto"/>
        <w:jc w:val="both"/>
        <w:rPr>
          <w:rFonts w:ascii="Arial" w:hAnsi="Arial" w:cs="Arial"/>
          <w:b/>
        </w:rPr>
      </w:pPr>
      <w:r w:rsidRPr="00AA3A56">
        <w:rPr>
          <w:rFonts w:ascii="Arial" w:hAnsi="Arial" w:cs="Arial"/>
        </w:rPr>
        <w:t xml:space="preserve">[  ]** </w:t>
      </w:r>
      <w:r w:rsidRPr="00AA3A56">
        <w:rPr>
          <w:rFonts w:ascii="Arial" w:hAnsi="Arial" w:cs="Arial"/>
          <w:bCs/>
        </w:rPr>
        <w:t>średnim przedsiębiorstwem</w:t>
      </w:r>
      <w:bookmarkEnd w:id="27"/>
      <w:r w:rsidRPr="00AA3A56">
        <w:rPr>
          <w:rFonts w:ascii="Arial" w:hAnsi="Arial" w:cs="Arial"/>
          <w:bCs/>
        </w:rPr>
        <w:t>,</w:t>
      </w:r>
    </w:p>
    <w:p w14:paraId="6AC1F762" w14:textId="77777777" w:rsidR="005D3CB1" w:rsidRPr="00AA3A56" w:rsidRDefault="005D3CB1" w:rsidP="005D3CB1">
      <w:pPr>
        <w:pStyle w:val="Zwykytekst1"/>
        <w:numPr>
          <w:ilvl w:val="0"/>
          <w:numId w:val="10"/>
        </w:numPr>
        <w:tabs>
          <w:tab w:val="left" w:pos="567"/>
        </w:tabs>
        <w:spacing w:line="276" w:lineRule="auto"/>
        <w:jc w:val="both"/>
        <w:rPr>
          <w:rFonts w:ascii="Arial" w:hAnsi="Arial" w:cs="Arial"/>
          <w:b/>
        </w:rPr>
      </w:pPr>
      <w:r w:rsidRPr="00AA3A56">
        <w:rPr>
          <w:rFonts w:ascii="Arial" w:hAnsi="Arial" w:cs="Arial"/>
        </w:rPr>
        <w:t xml:space="preserve">[  ]** </w:t>
      </w:r>
      <w:r w:rsidRPr="00AA3A56">
        <w:rPr>
          <w:rFonts w:ascii="Arial" w:hAnsi="Arial" w:cs="Arial"/>
          <w:bCs/>
        </w:rPr>
        <w:t>innym przedsiębiorstwem.</w:t>
      </w:r>
    </w:p>
    <w:p w14:paraId="2E3C5035" w14:textId="77777777" w:rsidR="005D3CB1" w:rsidRPr="00AA3A56" w:rsidRDefault="005D3CB1" w:rsidP="005D3CB1">
      <w:pPr>
        <w:pStyle w:val="Zwykytekst1"/>
        <w:tabs>
          <w:tab w:val="left" w:pos="567"/>
        </w:tabs>
        <w:spacing w:line="276" w:lineRule="auto"/>
        <w:ind w:left="927"/>
        <w:jc w:val="both"/>
        <w:rPr>
          <w:rFonts w:ascii="Arial" w:hAnsi="Arial" w:cs="Arial"/>
          <w:b/>
          <w:sz w:val="18"/>
          <w:szCs w:val="18"/>
        </w:rPr>
      </w:pPr>
    </w:p>
    <w:p w14:paraId="5ADDC06B" w14:textId="77777777" w:rsidR="005D3CB1" w:rsidRPr="00AA3A56" w:rsidRDefault="005D3CB1" w:rsidP="005D3CB1">
      <w:pPr>
        <w:pStyle w:val="Zwykytekst1"/>
        <w:tabs>
          <w:tab w:val="left" w:pos="567"/>
        </w:tabs>
        <w:spacing w:line="276" w:lineRule="auto"/>
        <w:ind w:left="927"/>
        <w:jc w:val="both"/>
        <w:rPr>
          <w:rFonts w:ascii="Arial" w:hAnsi="Arial" w:cs="Arial"/>
          <w:b/>
          <w:sz w:val="18"/>
          <w:szCs w:val="18"/>
        </w:rPr>
      </w:pPr>
    </w:p>
    <w:p w14:paraId="082BA76F" w14:textId="77777777" w:rsidR="005D3CB1" w:rsidRPr="00AA3A56" w:rsidRDefault="005D3CB1" w:rsidP="005D3CB1">
      <w:pPr>
        <w:pStyle w:val="Zwykytekst1"/>
        <w:tabs>
          <w:tab w:val="left" w:pos="567"/>
        </w:tabs>
        <w:spacing w:line="276" w:lineRule="auto"/>
        <w:ind w:left="927"/>
        <w:jc w:val="both"/>
        <w:rPr>
          <w:rFonts w:ascii="Arial" w:hAnsi="Arial" w:cs="Arial"/>
          <w:b/>
          <w:sz w:val="18"/>
          <w:szCs w:val="18"/>
        </w:rPr>
      </w:pPr>
    </w:p>
    <w:p w14:paraId="0DC309A5" w14:textId="77777777" w:rsidR="005D3CB1" w:rsidRPr="00AA3A56" w:rsidRDefault="005D3CB1" w:rsidP="005D3CB1">
      <w:pPr>
        <w:pStyle w:val="Zwykytekst1"/>
        <w:tabs>
          <w:tab w:val="left" w:pos="567"/>
        </w:tabs>
        <w:spacing w:line="276" w:lineRule="auto"/>
        <w:ind w:left="567" w:hanging="567"/>
        <w:rPr>
          <w:sz w:val="18"/>
          <w:szCs w:val="18"/>
        </w:rPr>
      </w:pPr>
      <w:r w:rsidRPr="00AA3A56">
        <w:rPr>
          <w:rFonts w:ascii="Arial" w:eastAsia="Arial" w:hAnsi="Arial" w:cs="Arial"/>
          <w:sz w:val="18"/>
          <w:szCs w:val="18"/>
        </w:rPr>
        <w:t xml:space="preserve">  </w:t>
      </w:r>
      <w:r w:rsidRPr="00AA3A56">
        <w:rPr>
          <w:rFonts w:ascii="Arial" w:eastAsia="Arial" w:hAnsi="Arial" w:cs="Arial"/>
          <w:sz w:val="18"/>
          <w:szCs w:val="18"/>
        </w:rPr>
        <w:tab/>
      </w:r>
      <w:bookmarkStart w:id="28" w:name="_Hlk199503519"/>
      <w:bookmarkStart w:id="29" w:name="_Hlk187010430"/>
      <w:r w:rsidRPr="00AA3A56">
        <w:rPr>
          <w:rFonts w:ascii="Arial" w:hAnsi="Arial" w:cs="Arial"/>
          <w:sz w:val="18"/>
          <w:szCs w:val="18"/>
        </w:rPr>
        <w:t>________________dnia __ __ ____ roku  _________________________________________</w:t>
      </w:r>
    </w:p>
    <w:p w14:paraId="0E55BAE3" w14:textId="77777777" w:rsidR="005D3CB1" w:rsidRPr="00AA3A56" w:rsidRDefault="005D3CB1" w:rsidP="005D3CB1">
      <w:pPr>
        <w:pStyle w:val="Zwykytekst1"/>
        <w:spacing w:line="276" w:lineRule="auto"/>
        <w:ind w:firstLine="3960"/>
        <w:rPr>
          <w:sz w:val="18"/>
          <w:szCs w:val="18"/>
        </w:rPr>
      </w:pPr>
      <w:r w:rsidRPr="00AA3A56">
        <w:rPr>
          <w:rFonts w:ascii="Arial" w:hAnsi="Arial" w:cs="Arial"/>
          <w:sz w:val="18"/>
          <w:szCs w:val="18"/>
        </w:rPr>
        <w:t xml:space="preserve">           (podpis Wykonawcy/Pełnomocnika)</w:t>
      </w:r>
    </w:p>
    <w:bookmarkEnd w:id="28"/>
    <w:p w14:paraId="09EF55EF" w14:textId="77777777" w:rsidR="005D3CB1" w:rsidRPr="00AA3A56" w:rsidRDefault="005D3CB1" w:rsidP="005D3CB1">
      <w:pPr>
        <w:rPr>
          <w:rFonts w:ascii="Arial" w:eastAsia="Calibri" w:hAnsi="Arial" w:cs="Arial"/>
          <w:sz w:val="20"/>
          <w:szCs w:val="20"/>
        </w:rPr>
      </w:pPr>
    </w:p>
    <w:bookmarkEnd w:id="29"/>
    <w:p w14:paraId="3DC05F88" w14:textId="77777777" w:rsidR="00EE1477" w:rsidRPr="00AA3A56" w:rsidRDefault="00EE1477" w:rsidP="005D3CB1">
      <w:pPr>
        <w:rPr>
          <w:rFonts w:ascii="Arial" w:eastAsia="Calibri" w:hAnsi="Arial" w:cs="Arial"/>
          <w:sz w:val="20"/>
          <w:szCs w:val="20"/>
        </w:rPr>
      </w:pPr>
    </w:p>
    <w:p w14:paraId="181DB69B" w14:textId="77777777" w:rsidR="005D3CB1" w:rsidRPr="00AA3A56" w:rsidRDefault="005D3CB1" w:rsidP="005D3CB1">
      <w:pPr>
        <w:rPr>
          <w:rFonts w:ascii="Arial" w:eastAsia="Calibri" w:hAnsi="Arial" w:cs="Arial"/>
          <w:sz w:val="20"/>
          <w:szCs w:val="20"/>
        </w:rPr>
      </w:pPr>
    </w:p>
    <w:p w14:paraId="46F315C0" w14:textId="77777777" w:rsidR="005D3CB1" w:rsidRPr="00AA3A56" w:rsidRDefault="005D3CB1" w:rsidP="005D3CB1">
      <w:pPr>
        <w:rPr>
          <w:rFonts w:ascii="Arial" w:eastAsia="Calibri" w:hAnsi="Arial" w:cs="Arial"/>
          <w:sz w:val="20"/>
          <w:szCs w:val="20"/>
        </w:rPr>
      </w:pPr>
    </w:p>
    <w:p w14:paraId="76963E7D" w14:textId="77777777" w:rsidR="005D3CB1" w:rsidRPr="00AA3A56" w:rsidRDefault="005D3CB1" w:rsidP="005D3CB1">
      <w:pPr>
        <w:rPr>
          <w:rFonts w:ascii="Arial" w:eastAsia="Calibri" w:hAnsi="Arial" w:cs="Arial"/>
          <w:sz w:val="20"/>
          <w:szCs w:val="20"/>
        </w:rPr>
      </w:pPr>
    </w:p>
    <w:p w14:paraId="7CE83625" w14:textId="77777777" w:rsidR="005D3CB1" w:rsidRPr="00AA3A56" w:rsidRDefault="005D3CB1" w:rsidP="005D3CB1">
      <w:pPr>
        <w:rPr>
          <w:rFonts w:ascii="Arial" w:eastAsia="Calibri" w:hAnsi="Arial" w:cs="Arial"/>
          <w:sz w:val="20"/>
          <w:szCs w:val="20"/>
        </w:rPr>
      </w:pPr>
    </w:p>
    <w:p w14:paraId="737229A4" w14:textId="77777777" w:rsidR="005D3CB1" w:rsidRPr="00AA3A56" w:rsidRDefault="005D3CB1" w:rsidP="005D3CB1">
      <w:pPr>
        <w:rPr>
          <w:rFonts w:ascii="Arial" w:eastAsia="Calibri" w:hAnsi="Arial" w:cs="Arial"/>
          <w:sz w:val="20"/>
          <w:szCs w:val="20"/>
        </w:rPr>
      </w:pPr>
    </w:p>
    <w:p w14:paraId="7DB470AF" w14:textId="77777777" w:rsidR="005D3CB1" w:rsidRPr="00AA3A56" w:rsidRDefault="005D3CB1" w:rsidP="005D3CB1">
      <w:pPr>
        <w:rPr>
          <w:rFonts w:ascii="Arial" w:eastAsia="Calibri" w:hAnsi="Arial" w:cs="Arial"/>
          <w:sz w:val="20"/>
          <w:szCs w:val="20"/>
        </w:rPr>
      </w:pPr>
    </w:p>
    <w:p w14:paraId="0E53F060" w14:textId="77777777" w:rsidR="005D3CB1" w:rsidRPr="00AA3A56" w:rsidRDefault="005D3CB1" w:rsidP="005D3CB1">
      <w:pPr>
        <w:rPr>
          <w:rFonts w:ascii="Arial" w:eastAsia="Calibri" w:hAnsi="Arial" w:cs="Arial"/>
          <w:sz w:val="20"/>
          <w:szCs w:val="20"/>
        </w:rPr>
      </w:pPr>
    </w:p>
    <w:p w14:paraId="45393DA9" w14:textId="77777777" w:rsidR="005D3CB1" w:rsidRPr="00AA3A56" w:rsidRDefault="005D3CB1" w:rsidP="005D3CB1">
      <w:pPr>
        <w:rPr>
          <w:rFonts w:ascii="Arial" w:eastAsia="Calibri" w:hAnsi="Arial" w:cs="Arial"/>
          <w:sz w:val="20"/>
          <w:szCs w:val="20"/>
        </w:rPr>
      </w:pPr>
    </w:p>
    <w:p w14:paraId="3FFF4B5F" w14:textId="77777777" w:rsidR="005D3CB1" w:rsidRDefault="005D3CB1" w:rsidP="005D3CB1">
      <w:pPr>
        <w:rPr>
          <w:rFonts w:ascii="Arial" w:eastAsia="Calibri" w:hAnsi="Arial" w:cs="Arial"/>
          <w:sz w:val="20"/>
          <w:szCs w:val="20"/>
        </w:rPr>
      </w:pPr>
    </w:p>
    <w:p w14:paraId="3FFB4039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24DB93D7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16C35D60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5FE1DD2D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76EEF51D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483E5DB5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1B9DD27B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10A0777A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77143F09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5EC3338E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019DAF06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195023E4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327DA9D6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19E94B14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25F1EF4F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4D766BE6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53162F9B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152D35C3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02743543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3F2C0064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1617C6E3" w14:textId="77777777" w:rsidR="0039356A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2935B2AE" w14:textId="77777777" w:rsidR="0039356A" w:rsidRPr="00AA3A56" w:rsidRDefault="0039356A" w:rsidP="005D3CB1">
      <w:pPr>
        <w:rPr>
          <w:rFonts w:ascii="Arial" w:eastAsia="Calibri" w:hAnsi="Arial" w:cs="Arial"/>
          <w:sz w:val="20"/>
          <w:szCs w:val="20"/>
        </w:rPr>
      </w:pPr>
    </w:p>
    <w:p w14:paraId="0C148A3E" w14:textId="77777777" w:rsidR="005D3CB1" w:rsidRPr="00AA3A56" w:rsidRDefault="005D3CB1" w:rsidP="005D3CB1">
      <w:pPr>
        <w:rPr>
          <w:rFonts w:ascii="Arial" w:eastAsia="Calibri" w:hAnsi="Arial" w:cs="Arial"/>
          <w:sz w:val="18"/>
          <w:szCs w:val="18"/>
        </w:rPr>
      </w:pPr>
      <w:r w:rsidRPr="00AA3A56">
        <w:rPr>
          <w:rFonts w:ascii="Arial" w:eastAsia="Calibri" w:hAnsi="Arial" w:cs="Arial"/>
          <w:sz w:val="18"/>
          <w:szCs w:val="18"/>
        </w:rPr>
        <w:t xml:space="preserve">* </w:t>
      </w:r>
      <w:r w:rsidRPr="00AA448A">
        <w:rPr>
          <w:rFonts w:ascii="Arial" w:eastAsia="Calibri" w:hAnsi="Arial" w:cs="Arial"/>
          <w:strike/>
          <w:sz w:val="18"/>
          <w:szCs w:val="18"/>
        </w:rPr>
        <w:t>skreślić</w:t>
      </w:r>
      <w:r w:rsidRPr="00AA3A56">
        <w:rPr>
          <w:rFonts w:ascii="Arial" w:eastAsia="Calibri" w:hAnsi="Arial" w:cs="Arial"/>
          <w:sz w:val="18"/>
          <w:szCs w:val="18"/>
        </w:rPr>
        <w:t xml:space="preserve"> w przypadku gdy nie dotyczy.</w:t>
      </w:r>
    </w:p>
    <w:p w14:paraId="0B081583" w14:textId="77777777" w:rsidR="00ED3301" w:rsidRDefault="005D3CB1" w:rsidP="00B604C6">
      <w:pPr>
        <w:rPr>
          <w:rFonts w:ascii="Arial" w:hAnsi="Arial" w:cs="Arial"/>
          <w:sz w:val="18"/>
          <w:szCs w:val="18"/>
        </w:rPr>
      </w:pPr>
      <w:r w:rsidRPr="00AA3A56">
        <w:rPr>
          <w:rFonts w:ascii="Arial" w:eastAsia="Calibri" w:hAnsi="Arial" w:cs="Arial"/>
          <w:sz w:val="18"/>
          <w:szCs w:val="18"/>
        </w:rPr>
        <w:t>** z</w:t>
      </w:r>
      <w:r w:rsidRPr="00AA3A56">
        <w:rPr>
          <w:rFonts w:ascii="Arial" w:hAnsi="Arial" w:cs="Arial"/>
          <w:sz w:val="18"/>
          <w:szCs w:val="18"/>
        </w:rPr>
        <w:t>aznaczyć odpowiednio.</w:t>
      </w:r>
    </w:p>
    <w:p w14:paraId="502E03C7" w14:textId="77777777" w:rsidR="00ED3301" w:rsidRPr="00707640" w:rsidRDefault="00ED3301" w:rsidP="00ED3301">
      <w:pPr>
        <w:jc w:val="center"/>
      </w:pPr>
      <w:r>
        <w:rPr>
          <w:rFonts w:ascii="Arial" w:hAnsi="Arial" w:cs="Arial"/>
          <w:sz w:val="18"/>
          <w:szCs w:val="18"/>
        </w:rPr>
        <w:br w:type="page"/>
      </w:r>
      <w:r w:rsidRPr="00707640">
        <w:rPr>
          <w:rFonts w:ascii="Arial" w:hAnsi="Arial" w:cs="Arial"/>
          <w:sz w:val="20"/>
          <w:szCs w:val="20"/>
        </w:rPr>
        <w:lastRenderedPageBreak/>
        <w:t>Rozdział 3</w:t>
      </w:r>
    </w:p>
    <w:p w14:paraId="1053C42F" w14:textId="77777777" w:rsidR="00ED3301" w:rsidRPr="00707640" w:rsidRDefault="00ED3301" w:rsidP="00ED3301">
      <w:pPr>
        <w:jc w:val="center"/>
      </w:pPr>
      <w:r w:rsidRPr="00707640">
        <w:rPr>
          <w:rFonts w:ascii="Arial" w:hAnsi="Arial" w:cs="Arial"/>
          <w:sz w:val="20"/>
          <w:szCs w:val="20"/>
        </w:rPr>
        <w:t>Wzory oświadczeń</w:t>
      </w:r>
    </w:p>
    <w:p w14:paraId="7899FF36" w14:textId="77777777" w:rsidR="00ED3301" w:rsidRPr="00707640" w:rsidRDefault="00ED3301" w:rsidP="00ED3301">
      <w:pPr>
        <w:suppressAutoHyphens w:val="0"/>
        <w:jc w:val="right"/>
        <w:rPr>
          <w:rFonts w:ascii="Arial" w:hAnsi="Arial" w:cs="Arial"/>
          <w:sz w:val="20"/>
          <w:szCs w:val="20"/>
          <w:lang w:eastAsia="pl-PL"/>
        </w:rPr>
      </w:pPr>
      <w:r w:rsidRPr="00707640">
        <w:rPr>
          <w:rFonts w:ascii="Arial" w:hAnsi="Arial" w:cs="Arial"/>
          <w:sz w:val="20"/>
          <w:szCs w:val="20"/>
          <w:lang w:eastAsia="pl-PL"/>
        </w:rPr>
        <w:t xml:space="preserve">Formularz </w:t>
      </w:r>
      <w:r>
        <w:rPr>
          <w:rFonts w:ascii="Arial" w:hAnsi="Arial" w:cs="Arial"/>
          <w:sz w:val="20"/>
          <w:szCs w:val="20"/>
          <w:lang w:eastAsia="pl-PL"/>
        </w:rPr>
        <w:t>2</w:t>
      </w:r>
    </w:p>
    <w:p w14:paraId="46E0A70A" w14:textId="409152B7" w:rsidR="00ED3301" w:rsidRPr="00977ECD" w:rsidRDefault="000B496D" w:rsidP="00ED3301">
      <w:pPr>
        <w:suppressAutoHyphens w:val="0"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7219AC" wp14:editId="3314D08C">
                <wp:simplePos x="0" y="0"/>
                <wp:positionH relativeFrom="column">
                  <wp:posOffset>7620</wp:posOffset>
                </wp:positionH>
                <wp:positionV relativeFrom="paragraph">
                  <wp:posOffset>160655</wp:posOffset>
                </wp:positionV>
                <wp:extent cx="2425700" cy="893445"/>
                <wp:effectExtent l="0" t="0" r="0" b="1905"/>
                <wp:wrapTight wrapText="bothSides">
                  <wp:wrapPolygon edited="0">
                    <wp:start x="0" y="0"/>
                    <wp:lineTo x="0" y="21646"/>
                    <wp:lineTo x="21543" y="21646"/>
                    <wp:lineTo x="21543" y="0"/>
                    <wp:lineTo x="0" y="0"/>
                  </wp:wrapPolygon>
                </wp:wrapTight>
                <wp:docPr id="483611328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5700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674A3" w14:textId="77777777" w:rsidR="00ED3301" w:rsidRDefault="00ED3301" w:rsidP="00ED330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A656270" w14:textId="77777777" w:rsidR="00ED3301" w:rsidRDefault="00ED3301" w:rsidP="00ED330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E7E38A2" w14:textId="77777777" w:rsidR="00ED3301" w:rsidRDefault="00ED3301" w:rsidP="00ED330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B4F5F71" w14:textId="77777777" w:rsidR="00ED3301" w:rsidRDefault="00ED3301" w:rsidP="00ED330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F0D3B8E" w14:textId="77777777" w:rsidR="00ED3301" w:rsidRPr="003471BB" w:rsidRDefault="00ED3301" w:rsidP="00ED3301">
                            <w:pPr>
                              <w:jc w:val="center"/>
                              <w:rPr>
                                <w:rFonts w:ascii="Arial" w:hAnsi="Arial" w:cs="Arial"/>
                                <w:iCs/>
                                <w:sz w:val="16"/>
                                <w:szCs w:val="16"/>
                              </w:rPr>
                            </w:pPr>
                            <w:r w:rsidRPr="003471BB">
                              <w:rPr>
                                <w:rFonts w:ascii="Arial" w:hAnsi="Arial" w:cs="Arial"/>
                                <w:iCs/>
                                <w:sz w:val="16"/>
                                <w:szCs w:val="16"/>
                              </w:rPr>
                              <w:t>(nazwa Wykonawcy)</w:t>
                            </w:r>
                          </w:p>
                          <w:p w14:paraId="69B297B1" w14:textId="77777777" w:rsidR="00ED3301" w:rsidRDefault="00ED3301" w:rsidP="00ED3301">
                            <w:pP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3724ABB" w14:textId="77777777" w:rsidR="00ED3301" w:rsidRDefault="00ED3301" w:rsidP="00ED3301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2A98AD9" w14:textId="77777777" w:rsidR="00ED3301" w:rsidRDefault="00ED3301" w:rsidP="00ED3301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7219AC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.6pt;margin-top:12.65pt;width:191pt;height:70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">
                <v:textbox>
                  <w:txbxContent>
                    <w:p w14:paraId="3B7674A3" w14:textId="77777777" w:rsidR="00ED3301" w:rsidRDefault="00ED3301" w:rsidP="00ED330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A656270" w14:textId="77777777" w:rsidR="00ED3301" w:rsidRDefault="00ED3301" w:rsidP="00ED330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E7E38A2" w14:textId="77777777" w:rsidR="00ED3301" w:rsidRDefault="00ED3301" w:rsidP="00ED330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B4F5F71" w14:textId="77777777" w:rsidR="00ED3301" w:rsidRDefault="00ED3301" w:rsidP="00ED330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F0D3B8E" w14:textId="77777777" w:rsidR="00ED3301" w:rsidRPr="003471BB" w:rsidRDefault="00ED3301" w:rsidP="00ED3301">
                      <w:pPr>
                        <w:jc w:val="center"/>
                        <w:rPr>
                          <w:rFonts w:ascii="Arial" w:hAnsi="Arial" w:cs="Arial"/>
                          <w:iCs/>
                          <w:sz w:val="16"/>
                          <w:szCs w:val="16"/>
                        </w:rPr>
                      </w:pPr>
                      <w:r w:rsidRPr="003471BB">
                        <w:rPr>
                          <w:rFonts w:ascii="Arial" w:hAnsi="Arial" w:cs="Arial"/>
                          <w:iCs/>
                          <w:sz w:val="16"/>
                          <w:szCs w:val="16"/>
                        </w:rPr>
                        <w:t>(nazwa Wykonawcy)</w:t>
                      </w:r>
                    </w:p>
                    <w:p w14:paraId="69B297B1" w14:textId="77777777" w:rsidR="00ED3301" w:rsidRDefault="00ED3301" w:rsidP="00ED3301">
                      <w:pP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03724ABB" w14:textId="77777777" w:rsidR="00ED3301" w:rsidRDefault="00ED3301" w:rsidP="00ED3301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52A98AD9" w14:textId="77777777" w:rsidR="00ED3301" w:rsidRDefault="00ED3301" w:rsidP="00ED3301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4F7FC0" wp14:editId="6B3FEFC1">
                <wp:simplePos x="0" y="0"/>
                <wp:positionH relativeFrom="column">
                  <wp:posOffset>2433320</wp:posOffset>
                </wp:positionH>
                <wp:positionV relativeFrom="paragraph">
                  <wp:posOffset>163195</wp:posOffset>
                </wp:positionV>
                <wp:extent cx="3424555" cy="893445"/>
                <wp:effectExtent l="0" t="0" r="4445" b="1905"/>
                <wp:wrapTight wrapText="bothSides">
                  <wp:wrapPolygon edited="0">
                    <wp:start x="0" y="0"/>
                    <wp:lineTo x="0" y="21646"/>
                    <wp:lineTo x="21628" y="21646"/>
                    <wp:lineTo x="21628" y="0"/>
                    <wp:lineTo x="0" y="0"/>
                  </wp:wrapPolygon>
                </wp:wrapTight>
                <wp:docPr id="685242614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4555" cy="89344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9AD7B" w14:textId="77777777" w:rsidR="00ED3301" w:rsidRDefault="00ED3301" w:rsidP="00ED3301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F910FD8" w14:textId="77777777" w:rsidR="00ED3301" w:rsidRPr="00707640" w:rsidRDefault="00ED3301" w:rsidP="00ED3301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 w:rsidRPr="00707640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OŚWIADCZENIE</w:t>
                            </w:r>
                          </w:p>
                          <w:p w14:paraId="1B1981E0" w14:textId="77777777" w:rsidR="00ED3301" w:rsidRPr="00977ECD" w:rsidRDefault="00ED3301" w:rsidP="00ED3301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707640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o niepodleganiu wykluczeniu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F7FC0" id="Pole tekstowe 6" o:spid="_x0000_s1027" type="#_x0000_t202" style="position:absolute;left:0;text-align:left;margin-left:191.6pt;margin-top:12.85pt;width:269.65pt;height:7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" fillcolor="silver">
                <v:textbox>
                  <w:txbxContent>
                    <w:p w14:paraId="4249AD7B" w14:textId="77777777" w:rsidR="00ED3301" w:rsidRDefault="00ED3301" w:rsidP="00ED3301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1F910FD8" w14:textId="77777777" w:rsidR="00ED3301" w:rsidRPr="00707640" w:rsidRDefault="00ED3301" w:rsidP="00ED3301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Cs/>
                          <w:i/>
                          <w:sz w:val="20"/>
                          <w:szCs w:val="20"/>
                        </w:rPr>
                      </w:pPr>
                      <w:r w:rsidRPr="00707640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OŚWIADCZENIE</w:t>
                      </w:r>
                    </w:p>
                    <w:p w14:paraId="1B1981E0" w14:textId="77777777" w:rsidR="00ED3301" w:rsidRPr="00977ECD" w:rsidRDefault="00ED3301" w:rsidP="00ED3301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</w:pPr>
                      <w:r w:rsidRPr="00707640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o niepodleganiu wykluczeniu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374FE2E" w14:textId="77777777" w:rsidR="00ED3301" w:rsidRPr="006B2A62" w:rsidRDefault="00ED3301" w:rsidP="00ED3301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hAnsi="Arial" w:cs="Arial"/>
          <w:bCs/>
        </w:rPr>
        <w:t>W postępowaniu na:</w:t>
      </w:r>
    </w:p>
    <w:p w14:paraId="2A47F27E" w14:textId="77777777" w:rsidR="009101F2" w:rsidRPr="00AA3A56" w:rsidRDefault="009101F2" w:rsidP="009101F2">
      <w:pPr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Usługę dostępu do sieci Internet</w:t>
      </w:r>
    </w:p>
    <w:p w14:paraId="252EA610" w14:textId="77777777" w:rsidR="009101F2" w:rsidRDefault="009101F2" w:rsidP="009101F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eastAsia="Calibri" w:hAnsi="Arial" w:cs="Arial"/>
          <w:bCs/>
          <w:lang w:eastAsia="en-US"/>
        </w:rPr>
        <w:t>znak sprawy: BF-II.371</w:t>
      </w:r>
      <w:r>
        <w:rPr>
          <w:rFonts w:ascii="Arial" w:eastAsia="Calibri" w:hAnsi="Arial" w:cs="Arial"/>
          <w:bCs/>
          <w:lang w:eastAsia="en-US"/>
        </w:rPr>
        <w:t>6</w:t>
      </w:r>
      <w:r w:rsidRPr="00AA3A56">
        <w:rPr>
          <w:rFonts w:ascii="Arial" w:eastAsia="Calibri" w:hAnsi="Arial" w:cs="Arial"/>
          <w:bCs/>
          <w:lang w:eastAsia="en-US"/>
        </w:rPr>
        <w:t>.</w:t>
      </w:r>
      <w:r>
        <w:rPr>
          <w:rFonts w:ascii="Arial" w:eastAsia="Calibri" w:hAnsi="Arial" w:cs="Arial"/>
          <w:bCs/>
          <w:lang w:eastAsia="en-US"/>
        </w:rPr>
        <w:t>11</w:t>
      </w:r>
      <w:r w:rsidRPr="00AA3A56">
        <w:rPr>
          <w:rFonts w:ascii="Arial" w:eastAsia="Calibri" w:hAnsi="Arial" w:cs="Arial"/>
          <w:bCs/>
          <w:lang w:eastAsia="en-US"/>
        </w:rPr>
        <w:t>.202</w:t>
      </w:r>
      <w:r>
        <w:rPr>
          <w:rFonts w:ascii="Arial" w:eastAsia="Calibri" w:hAnsi="Arial" w:cs="Arial"/>
          <w:bCs/>
          <w:lang w:eastAsia="en-US"/>
        </w:rPr>
        <w:t>5</w:t>
      </w:r>
    </w:p>
    <w:p w14:paraId="09A588EF" w14:textId="77777777" w:rsidR="009101F2" w:rsidRDefault="009101F2" w:rsidP="00ED3301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</w:p>
    <w:p w14:paraId="2E82F97D" w14:textId="77777777" w:rsidR="00ED3301" w:rsidRDefault="00ED3301" w:rsidP="00ED3301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</w:p>
    <w:p w14:paraId="71AA00E1" w14:textId="77777777" w:rsidR="00ED3301" w:rsidRPr="00B7331B" w:rsidRDefault="00ED3301" w:rsidP="00ED3301">
      <w:pPr>
        <w:pStyle w:val="Zwykytekst1"/>
        <w:tabs>
          <w:tab w:val="left" w:leader="dot" w:pos="9360"/>
        </w:tabs>
        <w:jc w:val="both"/>
      </w:pPr>
    </w:p>
    <w:p w14:paraId="21F0BB17" w14:textId="77777777" w:rsidR="00ED3301" w:rsidRDefault="00ED3301" w:rsidP="00ED3301">
      <w:pPr>
        <w:suppressAutoHyphens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B4624DE" w14:textId="77777777" w:rsidR="00ED3301" w:rsidRPr="00B7331B" w:rsidRDefault="00ED3301" w:rsidP="00ED3301">
      <w:pPr>
        <w:suppressAutoHyphens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707640">
        <w:rPr>
          <w:rFonts w:ascii="Arial" w:hAnsi="Arial" w:cs="Arial"/>
          <w:sz w:val="20"/>
          <w:szCs w:val="20"/>
          <w:lang w:eastAsia="pl-PL"/>
        </w:rPr>
        <w:t>W imieniu:</w:t>
      </w:r>
    </w:p>
    <w:p w14:paraId="3D012560" w14:textId="77777777" w:rsidR="00ED3301" w:rsidRPr="0019689D" w:rsidRDefault="00ED3301" w:rsidP="00ED3301">
      <w:pPr>
        <w:suppressAutoHyphens w:val="0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977ECD">
        <w:rPr>
          <w:rFonts w:ascii="Arial" w:hAnsi="Arial" w:cs="Arial"/>
          <w:b/>
          <w:bCs/>
          <w:sz w:val="20"/>
          <w:szCs w:val="20"/>
          <w:lang w:eastAsia="pl-PL"/>
        </w:rPr>
        <w:t>__________________________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__________________</w:t>
      </w:r>
      <w:r w:rsidRPr="00977ECD">
        <w:rPr>
          <w:rFonts w:ascii="Arial" w:hAnsi="Arial" w:cs="Arial"/>
          <w:b/>
          <w:bCs/>
          <w:sz w:val="20"/>
          <w:szCs w:val="20"/>
          <w:lang w:eastAsia="pl-PL"/>
        </w:rPr>
        <w:t>_____________________________________</w:t>
      </w:r>
    </w:p>
    <w:p w14:paraId="7003ADB6" w14:textId="77777777" w:rsidR="00ED3301" w:rsidRDefault="00ED3301" w:rsidP="00ED3301">
      <w:pPr>
        <w:suppressAutoHyphens w:val="0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eastAsia="pl-PL"/>
        </w:rPr>
        <w:t>(</w:t>
      </w:r>
      <w:r w:rsidRPr="00977ECD">
        <w:rPr>
          <w:rFonts w:ascii="Arial" w:hAnsi="Arial" w:cs="Arial"/>
          <w:bCs/>
          <w:sz w:val="20"/>
          <w:szCs w:val="20"/>
          <w:lang w:eastAsia="pl-PL"/>
        </w:rPr>
        <w:t>wpisać nazwę (firmę) Wykonawcy</w:t>
      </w:r>
      <w:r>
        <w:rPr>
          <w:rFonts w:ascii="Arial" w:eastAsia="Calibri" w:hAnsi="Arial" w:cs="Arial"/>
          <w:sz w:val="20"/>
          <w:szCs w:val="20"/>
        </w:rPr>
        <w:t>)</w:t>
      </w:r>
    </w:p>
    <w:p w14:paraId="582C1727" w14:textId="77777777" w:rsidR="00ED3301" w:rsidRDefault="00ED3301" w:rsidP="00ED3301">
      <w:pPr>
        <w:suppressAutoHyphens w:val="0"/>
        <w:jc w:val="center"/>
        <w:rPr>
          <w:rFonts w:ascii="Arial" w:hAnsi="Arial" w:cs="Arial"/>
          <w:bCs/>
          <w:sz w:val="20"/>
          <w:szCs w:val="20"/>
          <w:lang w:eastAsia="pl-PL"/>
        </w:rPr>
      </w:pPr>
    </w:p>
    <w:p w14:paraId="2E810CB5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  <w:r w:rsidRPr="00D555F4">
        <w:rPr>
          <w:rFonts w:ascii="Arial" w:hAnsi="Arial" w:cs="Arial"/>
          <w:bCs/>
          <w:sz w:val="20"/>
          <w:szCs w:val="20"/>
          <w:lang w:eastAsia="pl-PL"/>
        </w:rPr>
        <w:t xml:space="preserve">1. </w:t>
      </w:r>
      <w:r w:rsidRPr="00D555F4">
        <w:rPr>
          <w:rFonts w:ascii="Arial" w:hAnsi="Arial" w:cs="Arial"/>
          <w:bCs/>
          <w:sz w:val="20"/>
          <w:szCs w:val="20"/>
        </w:rPr>
        <w:t xml:space="preserve">Oświadczamy, że wobec Wykonawcy nie zachodzą podstawy wykluczenia, o których mowa </w:t>
      </w:r>
      <w:r w:rsidRPr="00D555F4">
        <w:rPr>
          <w:rFonts w:ascii="Arial" w:hAnsi="Arial" w:cs="Arial"/>
          <w:bCs/>
          <w:sz w:val="20"/>
          <w:szCs w:val="20"/>
        </w:rPr>
        <w:br/>
        <w:t>w art. 108 ust. 1 ustawy z dnia 11 września 2019 r. - Prawo zamówień publicznych, zwanej dalej „Ustawą” oraz w art. 109 ust. 1 Ustawy.*</w:t>
      </w:r>
    </w:p>
    <w:p w14:paraId="27D157EB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</w:p>
    <w:p w14:paraId="252695E2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  <w:r w:rsidRPr="00D555F4">
        <w:rPr>
          <w:rFonts w:ascii="Arial" w:hAnsi="Arial" w:cs="Arial"/>
          <w:bCs/>
          <w:sz w:val="20"/>
          <w:szCs w:val="20"/>
          <w:lang w:eastAsia="pl-PL"/>
        </w:rPr>
        <w:t xml:space="preserve">2. </w:t>
      </w:r>
      <w:r w:rsidRPr="00D555F4">
        <w:rPr>
          <w:rFonts w:ascii="Arial" w:hAnsi="Arial" w:cs="Arial"/>
          <w:bCs/>
          <w:sz w:val="20"/>
          <w:szCs w:val="20"/>
        </w:rPr>
        <w:t xml:space="preserve">Oświadczamy, że wobec Wykonawcy nie zachodzą podstawy wykluczenia, o których mowa </w:t>
      </w:r>
      <w:r w:rsidRPr="00D555F4">
        <w:rPr>
          <w:rFonts w:ascii="Arial" w:hAnsi="Arial" w:cs="Arial"/>
          <w:bCs/>
          <w:sz w:val="20"/>
          <w:szCs w:val="20"/>
        </w:rPr>
        <w:br/>
        <w:t>w art. 7 ust. 1 ustawy z dnia 13 kwietnia 2022 r. o szczególnych rozwiązaniach w zakresie przeciwdziałania wspieraniu agresji na Ukrainę oraz służących ochronie bezpieczeństwa narodowego.*</w:t>
      </w:r>
    </w:p>
    <w:p w14:paraId="5450CBD4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</w:p>
    <w:p w14:paraId="3AA85DDB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  <w:r w:rsidRPr="00D555F4">
        <w:rPr>
          <w:rFonts w:ascii="Arial" w:hAnsi="Arial" w:cs="Arial"/>
          <w:bCs/>
          <w:sz w:val="20"/>
          <w:szCs w:val="20"/>
        </w:rPr>
        <w:t xml:space="preserve">3. Oświadczamy, że wobec Wykonawcy zachodzą podstawy wykluczenia, o których mowa </w:t>
      </w:r>
      <w:r w:rsidRPr="00D555F4">
        <w:rPr>
          <w:rFonts w:ascii="Arial" w:hAnsi="Arial" w:cs="Arial"/>
          <w:bCs/>
          <w:sz w:val="20"/>
          <w:szCs w:val="20"/>
        </w:rPr>
        <w:br/>
        <w:t xml:space="preserve">w art. </w:t>
      </w:r>
      <w:r w:rsidRPr="00D555F4">
        <w:rPr>
          <w:rFonts w:ascii="Arial" w:hAnsi="Arial" w:cs="Arial"/>
          <w:bCs/>
          <w:sz w:val="20"/>
          <w:szCs w:val="20"/>
          <w:lang w:eastAsia="pl-PL"/>
        </w:rPr>
        <w:t xml:space="preserve">_____ </w:t>
      </w:r>
      <w:r w:rsidRPr="00D555F4">
        <w:rPr>
          <w:rFonts w:ascii="Arial" w:hAnsi="Arial" w:cs="Arial"/>
          <w:bCs/>
          <w:sz w:val="20"/>
          <w:szCs w:val="20"/>
        </w:rPr>
        <w:t xml:space="preserve">Ustawy.* </w:t>
      </w:r>
    </w:p>
    <w:p w14:paraId="68256C3A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</w:p>
    <w:p w14:paraId="7EB5ECD2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  <w:r w:rsidRPr="00D555F4">
        <w:rPr>
          <w:rFonts w:ascii="Arial" w:hAnsi="Arial" w:cs="Arial"/>
          <w:bCs/>
          <w:sz w:val="20"/>
          <w:szCs w:val="20"/>
          <w:lang w:eastAsia="pl-PL"/>
        </w:rPr>
        <w:t xml:space="preserve">Oświadczamy, że w związku z ww. okolicznością podjęliśmy środki naprawcze, o których mowa </w:t>
      </w:r>
      <w:r w:rsidRPr="00D555F4">
        <w:rPr>
          <w:rFonts w:ascii="Arial" w:hAnsi="Arial" w:cs="Arial"/>
          <w:bCs/>
          <w:sz w:val="20"/>
          <w:szCs w:val="20"/>
          <w:lang w:eastAsia="pl-PL"/>
        </w:rPr>
        <w:br/>
        <w:t>w art. 110 ust. 2 Ustawy, tj.: _____________________________________.</w:t>
      </w:r>
      <w:r w:rsidRPr="00D555F4">
        <w:rPr>
          <w:rFonts w:ascii="Arial" w:hAnsi="Arial" w:cs="Arial"/>
          <w:bCs/>
          <w:sz w:val="20"/>
          <w:szCs w:val="20"/>
        </w:rPr>
        <w:t>*</w:t>
      </w:r>
    </w:p>
    <w:p w14:paraId="244B28E1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</w:p>
    <w:p w14:paraId="726C0B7D" w14:textId="77777777" w:rsidR="00ED3301" w:rsidRPr="00B7331B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  <w:r w:rsidRPr="00D555F4">
        <w:rPr>
          <w:rFonts w:ascii="Arial" w:hAnsi="Arial" w:cs="Arial"/>
          <w:bCs/>
          <w:sz w:val="20"/>
          <w:szCs w:val="20"/>
        </w:rPr>
        <w:t xml:space="preserve">4. Oświadczamy, że wobec Wykonawcy zachodzą podstawy wykluczenia, o których mowa </w:t>
      </w:r>
      <w:r w:rsidRPr="00D555F4">
        <w:rPr>
          <w:rFonts w:ascii="Arial" w:hAnsi="Arial" w:cs="Arial"/>
          <w:bCs/>
          <w:sz w:val="20"/>
          <w:szCs w:val="20"/>
        </w:rPr>
        <w:br/>
        <w:t>w art. 7 ust. 1 ustawy z dnia 13 kwietnia 2022 r. o szczególnych rozwiązaniach w zakresie przeciwdziałania wspieraniu agresji na Ukrainę oraz służących ochronie bezpieczeństwa narodowego.*</w:t>
      </w:r>
    </w:p>
    <w:p w14:paraId="3601ACC0" w14:textId="77777777" w:rsidR="00ED3301" w:rsidRDefault="00ED3301" w:rsidP="00ED3301">
      <w:pPr>
        <w:rPr>
          <w:rFonts w:ascii="Arial" w:hAnsi="Arial" w:cs="Arial"/>
          <w:sz w:val="20"/>
          <w:szCs w:val="20"/>
          <w:lang w:eastAsia="ar-SA"/>
        </w:rPr>
      </w:pPr>
    </w:p>
    <w:p w14:paraId="794D22C7" w14:textId="77777777" w:rsidR="00ED3301" w:rsidRPr="00977ECD" w:rsidRDefault="00ED3301" w:rsidP="00ED3301">
      <w:pPr>
        <w:rPr>
          <w:rFonts w:ascii="Arial" w:hAnsi="Arial" w:cs="Arial"/>
          <w:sz w:val="20"/>
          <w:szCs w:val="20"/>
          <w:lang w:eastAsia="ar-SA"/>
        </w:rPr>
      </w:pPr>
      <w:r w:rsidRPr="00977ECD">
        <w:rPr>
          <w:rFonts w:ascii="Arial" w:hAnsi="Arial" w:cs="Arial"/>
          <w:sz w:val="20"/>
          <w:szCs w:val="20"/>
          <w:lang w:eastAsia="ar-SA"/>
        </w:rPr>
        <w:t>__________________ dnia __ __ ____ roku</w:t>
      </w:r>
    </w:p>
    <w:p w14:paraId="1F3C351D" w14:textId="77777777" w:rsidR="00ED3301" w:rsidRPr="00977ECD" w:rsidRDefault="00ED3301" w:rsidP="00ED3301">
      <w:pPr>
        <w:ind w:firstLine="3960"/>
        <w:jc w:val="center"/>
        <w:rPr>
          <w:rFonts w:ascii="Arial" w:hAnsi="Arial" w:cs="Arial"/>
          <w:i/>
          <w:sz w:val="20"/>
          <w:szCs w:val="20"/>
          <w:lang w:eastAsia="ar-SA"/>
        </w:rPr>
      </w:pPr>
      <w:r w:rsidRPr="00977ECD">
        <w:rPr>
          <w:rFonts w:ascii="Arial" w:hAnsi="Arial" w:cs="Arial"/>
          <w:i/>
          <w:sz w:val="20"/>
          <w:szCs w:val="20"/>
          <w:lang w:eastAsia="ar-SA"/>
        </w:rPr>
        <w:t>_____________________________________</w:t>
      </w:r>
    </w:p>
    <w:p w14:paraId="63CE6716" w14:textId="77777777" w:rsidR="00ED3301" w:rsidRPr="003471BB" w:rsidRDefault="00ED3301" w:rsidP="00ED3301">
      <w:pPr>
        <w:suppressAutoHyphens w:val="0"/>
        <w:spacing w:after="160" w:line="259" w:lineRule="auto"/>
        <w:rPr>
          <w:iCs/>
          <w:lang w:eastAsia="pl-PL"/>
        </w:rPr>
      </w:pPr>
      <w:r w:rsidRPr="00977ECD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</w:t>
      </w:r>
      <w:r w:rsidRPr="003471BB">
        <w:rPr>
          <w:rFonts w:ascii="Arial" w:hAnsi="Arial" w:cs="Arial"/>
          <w:iCs/>
          <w:sz w:val="20"/>
          <w:szCs w:val="20"/>
          <w:lang w:eastAsia="pl-PL"/>
        </w:rPr>
        <w:t>(podpis Wykonawcy/Pełnomocnika)</w:t>
      </w:r>
    </w:p>
    <w:p w14:paraId="005590C3" w14:textId="77777777" w:rsidR="00ED3301" w:rsidRDefault="00ED3301" w:rsidP="00ED3301">
      <w:pPr>
        <w:pStyle w:val="Akapitzlist"/>
        <w:spacing w:line="240" w:lineRule="auto"/>
        <w:ind w:left="0"/>
        <w:contextualSpacing/>
        <w:rPr>
          <w:b/>
        </w:rPr>
      </w:pPr>
    </w:p>
    <w:p w14:paraId="6D9F2D2D" w14:textId="77777777" w:rsidR="00ED3301" w:rsidRDefault="00ED3301" w:rsidP="00ED3301">
      <w:pPr>
        <w:pStyle w:val="Akapitzlist"/>
        <w:spacing w:line="240" w:lineRule="auto"/>
        <w:ind w:left="0"/>
        <w:contextualSpacing/>
        <w:rPr>
          <w:b/>
        </w:rPr>
      </w:pPr>
    </w:p>
    <w:p w14:paraId="0E951B3A" w14:textId="77777777" w:rsidR="00ED3301" w:rsidRDefault="00ED3301" w:rsidP="00ED3301">
      <w:pPr>
        <w:pStyle w:val="Akapitzlist"/>
        <w:spacing w:line="240" w:lineRule="auto"/>
        <w:ind w:left="0"/>
        <w:contextualSpacing/>
        <w:rPr>
          <w:b/>
        </w:rPr>
      </w:pPr>
    </w:p>
    <w:p w14:paraId="094235F3" w14:textId="77777777" w:rsidR="00ED3301" w:rsidRDefault="00ED3301" w:rsidP="00ED3301">
      <w:pPr>
        <w:pStyle w:val="Akapitzlist"/>
        <w:spacing w:line="240" w:lineRule="auto"/>
        <w:ind w:left="0"/>
        <w:contextualSpacing/>
        <w:rPr>
          <w:b/>
        </w:rPr>
      </w:pPr>
    </w:p>
    <w:p w14:paraId="4C1C4F64" w14:textId="77777777" w:rsidR="00ED3301" w:rsidRDefault="00ED3301" w:rsidP="00ED3301">
      <w:pPr>
        <w:pStyle w:val="Akapitzlist"/>
        <w:spacing w:line="240" w:lineRule="auto"/>
        <w:ind w:left="0"/>
        <w:contextualSpacing/>
        <w:rPr>
          <w:b/>
        </w:rPr>
      </w:pPr>
    </w:p>
    <w:p w14:paraId="751E9E4B" w14:textId="77777777" w:rsidR="00ED3301" w:rsidRDefault="00ED3301" w:rsidP="00ED3301">
      <w:pPr>
        <w:suppressAutoHyphens w:val="0"/>
        <w:outlineLvl w:val="5"/>
        <w:rPr>
          <w:rFonts w:ascii="Arial" w:hAnsi="Arial" w:cs="Arial"/>
          <w:sz w:val="20"/>
          <w:szCs w:val="20"/>
          <w:lang w:eastAsia="pl-PL"/>
        </w:rPr>
      </w:pPr>
      <w:r w:rsidRPr="005B6298">
        <w:rPr>
          <w:rFonts w:ascii="Arial" w:hAnsi="Arial" w:cs="Arial"/>
          <w:sz w:val="20"/>
          <w:szCs w:val="20"/>
          <w:lang w:eastAsia="pl-PL"/>
        </w:rPr>
        <w:t>* - niepotrzebne skreślić</w:t>
      </w:r>
    </w:p>
    <w:p w14:paraId="32ABA3D3" w14:textId="77777777" w:rsidR="00ED3301" w:rsidRDefault="00ED3301" w:rsidP="00ED3301">
      <w:pPr>
        <w:rPr>
          <w:rFonts w:ascii="Arial" w:hAnsi="Arial" w:cs="Arial"/>
          <w:sz w:val="18"/>
          <w:szCs w:val="18"/>
        </w:rPr>
      </w:pPr>
    </w:p>
    <w:p w14:paraId="7DB8A3CD" w14:textId="77777777" w:rsidR="00DF3E95" w:rsidRDefault="00DF3E95" w:rsidP="00B604C6">
      <w:pPr>
        <w:rPr>
          <w:rFonts w:ascii="Arial" w:hAnsi="Arial" w:cs="Arial"/>
          <w:sz w:val="18"/>
          <w:szCs w:val="18"/>
        </w:rPr>
      </w:pPr>
    </w:p>
    <w:p w14:paraId="2F70DA9F" w14:textId="77777777" w:rsidR="00ED3301" w:rsidRDefault="00ED3301" w:rsidP="00B604C6">
      <w:pPr>
        <w:rPr>
          <w:rFonts w:ascii="Arial" w:hAnsi="Arial" w:cs="Arial"/>
          <w:sz w:val="18"/>
          <w:szCs w:val="18"/>
        </w:rPr>
      </w:pPr>
    </w:p>
    <w:p w14:paraId="177FD603" w14:textId="77777777" w:rsidR="00ED3301" w:rsidRDefault="00ED3301" w:rsidP="00B604C6">
      <w:pPr>
        <w:rPr>
          <w:rFonts w:ascii="Arial" w:hAnsi="Arial" w:cs="Arial"/>
          <w:sz w:val="18"/>
          <w:szCs w:val="18"/>
        </w:rPr>
      </w:pPr>
    </w:p>
    <w:p w14:paraId="1E41F92C" w14:textId="77777777" w:rsidR="00ED3301" w:rsidRDefault="00ED3301" w:rsidP="00B604C6">
      <w:pPr>
        <w:rPr>
          <w:rFonts w:ascii="Arial" w:hAnsi="Arial" w:cs="Arial"/>
          <w:sz w:val="18"/>
          <w:szCs w:val="18"/>
        </w:rPr>
      </w:pPr>
    </w:p>
    <w:p w14:paraId="6400DCC8" w14:textId="77777777" w:rsidR="00ED3301" w:rsidRDefault="00ED3301" w:rsidP="00B604C6">
      <w:pPr>
        <w:rPr>
          <w:rFonts w:ascii="Arial" w:hAnsi="Arial" w:cs="Arial"/>
          <w:sz w:val="18"/>
          <w:szCs w:val="18"/>
        </w:rPr>
      </w:pPr>
    </w:p>
    <w:p w14:paraId="1022CFA8" w14:textId="77777777" w:rsidR="00ED3301" w:rsidRDefault="00ED3301" w:rsidP="00B604C6">
      <w:pPr>
        <w:rPr>
          <w:rFonts w:ascii="Arial" w:hAnsi="Arial" w:cs="Arial"/>
          <w:sz w:val="18"/>
          <w:szCs w:val="18"/>
        </w:rPr>
      </w:pPr>
    </w:p>
    <w:p w14:paraId="22852232" w14:textId="77777777" w:rsidR="00ED3301" w:rsidRDefault="00ED3301" w:rsidP="00B604C6">
      <w:pPr>
        <w:rPr>
          <w:rFonts w:ascii="Arial" w:hAnsi="Arial" w:cs="Arial"/>
          <w:sz w:val="18"/>
          <w:szCs w:val="18"/>
        </w:rPr>
      </w:pPr>
    </w:p>
    <w:p w14:paraId="687D9A8C" w14:textId="77777777" w:rsidR="00ED3301" w:rsidRDefault="00ED3301" w:rsidP="00B604C6">
      <w:pPr>
        <w:rPr>
          <w:rFonts w:ascii="Arial" w:hAnsi="Arial" w:cs="Arial"/>
          <w:sz w:val="18"/>
          <w:szCs w:val="18"/>
        </w:rPr>
      </w:pPr>
    </w:p>
    <w:p w14:paraId="359EEA84" w14:textId="77777777" w:rsidR="00ED3301" w:rsidRDefault="00ED3301" w:rsidP="00B604C6">
      <w:pPr>
        <w:rPr>
          <w:rFonts w:ascii="Arial" w:hAnsi="Arial" w:cs="Arial"/>
          <w:sz w:val="18"/>
          <w:szCs w:val="18"/>
        </w:rPr>
      </w:pPr>
    </w:p>
    <w:p w14:paraId="2C9794E2" w14:textId="77777777" w:rsidR="00ED3301" w:rsidRPr="0039356A" w:rsidRDefault="00ED3301" w:rsidP="00B604C6">
      <w:pPr>
        <w:rPr>
          <w:rFonts w:ascii="Arial" w:hAnsi="Arial" w:cs="Arial"/>
          <w:sz w:val="18"/>
          <w:szCs w:val="18"/>
        </w:rPr>
      </w:pPr>
    </w:p>
    <w:p w14:paraId="4E376E27" w14:textId="77777777" w:rsidR="00ED3301" w:rsidRPr="00707640" w:rsidRDefault="00ED3301" w:rsidP="00ED3301">
      <w:pPr>
        <w:suppressAutoHyphens w:val="0"/>
        <w:jc w:val="right"/>
        <w:rPr>
          <w:rFonts w:ascii="Arial" w:hAnsi="Arial" w:cs="Arial"/>
          <w:sz w:val="20"/>
          <w:szCs w:val="20"/>
          <w:lang w:eastAsia="pl-PL"/>
        </w:rPr>
      </w:pPr>
      <w:r w:rsidRPr="00707640">
        <w:rPr>
          <w:rFonts w:ascii="Arial" w:hAnsi="Arial" w:cs="Arial"/>
          <w:sz w:val="20"/>
          <w:szCs w:val="20"/>
          <w:lang w:eastAsia="pl-PL"/>
        </w:rPr>
        <w:t xml:space="preserve">Formularz </w:t>
      </w:r>
      <w:r>
        <w:rPr>
          <w:rFonts w:ascii="Arial" w:hAnsi="Arial" w:cs="Arial"/>
          <w:sz w:val="20"/>
          <w:szCs w:val="20"/>
          <w:lang w:eastAsia="pl-PL"/>
        </w:rPr>
        <w:t>3</w:t>
      </w:r>
    </w:p>
    <w:p w14:paraId="3F89B605" w14:textId="21FEC887" w:rsidR="00ED3301" w:rsidRPr="00977ECD" w:rsidRDefault="000B496D" w:rsidP="00ED3301">
      <w:pPr>
        <w:suppressAutoHyphens w:val="0"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E4BF4B" wp14:editId="5297BB71">
                <wp:simplePos x="0" y="0"/>
                <wp:positionH relativeFrom="column">
                  <wp:posOffset>7620</wp:posOffset>
                </wp:positionH>
                <wp:positionV relativeFrom="paragraph">
                  <wp:posOffset>160655</wp:posOffset>
                </wp:positionV>
                <wp:extent cx="2425700" cy="893445"/>
                <wp:effectExtent l="0" t="0" r="0" b="1905"/>
                <wp:wrapTight wrapText="bothSides">
                  <wp:wrapPolygon edited="0">
                    <wp:start x="0" y="0"/>
                    <wp:lineTo x="0" y="21646"/>
                    <wp:lineTo x="21543" y="21646"/>
                    <wp:lineTo x="21543" y="0"/>
                    <wp:lineTo x="0" y="0"/>
                  </wp:wrapPolygon>
                </wp:wrapTight>
                <wp:docPr id="598029642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5700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BA35E" w14:textId="77777777" w:rsidR="00ED3301" w:rsidRDefault="00ED3301" w:rsidP="00ED330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1C70C04" w14:textId="77777777" w:rsidR="00ED3301" w:rsidRDefault="00ED3301" w:rsidP="00ED330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C24B824" w14:textId="77777777" w:rsidR="00ED3301" w:rsidRDefault="00ED3301" w:rsidP="00ED330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7B909E1" w14:textId="77777777" w:rsidR="00ED3301" w:rsidRDefault="00ED3301" w:rsidP="00ED330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0BCDD8C" w14:textId="77777777" w:rsidR="00ED3301" w:rsidRPr="00DE11B4" w:rsidRDefault="00ED3301" w:rsidP="00ED3301">
                            <w:pPr>
                              <w:jc w:val="center"/>
                              <w:rPr>
                                <w:rFonts w:ascii="Arial" w:hAnsi="Arial" w:cs="Arial"/>
                                <w:iCs/>
                                <w:sz w:val="16"/>
                                <w:szCs w:val="16"/>
                              </w:rPr>
                            </w:pPr>
                            <w:r w:rsidRPr="003471BB">
                              <w:rPr>
                                <w:rFonts w:ascii="Arial" w:hAnsi="Arial" w:cs="Arial"/>
                                <w:iCs/>
                                <w:sz w:val="16"/>
                                <w:szCs w:val="16"/>
                              </w:rPr>
                              <w:t>(nazwa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71BB">
                              <w:rPr>
                                <w:rFonts w:ascii="Arial" w:hAnsi="Arial" w:cs="Arial"/>
                                <w:iCs/>
                                <w:sz w:val="16"/>
                                <w:szCs w:val="16"/>
                              </w:rPr>
                              <w:t>Podmiotu udostępniającego zasoby)</w:t>
                            </w:r>
                          </w:p>
                          <w:p w14:paraId="288C1169" w14:textId="77777777" w:rsidR="00ED3301" w:rsidRDefault="00ED3301" w:rsidP="00ED3301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084C2E9" w14:textId="77777777" w:rsidR="00ED3301" w:rsidRDefault="00ED3301" w:rsidP="00ED3301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4BF4B" id="_x0000_s1028" type="#_x0000_t202" style="position:absolute;left:0;text-align:left;margin-left:.6pt;margin-top:12.65pt;width:191pt;height:7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">
                <v:textbox>
                  <w:txbxContent>
                    <w:p w14:paraId="354BA35E" w14:textId="77777777" w:rsidR="00ED3301" w:rsidRDefault="00ED3301" w:rsidP="00ED330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1C70C04" w14:textId="77777777" w:rsidR="00ED3301" w:rsidRDefault="00ED3301" w:rsidP="00ED330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C24B824" w14:textId="77777777" w:rsidR="00ED3301" w:rsidRDefault="00ED3301" w:rsidP="00ED330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7B909E1" w14:textId="77777777" w:rsidR="00ED3301" w:rsidRDefault="00ED3301" w:rsidP="00ED330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0BCDD8C" w14:textId="77777777" w:rsidR="00ED3301" w:rsidRPr="00DE11B4" w:rsidRDefault="00ED3301" w:rsidP="00ED3301">
                      <w:pPr>
                        <w:jc w:val="center"/>
                        <w:rPr>
                          <w:rFonts w:ascii="Arial" w:hAnsi="Arial" w:cs="Arial"/>
                          <w:iCs/>
                          <w:sz w:val="16"/>
                          <w:szCs w:val="16"/>
                        </w:rPr>
                      </w:pPr>
                      <w:r w:rsidRPr="003471BB">
                        <w:rPr>
                          <w:rFonts w:ascii="Arial" w:hAnsi="Arial" w:cs="Arial"/>
                          <w:iCs/>
                          <w:sz w:val="16"/>
                          <w:szCs w:val="16"/>
                        </w:rPr>
                        <w:t>(nazwa</w:t>
                      </w:r>
                      <w:r>
                        <w:rPr>
                          <w:rFonts w:ascii="Arial" w:hAnsi="Arial" w:cs="Arial"/>
                          <w:iCs/>
                          <w:sz w:val="16"/>
                          <w:szCs w:val="16"/>
                        </w:rPr>
                        <w:t xml:space="preserve"> </w:t>
                      </w:r>
                      <w:r w:rsidRPr="003471BB">
                        <w:rPr>
                          <w:rFonts w:ascii="Arial" w:hAnsi="Arial" w:cs="Arial"/>
                          <w:iCs/>
                          <w:sz w:val="16"/>
                          <w:szCs w:val="16"/>
                        </w:rPr>
                        <w:t>Podmiotu udostępniającego zasoby)</w:t>
                      </w:r>
                    </w:p>
                    <w:p w14:paraId="288C1169" w14:textId="77777777" w:rsidR="00ED3301" w:rsidRDefault="00ED3301" w:rsidP="00ED3301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2084C2E9" w14:textId="77777777" w:rsidR="00ED3301" w:rsidRDefault="00ED3301" w:rsidP="00ED3301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8B7238" wp14:editId="3D2929BA">
                <wp:simplePos x="0" y="0"/>
                <wp:positionH relativeFrom="column">
                  <wp:posOffset>2433320</wp:posOffset>
                </wp:positionH>
                <wp:positionV relativeFrom="paragraph">
                  <wp:posOffset>163195</wp:posOffset>
                </wp:positionV>
                <wp:extent cx="3424555" cy="893445"/>
                <wp:effectExtent l="0" t="0" r="4445" b="1905"/>
                <wp:wrapTight wrapText="bothSides">
                  <wp:wrapPolygon edited="0">
                    <wp:start x="0" y="0"/>
                    <wp:lineTo x="0" y="21646"/>
                    <wp:lineTo x="21628" y="21646"/>
                    <wp:lineTo x="21628" y="0"/>
                    <wp:lineTo x="0" y="0"/>
                  </wp:wrapPolygon>
                </wp:wrapTight>
                <wp:docPr id="1452060413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4555" cy="89344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346D7" w14:textId="77777777" w:rsidR="00ED3301" w:rsidRDefault="00ED3301" w:rsidP="00ED3301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3819A52" w14:textId="77777777" w:rsidR="00ED3301" w:rsidRPr="00707640" w:rsidRDefault="00ED3301" w:rsidP="00ED3301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 w:rsidRPr="00707640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OŚWIADCZENIE</w:t>
                            </w:r>
                          </w:p>
                          <w:p w14:paraId="0E0A0B11" w14:textId="77777777" w:rsidR="00ED3301" w:rsidRPr="00977ECD" w:rsidRDefault="00ED3301" w:rsidP="00ED3301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707640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o niepodleganiu wykluczeniu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B7238" id="_x0000_s1029" type="#_x0000_t202" style="position:absolute;left:0;text-align:left;margin-left:191.6pt;margin-top:12.85pt;width:269.65pt;height:7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" fillcolor="silver">
                <v:textbox>
                  <w:txbxContent>
                    <w:p w14:paraId="59C346D7" w14:textId="77777777" w:rsidR="00ED3301" w:rsidRDefault="00ED3301" w:rsidP="00ED3301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33819A52" w14:textId="77777777" w:rsidR="00ED3301" w:rsidRPr="00707640" w:rsidRDefault="00ED3301" w:rsidP="00ED3301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Cs/>
                          <w:i/>
                          <w:sz w:val="20"/>
                          <w:szCs w:val="20"/>
                        </w:rPr>
                      </w:pPr>
                      <w:r w:rsidRPr="00707640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OŚWIADCZENIE</w:t>
                      </w:r>
                    </w:p>
                    <w:p w14:paraId="0E0A0B11" w14:textId="77777777" w:rsidR="00ED3301" w:rsidRPr="00977ECD" w:rsidRDefault="00ED3301" w:rsidP="00ED3301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</w:pPr>
                      <w:r w:rsidRPr="00707640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o niepodleganiu wykluczeniu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118AE37" w14:textId="77777777" w:rsidR="00ED3301" w:rsidRPr="006B2A62" w:rsidRDefault="00ED3301" w:rsidP="00ED3301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hAnsi="Arial" w:cs="Arial"/>
          <w:bCs/>
        </w:rPr>
        <w:t>W postępowaniu na:</w:t>
      </w:r>
    </w:p>
    <w:p w14:paraId="4AE049FF" w14:textId="77777777" w:rsidR="009101F2" w:rsidRPr="00AA3A56" w:rsidRDefault="009101F2" w:rsidP="009101F2">
      <w:pPr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Usługę dostępu do sieci Internet</w:t>
      </w:r>
    </w:p>
    <w:p w14:paraId="1983A98F" w14:textId="77777777" w:rsidR="009101F2" w:rsidRDefault="009101F2" w:rsidP="009101F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eastAsia="Calibri" w:hAnsi="Arial" w:cs="Arial"/>
          <w:bCs/>
          <w:lang w:eastAsia="en-US"/>
        </w:rPr>
        <w:t>znak sprawy: BF-II.371</w:t>
      </w:r>
      <w:r>
        <w:rPr>
          <w:rFonts w:ascii="Arial" w:eastAsia="Calibri" w:hAnsi="Arial" w:cs="Arial"/>
          <w:bCs/>
          <w:lang w:eastAsia="en-US"/>
        </w:rPr>
        <w:t>6</w:t>
      </w:r>
      <w:r w:rsidRPr="00AA3A56">
        <w:rPr>
          <w:rFonts w:ascii="Arial" w:eastAsia="Calibri" w:hAnsi="Arial" w:cs="Arial"/>
          <w:bCs/>
          <w:lang w:eastAsia="en-US"/>
        </w:rPr>
        <w:t>.</w:t>
      </w:r>
      <w:r>
        <w:rPr>
          <w:rFonts w:ascii="Arial" w:eastAsia="Calibri" w:hAnsi="Arial" w:cs="Arial"/>
          <w:bCs/>
          <w:lang w:eastAsia="en-US"/>
        </w:rPr>
        <w:t>11</w:t>
      </w:r>
      <w:r w:rsidRPr="00AA3A56">
        <w:rPr>
          <w:rFonts w:ascii="Arial" w:eastAsia="Calibri" w:hAnsi="Arial" w:cs="Arial"/>
          <w:bCs/>
          <w:lang w:eastAsia="en-US"/>
        </w:rPr>
        <w:t>.202</w:t>
      </w:r>
      <w:r>
        <w:rPr>
          <w:rFonts w:ascii="Arial" w:eastAsia="Calibri" w:hAnsi="Arial" w:cs="Arial"/>
          <w:bCs/>
          <w:lang w:eastAsia="en-US"/>
        </w:rPr>
        <w:t>5</w:t>
      </w:r>
    </w:p>
    <w:p w14:paraId="6B0C9855" w14:textId="77777777" w:rsidR="00ED3301" w:rsidRDefault="00ED3301" w:rsidP="00ED3301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</w:p>
    <w:p w14:paraId="5D3CD65C" w14:textId="77777777" w:rsidR="00ED3301" w:rsidRPr="00B7331B" w:rsidRDefault="00ED3301" w:rsidP="00ED3301">
      <w:pPr>
        <w:pStyle w:val="Zwykytekst1"/>
        <w:tabs>
          <w:tab w:val="left" w:leader="dot" w:pos="9360"/>
        </w:tabs>
        <w:jc w:val="both"/>
      </w:pPr>
    </w:p>
    <w:p w14:paraId="01F86D67" w14:textId="77777777" w:rsidR="00ED3301" w:rsidRDefault="00ED3301" w:rsidP="00ED3301">
      <w:pPr>
        <w:suppressAutoHyphens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89C410" w14:textId="77777777" w:rsidR="00ED3301" w:rsidRPr="00B7331B" w:rsidRDefault="00ED3301" w:rsidP="00ED3301">
      <w:pPr>
        <w:suppressAutoHyphens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707640">
        <w:rPr>
          <w:rFonts w:ascii="Arial" w:hAnsi="Arial" w:cs="Arial"/>
          <w:sz w:val="20"/>
          <w:szCs w:val="20"/>
          <w:lang w:eastAsia="pl-PL"/>
        </w:rPr>
        <w:t>W imieniu:</w:t>
      </w:r>
    </w:p>
    <w:p w14:paraId="6A3363C4" w14:textId="77777777" w:rsidR="00ED3301" w:rsidRPr="0019689D" w:rsidRDefault="00ED3301" w:rsidP="00ED3301">
      <w:pPr>
        <w:suppressAutoHyphens w:val="0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977ECD">
        <w:rPr>
          <w:rFonts w:ascii="Arial" w:hAnsi="Arial" w:cs="Arial"/>
          <w:b/>
          <w:bCs/>
          <w:sz w:val="20"/>
          <w:szCs w:val="20"/>
          <w:lang w:eastAsia="pl-PL"/>
        </w:rPr>
        <w:t>__________________________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__________________</w:t>
      </w:r>
      <w:r w:rsidRPr="00977ECD">
        <w:rPr>
          <w:rFonts w:ascii="Arial" w:hAnsi="Arial" w:cs="Arial"/>
          <w:b/>
          <w:bCs/>
          <w:sz w:val="20"/>
          <w:szCs w:val="20"/>
          <w:lang w:eastAsia="pl-PL"/>
        </w:rPr>
        <w:t>_____________________________________</w:t>
      </w:r>
    </w:p>
    <w:p w14:paraId="508751C2" w14:textId="77777777" w:rsidR="00ED3301" w:rsidRDefault="00ED3301" w:rsidP="00ED3301">
      <w:pPr>
        <w:suppressAutoHyphens w:val="0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eastAsia="pl-PL"/>
        </w:rPr>
        <w:t>(</w:t>
      </w:r>
      <w:r w:rsidRPr="00977ECD">
        <w:rPr>
          <w:rFonts w:ascii="Arial" w:hAnsi="Arial" w:cs="Arial"/>
          <w:bCs/>
          <w:sz w:val="20"/>
          <w:szCs w:val="20"/>
          <w:lang w:eastAsia="pl-PL"/>
        </w:rPr>
        <w:t>wpisać nazwę (firmę)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Pr="00612732">
        <w:rPr>
          <w:rFonts w:ascii="Arial" w:hAnsi="Arial" w:cs="Arial"/>
          <w:bCs/>
          <w:sz w:val="20"/>
          <w:szCs w:val="20"/>
          <w:lang w:eastAsia="pl-PL"/>
        </w:rPr>
        <w:t>Podmiotu udostępniającego zasoby</w:t>
      </w:r>
      <w:r>
        <w:rPr>
          <w:rFonts w:ascii="Arial" w:eastAsia="Calibri" w:hAnsi="Arial" w:cs="Arial"/>
          <w:sz w:val="20"/>
          <w:szCs w:val="20"/>
        </w:rPr>
        <w:t>)</w:t>
      </w:r>
    </w:p>
    <w:p w14:paraId="72586D78" w14:textId="77777777" w:rsidR="00ED3301" w:rsidRDefault="00ED3301" w:rsidP="00ED3301">
      <w:pPr>
        <w:suppressAutoHyphens w:val="0"/>
        <w:jc w:val="center"/>
        <w:rPr>
          <w:rFonts w:ascii="Arial" w:hAnsi="Arial" w:cs="Arial"/>
          <w:bCs/>
          <w:sz w:val="20"/>
          <w:szCs w:val="20"/>
          <w:lang w:eastAsia="pl-PL"/>
        </w:rPr>
      </w:pPr>
    </w:p>
    <w:p w14:paraId="456C874F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  <w:r w:rsidRPr="00D555F4">
        <w:rPr>
          <w:rFonts w:ascii="Arial" w:hAnsi="Arial" w:cs="Arial"/>
          <w:bCs/>
          <w:sz w:val="20"/>
          <w:szCs w:val="20"/>
          <w:lang w:eastAsia="pl-PL"/>
        </w:rPr>
        <w:t xml:space="preserve">1. </w:t>
      </w:r>
      <w:r w:rsidRPr="00D555F4">
        <w:rPr>
          <w:rFonts w:ascii="Arial" w:hAnsi="Arial" w:cs="Arial"/>
          <w:bCs/>
          <w:sz w:val="20"/>
          <w:szCs w:val="20"/>
        </w:rPr>
        <w:t xml:space="preserve">Oświadczamy, że wobec </w:t>
      </w:r>
      <w:r w:rsidRPr="00612732">
        <w:rPr>
          <w:rFonts w:ascii="Arial" w:hAnsi="Arial" w:cs="Arial"/>
          <w:bCs/>
          <w:sz w:val="20"/>
          <w:szCs w:val="20"/>
          <w:lang w:eastAsia="pl-PL"/>
        </w:rPr>
        <w:t>Podmiotu udostępniającego zasoby</w:t>
      </w:r>
      <w:r w:rsidRPr="00D555F4">
        <w:rPr>
          <w:rFonts w:ascii="Arial" w:hAnsi="Arial" w:cs="Arial"/>
          <w:bCs/>
          <w:sz w:val="20"/>
          <w:szCs w:val="20"/>
        </w:rPr>
        <w:t xml:space="preserve"> nie zachodzą podstawy wykluczenia, o których mowa w art. 108 ust. 1 ustawy z dnia 11 września 2019 r. - Prawo zamówień publicznych, zwanej dalej „Ustawą” oraz w art. 109 ust. 1 Ustawy.*</w:t>
      </w:r>
    </w:p>
    <w:p w14:paraId="6F8FBF22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</w:p>
    <w:p w14:paraId="78A46898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  <w:r w:rsidRPr="00D555F4">
        <w:rPr>
          <w:rFonts w:ascii="Arial" w:hAnsi="Arial" w:cs="Arial"/>
          <w:bCs/>
          <w:sz w:val="20"/>
          <w:szCs w:val="20"/>
          <w:lang w:eastAsia="pl-PL"/>
        </w:rPr>
        <w:t xml:space="preserve">2. </w:t>
      </w:r>
      <w:r w:rsidRPr="00D555F4">
        <w:rPr>
          <w:rFonts w:ascii="Arial" w:hAnsi="Arial" w:cs="Arial"/>
          <w:bCs/>
          <w:sz w:val="20"/>
          <w:szCs w:val="20"/>
        </w:rPr>
        <w:t>Oświadczamy, że wobec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612732">
        <w:rPr>
          <w:rFonts w:ascii="Arial" w:hAnsi="Arial" w:cs="Arial"/>
          <w:bCs/>
          <w:sz w:val="20"/>
          <w:szCs w:val="20"/>
          <w:lang w:eastAsia="pl-PL"/>
        </w:rPr>
        <w:t>Podmiotu udostępniającego zasoby</w:t>
      </w:r>
      <w:r w:rsidRPr="00D555F4">
        <w:rPr>
          <w:rFonts w:ascii="Arial" w:hAnsi="Arial" w:cs="Arial"/>
          <w:bCs/>
          <w:sz w:val="20"/>
          <w:szCs w:val="20"/>
        </w:rPr>
        <w:t xml:space="preserve"> nie zachodzą podstawy wykluczenia, o których mowa w art. 7 ust. 1 ustawy z dnia 13 kwietnia 2022 r. o szczególnych rozwiązaniach w zakresie przeciwdziałania wspieraniu agresji na Ukrainę oraz służących ochronie bezpieczeństwa narodowego.*</w:t>
      </w:r>
    </w:p>
    <w:p w14:paraId="564D8920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</w:p>
    <w:p w14:paraId="77927ED7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  <w:r w:rsidRPr="00D555F4">
        <w:rPr>
          <w:rFonts w:ascii="Arial" w:hAnsi="Arial" w:cs="Arial"/>
          <w:bCs/>
          <w:sz w:val="20"/>
          <w:szCs w:val="20"/>
        </w:rPr>
        <w:t xml:space="preserve">3. Oświadczamy, że wobec </w:t>
      </w:r>
      <w:r w:rsidRPr="00612732">
        <w:rPr>
          <w:rFonts w:ascii="Arial" w:hAnsi="Arial" w:cs="Arial"/>
          <w:bCs/>
          <w:sz w:val="20"/>
          <w:szCs w:val="20"/>
          <w:lang w:eastAsia="pl-PL"/>
        </w:rPr>
        <w:t>Podmiotu udostępniającego zasoby</w:t>
      </w:r>
      <w:r w:rsidRPr="00D555F4">
        <w:rPr>
          <w:rFonts w:ascii="Arial" w:hAnsi="Arial" w:cs="Arial"/>
          <w:bCs/>
          <w:sz w:val="20"/>
          <w:szCs w:val="20"/>
        </w:rPr>
        <w:t xml:space="preserve"> zachodzą podstawy wykluczenia, </w:t>
      </w:r>
      <w:r>
        <w:rPr>
          <w:rFonts w:ascii="Arial" w:hAnsi="Arial" w:cs="Arial"/>
          <w:bCs/>
          <w:sz w:val="20"/>
          <w:szCs w:val="20"/>
        </w:rPr>
        <w:br/>
      </w:r>
      <w:r w:rsidRPr="00D555F4">
        <w:rPr>
          <w:rFonts w:ascii="Arial" w:hAnsi="Arial" w:cs="Arial"/>
          <w:bCs/>
          <w:sz w:val="20"/>
          <w:szCs w:val="20"/>
        </w:rPr>
        <w:t xml:space="preserve">o których mowa w art. </w:t>
      </w:r>
      <w:r w:rsidRPr="00D555F4">
        <w:rPr>
          <w:rFonts w:ascii="Arial" w:hAnsi="Arial" w:cs="Arial"/>
          <w:bCs/>
          <w:sz w:val="20"/>
          <w:szCs w:val="20"/>
          <w:lang w:eastAsia="pl-PL"/>
        </w:rPr>
        <w:t xml:space="preserve">_____ </w:t>
      </w:r>
      <w:r w:rsidRPr="00D555F4">
        <w:rPr>
          <w:rFonts w:ascii="Arial" w:hAnsi="Arial" w:cs="Arial"/>
          <w:bCs/>
          <w:sz w:val="20"/>
          <w:szCs w:val="20"/>
        </w:rPr>
        <w:t xml:space="preserve">Ustawy.* </w:t>
      </w:r>
    </w:p>
    <w:p w14:paraId="4A1905BA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</w:p>
    <w:p w14:paraId="3CFD81B8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  <w:r w:rsidRPr="00D555F4">
        <w:rPr>
          <w:rFonts w:ascii="Arial" w:hAnsi="Arial" w:cs="Arial"/>
          <w:bCs/>
          <w:sz w:val="20"/>
          <w:szCs w:val="20"/>
          <w:lang w:eastAsia="pl-PL"/>
        </w:rPr>
        <w:t xml:space="preserve">Oświadczamy, że w związku z ww. okolicznością podjęliśmy środki naprawcze, o których mowa </w:t>
      </w:r>
      <w:r w:rsidRPr="00D555F4">
        <w:rPr>
          <w:rFonts w:ascii="Arial" w:hAnsi="Arial" w:cs="Arial"/>
          <w:bCs/>
          <w:sz w:val="20"/>
          <w:szCs w:val="20"/>
          <w:lang w:eastAsia="pl-PL"/>
        </w:rPr>
        <w:br/>
        <w:t>w art. 110 ust. 2 Ustawy, tj.: _____________________________________.</w:t>
      </w:r>
      <w:r w:rsidRPr="00D555F4">
        <w:rPr>
          <w:rFonts w:ascii="Arial" w:hAnsi="Arial" w:cs="Arial"/>
          <w:bCs/>
          <w:sz w:val="20"/>
          <w:szCs w:val="20"/>
        </w:rPr>
        <w:t>*</w:t>
      </w:r>
    </w:p>
    <w:p w14:paraId="64663ED1" w14:textId="77777777" w:rsidR="00ED3301" w:rsidRPr="00D555F4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</w:p>
    <w:p w14:paraId="4184C300" w14:textId="77777777" w:rsidR="00ED3301" w:rsidRPr="00B7331B" w:rsidRDefault="00ED3301" w:rsidP="00ED3301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</w:rPr>
      </w:pPr>
      <w:r w:rsidRPr="00D555F4">
        <w:rPr>
          <w:rFonts w:ascii="Arial" w:hAnsi="Arial" w:cs="Arial"/>
          <w:bCs/>
          <w:sz w:val="20"/>
          <w:szCs w:val="20"/>
        </w:rPr>
        <w:t xml:space="preserve">4. Oświadczamy, że wobec </w:t>
      </w:r>
      <w:r w:rsidRPr="00612732">
        <w:rPr>
          <w:rFonts w:ascii="Arial" w:hAnsi="Arial" w:cs="Arial"/>
          <w:bCs/>
          <w:sz w:val="20"/>
          <w:szCs w:val="20"/>
          <w:lang w:eastAsia="pl-PL"/>
        </w:rPr>
        <w:t>Podmiotu udostępniającego zasoby</w:t>
      </w:r>
      <w:r w:rsidRPr="00D555F4">
        <w:rPr>
          <w:rFonts w:ascii="Arial" w:hAnsi="Arial" w:cs="Arial"/>
          <w:bCs/>
          <w:sz w:val="20"/>
          <w:szCs w:val="20"/>
        </w:rPr>
        <w:t xml:space="preserve"> zachodzą podstawy wykluczenia, </w:t>
      </w:r>
      <w:r>
        <w:rPr>
          <w:rFonts w:ascii="Arial" w:hAnsi="Arial" w:cs="Arial"/>
          <w:bCs/>
          <w:sz w:val="20"/>
          <w:szCs w:val="20"/>
        </w:rPr>
        <w:br/>
      </w:r>
      <w:r w:rsidRPr="00D555F4">
        <w:rPr>
          <w:rFonts w:ascii="Arial" w:hAnsi="Arial" w:cs="Arial"/>
          <w:bCs/>
          <w:sz w:val="20"/>
          <w:szCs w:val="20"/>
        </w:rPr>
        <w:t>o których mowa w art. 7 ust. 1 ustawy z dnia 13 kwietnia 2022 r. o szczególnych rozwiązaniach w zakresie przeciwdziałania wspieraniu agresji na Ukrainę oraz służących ochronie bezpieczeństwa narodowego.*</w:t>
      </w:r>
    </w:p>
    <w:p w14:paraId="1D39A022" w14:textId="77777777" w:rsidR="00ED3301" w:rsidRDefault="00ED3301" w:rsidP="00ED3301">
      <w:pPr>
        <w:rPr>
          <w:rFonts w:ascii="Arial" w:hAnsi="Arial" w:cs="Arial"/>
          <w:sz w:val="20"/>
          <w:szCs w:val="20"/>
          <w:lang w:eastAsia="ar-SA"/>
        </w:rPr>
      </w:pPr>
    </w:p>
    <w:p w14:paraId="46C0F69E" w14:textId="77777777" w:rsidR="00ED3301" w:rsidRPr="00977ECD" w:rsidRDefault="00ED3301" w:rsidP="00ED3301">
      <w:pPr>
        <w:rPr>
          <w:rFonts w:ascii="Arial" w:hAnsi="Arial" w:cs="Arial"/>
          <w:sz w:val="20"/>
          <w:szCs w:val="20"/>
          <w:lang w:eastAsia="ar-SA"/>
        </w:rPr>
      </w:pPr>
      <w:r w:rsidRPr="00977ECD">
        <w:rPr>
          <w:rFonts w:ascii="Arial" w:hAnsi="Arial" w:cs="Arial"/>
          <w:sz w:val="20"/>
          <w:szCs w:val="20"/>
          <w:lang w:eastAsia="ar-SA"/>
        </w:rPr>
        <w:t>__________________ dnia __ __ ____ roku</w:t>
      </w:r>
    </w:p>
    <w:p w14:paraId="73C1E310" w14:textId="77777777" w:rsidR="00ED3301" w:rsidRPr="00977ECD" w:rsidRDefault="00ED3301" w:rsidP="00ED3301">
      <w:pPr>
        <w:ind w:firstLine="3960"/>
        <w:jc w:val="center"/>
        <w:rPr>
          <w:rFonts w:ascii="Arial" w:hAnsi="Arial" w:cs="Arial"/>
          <w:i/>
          <w:sz w:val="20"/>
          <w:szCs w:val="20"/>
          <w:lang w:eastAsia="ar-SA"/>
        </w:rPr>
      </w:pPr>
      <w:r w:rsidRPr="00977ECD">
        <w:rPr>
          <w:rFonts w:ascii="Arial" w:hAnsi="Arial" w:cs="Arial"/>
          <w:i/>
          <w:sz w:val="20"/>
          <w:szCs w:val="20"/>
          <w:lang w:eastAsia="ar-SA"/>
        </w:rPr>
        <w:t>_____________________________________</w:t>
      </w:r>
    </w:p>
    <w:p w14:paraId="7030CA94" w14:textId="77777777" w:rsidR="00ED3301" w:rsidRPr="003471BB" w:rsidRDefault="00ED3301" w:rsidP="00ED3301">
      <w:pPr>
        <w:suppressAutoHyphens w:val="0"/>
        <w:spacing w:after="160" w:line="259" w:lineRule="auto"/>
        <w:rPr>
          <w:iCs/>
          <w:lang w:eastAsia="pl-PL"/>
        </w:rPr>
      </w:pPr>
      <w:r w:rsidRPr="00977ECD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                              </w:t>
      </w:r>
      <w:r>
        <w:rPr>
          <w:rFonts w:ascii="Arial" w:hAnsi="Arial" w:cs="Arial"/>
          <w:i/>
          <w:sz w:val="20"/>
          <w:szCs w:val="20"/>
          <w:lang w:eastAsia="pl-PL"/>
        </w:rPr>
        <w:t xml:space="preserve"> </w:t>
      </w:r>
      <w:r w:rsidRPr="003471BB">
        <w:rPr>
          <w:rFonts w:ascii="Arial" w:hAnsi="Arial" w:cs="Arial"/>
          <w:iCs/>
          <w:sz w:val="20"/>
          <w:szCs w:val="20"/>
          <w:lang w:eastAsia="pl-PL"/>
        </w:rPr>
        <w:t>(</w:t>
      </w:r>
      <w:r w:rsidRPr="002B2E96">
        <w:rPr>
          <w:rFonts w:ascii="Arial" w:eastAsia="Calibri" w:hAnsi="Arial" w:cs="Arial"/>
          <w:sz w:val="20"/>
          <w:szCs w:val="20"/>
        </w:rPr>
        <w:t>podpis osoby upoważnionej do reprezent</w:t>
      </w:r>
      <w:r>
        <w:rPr>
          <w:rFonts w:ascii="Arial" w:eastAsia="Calibri" w:hAnsi="Arial" w:cs="Arial"/>
          <w:sz w:val="20"/>
          <w:szCs w:val="20"/>
        </w:rPr>
        <w:t>owania p</w:t>
      </w:r>
      <w:r w:rsidRPr="002B2E96">
        <w:rPr>
          <w:rFonts w:ascii="Arial" w:eastAsia="Calibri" w:hAnsi="Arial" w:cs="Arial"/>
          <w:sz w:val="20"/>
          <w:szCs w:val="20"/>
        </w:rPr>
        <w:t>odmio</w:t>
      </w:r>
      <w:r>
        <w:rPr>
          <w:rFonts w:ascii="Arial" w:eastAsia="Calibri" w:hAnsi="Arial" w:cs="Arial"/>
          <w:sz w:val="20"/>
          <w:szCs w:val="20"/>
        </w:rPr>
        <w:t>tu</w:t>
      </w:r>
      <w:r w:rsidRPr="003471BB">
        <w:rPr>
          <w:rFonts w:ascii="Arial" w:hAnsi="Arial" w:cs="Arial"/>
          <w:iCs/>
          <w:sz w:val="20"/>
          <w:szCs w:val="20"/>
          <w:lang w:eastAsia="pl-PL"/>
        </w:rPr>
        <w:t>)</w:t>
      </w:r>
    </w:p>
    <w:p w14:paraId="1AD89404" w14:textId="77777777" w:rsidR="00ED3301" w:rsidRDefault="00ED3301" w:rsidP="00ED3301">
      <w:pPr>
        <w:pStyle w:val="Akapitzlist"/>
        <w:spacing w:line="240" w:lineRule="auto"/>
        <w:ind w:left="0"/>
        <w:contextualSpacing/>
        <w:rPr>
          <w:b/>
        </w:rPr>
      </w:pPr>
    </w:p>
    <w:p w14:paraId="01B327DC" w14:textId="77777777" w:rsidR="00ED3301" w:rsidRDefault="00ED3301" w:rsidP="00ED3301">
      <w:pPr>
        <w:pStyle w:val="Akapitzlist"/>
        <w:spacing w:line="240" w:lineRule="auto"/>
        <w:ind w:left="0"/>
        <w:contextualSpacing/>
        <w:rPr>
          <w:b/>
        </w:rPr>
      </w:pPr>
    </w:p>
    <w:p w14:paraId="510CE48F" w14:textId="77777777" w:rsidR="00ED3301" w:rsidRDefault="00ED3301" w:rsidP="00ED3301">
      <w:pPr>
        <w:pStyle w:val="Akapitzlist"/>
        <w:spacing w:line="240" w:lineRule="auto"/>
        <w:ind w:left="0"/>
        <w:contextualSpacing/>
        <w:rPr>
          <w:b/>
        </w:rPr>
      </w:pPr>
    </w:p>
    <w:p w14:paraId="76A92049" w14:textId="77777777" w:rsidR="00ED3301" w:rsidRDefault="00ED3301" w:rsidP="00ED3301">
      <w:pPr>
        <w:pStyle w:val="Akapitzlist"/>
        <w:spacing w:line="240" w:lineRule="auto"/>
        <w:ind w:left="0"/>
        <w:contextualSpacing/>
        <w:rPr>
          <w:b/>
        </w:rPr>
      </w:pPr>
    </w:p>
    <w:p w14:paraId="5148754C" w14:textId="77777777" w:rsidR="00ED3301" w:rsidRDefault="00ED3301" w:rsidP="00ED3301">
      <w:pPr>
        <w:pStyle w:val="Akapitzlist"/>
        <w:spacing w:line="240" w:lineRule="auto"/>
        <w:ind w:left="0"/>
        <w:contextualSpacing/>
        <w:rPr>
          <w:b/>
        </w:rPr>
      </w:pPr>
    </w:p>
    <w:p w14:paraId="63C8CA49" w14:textId="77777777" w:rsidR="00ED3301" w:rsidRDefault="00ED3301" w:rsidP="00ED3301">
      <w:pPr>
        <w:suppressAutoHyphens w:val="0"/>
        <w:outlineLvl w:val="5"/>
        <w:rPr>
          <w:rFonts w:ascii="Arial" w:hAnsi="Arial" w:cs="Arial"/>
          <w:sz w:val="20"/>
          <w:szCs w:val="20"/>
          <w:lang w:eastAsia="pl-PL"/>
        </w:rPr>
      </w:pPr>
      <w:r w:rsidRPr="005B6298">
        <w:rPr>
          <w:rFonts w:ascii="Arial" w:hAnsi="Arial" w:cs="Arial"/>
          <w:sz w:val="20"/>
          <w:szCs w:val="20"/>
          <w:lang w:eastAsia="pl-PL"/>
        </w:rPr>
        <w:t>* - niepotrzebne skreślić</w:t>
      </w:r>
    </w:p>
    <w:p w14:paraId="29053F04" w14:textId="77777777" w:rsidR="00ED3301" w:rsidRDefault="00ED3301" w:rsidP="00ED3301">
      <w:pPr>
        <w:suppressAutoHyphens w:val="0"/>
        <w:outlineLvl w:val="5"/>
        <w:rPr>
          <w:rFonts w:ascii="Arial" w:hAnsi="Arial" w:cs="Arial"/>
          <w:sz w:val="20"/>
          <w:szCs w:val="20"/>
          <w:lang w:eastAsia="pl-PL"/>
        </w:rPr>
      </w:pPr>
    </w:p>
    <w:p w14:paraId="494F56E4" w14:textId="77777777" w:rsidR="00686EA0" w:rsidRDefault="00686EA0" w:rsidP="00ED3301">
      <w:pPr>
        <w:suppressAutoHyphens w:val="0"/>
        <w:outlineLvl w:val="5"/>
        <w:rPr>
          <w:rFonts w:ascii="Arial" w:hAnsi="Arial" w:cs="Arial"/>
          <w:sz w:val="20"/>
          <w:szCs w:val="20"/>
          <w:lang w:eastAsia="pl-PL"/>
        </w:rPr>
      </w:pPr>
    </w:p>
    <w:p w14:paraId="03C54BE3" w14:textId="6A67EB3C" w:rsidR="00941C96" w:rsidRPr="00707640" w:rsidRDefault="00686EA0" w:rsidP="00941C96">
      <w:pPr>
        <w:suppressAutoHyphens w:val="0"/>
        <w:jc w:val="right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br w:type="page"/>
      </w:r>
      <w:r w:rsidR="00941C96" w:rsidRPr="00707640">
        <w:rPr>
          <w:rFonts w:ascii="Arial" w:hAnsi="Arial" w:cs="Arial"/>
          <w:bCs/>
          <w:sz w:val="20"/>
          <w:szCs w:val="20"/>
          <w:lang w:eastAsia="pl-PL"/>
        </w:rPr>
        <w:lastRenderedPageBreak/>
        <w:t xml:space="preserve">Formularz </w:t>
      </w:r>
      <w:r w:rsidR="000B496D" w:rsidRPr="00707640">
        <w:rPr>
          <w:bCs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A99D3F" wp14:editId="458069CE">
                <wp:simplePos x="0" y="0"/>
                <wp:positionH relativeFrom="column">
                  <wp:posOffset>7620</wp:posOffset>
                </wp:positionH>
                <wp:positionV relativeFrom="paragraph">
                  <wp:posOffset>160655</wp:posOffset>
                </wp:positionV>
                <wp:extent cx="2425700" cy="893445"/>
                <wp:effectExtent l="0" t="0" r="0" b="1905"/>
                <wp:wrapTight wrapText="bothSides">
                  <wp:wrapPolygon edited="0">
                    <wp:start x="0" y="0"/>
                    <wp:lineTo x="0" y="21646"/>
                    <wp:lineTo x="21543" y="21646"/>
                    <wp:lineTo x="21543" y="0"/>
                    <wp:lineTo x="0" y="0"/>
                  </wp:wrapPolygon>
                </wp:wrapTight>
                <wp:docPr id="1896440840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5700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E12B3" w14:textId="77777777" w:rsidR="00941C96" w:rsidRDefault="00941C96" w:rsidP="00941C9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BF04328" w14:textId="77777777" w:rsidR="00941C96" w:rsidRDefault="00941C96" w:rsidP="00941C9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B4D1F1D" w14:textId="77777777" w:rsidR="00941C96" w:rsidRDefault="00941C96" w:rsidP="00941C9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8AF5D3E" w14:textId="77777777" w:rsidR="00941C96" w:rsidRDefault="00941C96" w:rsidP="00941C9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991F30" w14:textId="77777777" w:rsidR="00941C96" w:rsidRDefault="00941C96" w:rsidP="00941C9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F4E6474" w14:textId="77777777" w:rsidR="00941C96" w:rsidRPr="003471BB" w:rsidRDefault="00941C96" w:rsidP="00941C96">
                            <w:pPr>
                              <w:jc w:val="center"/>
                              <w:rPr>
                                <w:rFonts w:ascii="Arial" w:hAnsi="Arial" w:cs="Arial"/>
                                <w:iCs/>
                                <w:sz w:val="16"/>
                                <w:szCs w:val="16"/>
                              </w:rPr>
                            </w:pPr>
                            <w:r w:rsidRPr="003471BB">
                              <w:rPr>
                                <w:rFonts w:ascii="Arial" w:hAnsi="Arial" w:cs="Arial"/>
                                <w:iCs/>
                                <w:sz w:val="16"/>
                                <w:szCs w:val="16"/>
                              </w:rPr>
                              <w:t>(nazwa Wykonawcy)</w:t>
                            </w:r>
                          </w:p>
                          <w:p w14:paraId="5D70A542" w14:textId="77777777" w:rsidR="00941C96" w:rsidRDefault="00941C96" w:rsidP="00941C96">
                            <w:pP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580BD20" w14:textId="77777777" w:rsidR="00941C96" w:rsidRDefault="00941C96" w:rsidP="00941C96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6E460E5" w14:textId="77777777" w:rsidR="00941C96" w:rsidRDefault="00941C96" w:rsidP="00941C96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99D3F" id="_x0000_s1030" type="#_x0000_t202" style="position:absolute;left:0;text-align:left;margin-left:.6pt;margin-top:12.65pt;width:191pt;height:70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">
                <v:textbox>
                  <w:txbxContent>
                    <w:p w14:paraId="590E12B3" w14:textId="77777777" w:rsidR="00941C96" w:rsidRDefault="00941C96" w:rsidP="00941C9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BF04328" w14:textId="77777777" w:rsidR="00941C96" w:rsidRDefault="00941C96" w:rsidP="00941C9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B4D1F1D" w14:textId="77777777" w:rsidR="00941C96" w:rsidRDefault="00941C96" w:rsidP="00941C9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8AF5D3E" w14:textId="77777777" w:rsidR="00941C96" w:rsidRDefault="00941C96" w:rsidP="00941C9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991F30" w14:textId="77777777" w:rsidR="00941C96" w:rsidRDefault="00941C96" w:rsidP="00941C9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F4E6474" w14:textId="77777777" w:rsidR="00941C96" w:rsidRPr="003471BB" w:rsidRDefault="00941C96" w:rsidP="00941C96">
                      <w:pPr>
                        <w:jc w:val="center"/>
                        <w:rPr>
                          <w:rFonts w:ascii="Arial" w:hAnsi="Arial" w:cs="Arial"/>
                          <w:iCs/>
                          <w:sz w:val="16"/>
                          <w:szCs w:val="16"/>
                        </w:rPr>
                      </w:pPr>
                      <w:r w:rsidRPr="003471BB">
                        <w:rPr>
                          <w:rFonts w:ascii="Arial" w:hAnsi="Arial" w:cs="Arial"/>
                          <w:iCs/>
                          <w:sz w:val="16"/>
                          <w:szCs w:val="16"/>
                        </w:rPr>
                        <w:t>(nazwa Wykonawcy)</w:t>
                      </w:r>
                    </w:p>
                    <w:p w14:paraId="5D70A542" w14:textId="77777777" w:rsidR="00941C96" w:rsidRDefault="00941C96" w:rsidP="00941C96">
                      <w:pP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4580BD20" w14:textId="77777777" w:rsidR="00941C96" w:rsidRDefault="00941C96" w:rsidP="00941C96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76E460E5" w14:textId="77777777" w:rsidR="00941C96" w:rsidRDefault="00941C96" w:rsidP="00941C96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0B496D" w:rsidRPr="00707640">
        <w:rPr>
          <w:bCs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70237A1" wp14:editId="333E5F92">
                <wp:simplePos x="0" y="0"/>
                <wp:positionH relativeFrom="column">
                  <wp:posOffset>2433320</wp:posOffset>
                </wp:positionH>
                <wp:positionV relativeFrom="paragraph">
                  <wp:posOffset>163195</wp:posOffset>
                </wp:positionV>
                <wp:extent cx="3424555" cy="893445"/>
                <wp:effectExtent l="0" t="0" r="4445" b="1905"/>
                <wp:wrapTight wrapText="bothSides">
                  <wp:wrapPolygon edited="0">
                    <wp:start x="0" y="0"/>
                    <wp:lineTo x="0" y="21646"/>
                    <wp:lineTo x="21628" y="21646"/>
                    <wp:lineTo x="21628" y="0"/>
                    <wp:lineTo x="0" y="0"/>
                  </wp:wrapPolygon>
                </wp:wrapTight>
                <wp:docPr id="576988370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4555" cy="89344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6C46A" w14:textId="77777777" w:rsidR="00941C96" w:rsidRDefault="00941C96" w:rsidP="00941C96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159CDCD" w14:textId="77777777" w:rsidR="00941C96" w:rsidRPr="00707640" w:rsidRDefault="00941C96" w:rsidP="00941C96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 w:rsidRPr="00707640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OŚWIADCZENIE</w:t>
                            </w:r>
                          </w:p>
                          <w:p w14:paraId="1D3933A0" w14:textId="77777777" w:rsidR="00941C96" w:rsidRPr="00707640" w:rsidRDefault="00941C96" w:rsidP="00941C96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 w:rsidRPr="00707640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o spełnianiu warunków udziału w postępowaniu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237A1" id="_x0000_s1031" type="#_x0000_t202" style="position:absolute;left:0;text-align:left;margin-left:191.6pt;margin-top:12.85pt;width:269.65pt;height:70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" fillcolor="silver">
                <v:textbox>
                  <w:txbxContent>
                    <w:p w14:paraId="1276C46A" w14:textId="77777777" w:rsidR="00941C96" w:rsidRDefault="00941C96" w:rsidP="00941C96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7159CDCD" w14:textId="77777777" w:rsidR="00941C96" w:rsidRPr="00707640" w:rsidRDefault="00941C96" w:rsidP="00941C96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Cs/>
                          <w:i/>
                          <w:sz w:val="20"/>
                          <w:szCs w:val="20"/>
                        </w:rPr>
                      </w:pPr>
                      <w:r w:rsidRPr="00707640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OŚWIADCZENIE</w:t>
                      </w:r>
                    </w:p>
                    <w:p w14:paraId="1D3933A0" w14:textId="77777777" w:rsidR="00941C96" w:rsidRPr="00707640" w:rsidRDefault="00941C96" w:rsidP="00941C96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Cs/>
                          <w:i/>
                          <w:sz w:val="20"/>
                          <w:szCs w:val="20"/>
                        </w:rPr>
                      </w:pPr>
                      <w:r w:rsidRPr="00707640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o spełnianiu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B4A39">
        <w:rPr>
          <w:rFonts w:ascii="Arial" w:hAnsi="Arial" w:cs="Arial"/>
          <w:bCs/>
          <w:sz w:val="20"/>
          <w:szCs w:val="20"/>
          <w:lang w:eastAsia="pl-PL"/>
        </w:rPr>
        <w:t>3</w:t>
      </w:r>
    </w:p>
    <w:p w14:paraId="42FCFBE3" w14:textId="77777777" w:rsidR="006B2A62" w:rsidRPr="006B2A62" w:rsidRDefault="006B2A62" w:rsidP="006B2A6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hAnsi="Arial" w:cs="Arial"/>
          <w:bCs/>
        </w:rPr>
        <w:t>W postępowaniu na:</w:t>
      </w:r>
    </w:p>
    <w:p w14:paraId="7E5804AF" w14:textId="77777777" w:rsidR="009101F2" w:rsidRPr="00AA3A56" w:rsidRDefault="009101F2" w:rsidP="009101F2">
      <w:pPr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Usługę dostępu do sieci Internet</w:t>
      </w:r>
    </w:p>
    <w:p w14:paraId="11B8A9E2" w14:textId="77777777" w:rsidR="009101F2" w:rsidRDefault="009101F2" w:rsidP="009101F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eastAsia="Calibri" w:hAnsi="Arial" w:cs="Arial"/>
          <w:bCs/>
          <w:lang w:eastAsia="en-US"/>
        </w:rPr>
        <w:t>znak sprawy: BF-II.371</w:t>
      </w:r>
      <w:r>
        <w:rPr>
          <w:rFonts w:ascii="Arial" w:eastAsia="Calibri" w:hAnsi="Arial" w:cs="Arial"/>
          <w:bCs/>
          <w:lang w:eastAsia="en-US"/>
        </w:rPr>
        <w:t>6</w:t>
      </w:r>
      <w:r w:rsidRPr="00AA3A56">
        <w:rPr>
          <w:rFonts w:ascii="Arial" w:eastAsia="Calibri" w:hAnsi="Arial" w:cs="Arial"/>
          <w:bCs/>
          <w:lang w:eastAsia="en-US"/>
        </w:rPr>
        <w:t>.</w:t>
      </w:r>
      <w:r>
        <w:rPr>
          <w:rFonts w:ascii="Arial" w:eastAsia="Calibri" w:hAnsi="Arial" w:cs="Arial"/>
          <w:bCs/>
          <w:lang w:eastAsia="en-US"/>
        </w:rPr>
        <w:t>11</w:t>
      </w:r>
      <w:r w:rsidRPr="00AA3A56">
        <w:rPr>
          <w:rFonts w:ascii="Arial" w:eastAsia="Calibri" w:hAnsi="Arial" w:cs="Arial"/>
          <w:bCs/>
          <w:lang w:eastAsia="en-US"/>
        </w:rPr>
        <w:t>.202</w:t>
      </w:r>
      <w:r>
        <w:rPr>
          <w:rFonts w:ascii="Arial" w:eastAsia="Calibri" w:hAnsi="Arial" w:cs="Arial"/>
          <w:bCs/>
          <w:lang w:eastAsia="en-US"/>
        </w:rPr>
        <w:t>5</w:t>
      </w:r>
    </w:p>
    <w:p w14:paraId="745A03C3" w14:textId="77777777" w:rsidR="006B2A62" w:rsidRDefault="006B2A62" w:rsidP="00B7331B">
      <w:pPr>
        <w:pStyle w:val="Zwykytekst1"/>
        <w:tabs>
          <w:tab w:val="left" w:leader="dot" w:pos="9360"/>
        </w:tabs>
        <w:jc w:val="both"/>
      </w:pPr>
    </w:p>
    <w:p w14:paraId="3C4F46AD" w14:textId="77777777" w:rsidR="00B7331B" w:rsidRDefault="00B7331B" w:rsidP="00E62B88">
      <w:pPr>
        <w:pStyle w:val="Zwykytekst1"/>
        <w:tabs>
          <w:tab w:val="left" w:leader="dot" w:pos="9360"/>
        </w:tabs>
        <w:jc w:val="both"/>
      </w:pPr>
    </w:p>
    <w:p w14:paraId="485737FC" w14:textId="77777777" w:rsidR="00E62B88" w:rsidRDefault="00E62B88" w:rsidP="00941C96">
      <w:pPr>
        <w:pStyle w:val="Zwykytekst1"/>
        <w:tabs>
          <w:tab w:val="left" w:leader="dot" w:pos="9360"/>
        </w:tabs>
        <w:jc w:val="both"/>
      </w:pPr>
    </w:p>
    <w:p w14:paraId="550B8FEB" w14:textId="77777777" w:rsidR="00941C96" w:rsidRPr="00707640" w:rsidRDefault="00941C96" w:rsidP="00941C96">
      <w:pPr>
        <w:pStyle w:val="Zwykytekst1"/>
        <w:tabs>
          <w:tab w:val="left" w:leader="dot" w:pos="9360"/>
        </w:tabs>
        <w:jc w:val="both"/>
        <w:rPr>
          <w:bCs/>
        </w:rPr>
      </w:pPr>
    </w:p>
    <w:p w14:paraId="379D0E40" w14:textId="77777777" w:rsidR="00941C96" w:rsidRPr="00707640" w:rsidRDefault="00941C96" w:rsidP="00941C96">
      <w:pPr>
        <w:tabs>
          <w:tab w:val="left" w:leader="dot" w:pos="8931"/>
        </w:tabs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F388BF6" w14:textId="77777777" w:rsidR="00941C96" w:rsidRPr="00707640" w:rsidRDefault="00941C96" w:rsidP="00941C96">
      <w:pPr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707640">
        <w:rPr>
          <w:rFonts w:ascii="Arial" w:hAnsi="Arial" w:cs="Arial"/>
          <w:bCs/>
          <w:sz w:val="20"/>
          <w:szCs w:val="20"/>
          <w:lang w:eastAsia="pl-PL"/>
        </w:rPr>
        <w:t>W imieniu:</w:t>
      </w:r>
    </w:p>
    <w:p w14:paraId="575E269F" w14:textId="77777777" w:rsidR="00941C96" w:rsidRPr="00977ECD" w:rsidRDefault="00941C96" w:rsidP="00941C96">
      <w:pPr>
        <w:suppressAutoHyphens w:val="0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51FC7BD3" w14:textId="77777777" w:rsidR="00941C96" w:rsidRPr="00977ECD" w:rsidRDefault="00941C96" w:rsidP="00941C96">
      <w:pPr>
        <w:suppressAutoHyphens w:val="0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977ECD">
        <w:rPr>
          <w:rFonts w:ascii="Arial" w:hAnsi="Arial" w:cs="Arial"/>
          <w:b/>
          <w:bCs/>
          <w:sz w:val="20"/>
          <w:szCs w:val="20"/>
          <w:lang w:eastAsia="pl-PL"/>
        </w:rPr>
        <w:t>__________________________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__________________</w:t>
      </w:r>
      <w:r w:rsidRPr="00977ECD">
        <w:rPr>
          <w:rFonts w:ascii="Arial" w:hAnsi="Arial" w:cs="Arial"/>
          <w:b/>
          <w:bCs/>
          <w:sz w:val="20"/>
          <w:szCs w:val="20"/>
          <w:lang w:eastAsia="pl-PL"/>
        </w:rPr>
        <w:t>_____________________________________</w:t>
      </w:r>
    </w:p>
    <w:p w14:paraId="5E27343A" w14:textId="77777777" w:rsidR="00941C96" w:rsidRPr="00977ECD" w:rsidRDefault="00941C96" w:rsidP="00941C96">
      <w:pPr>
        <w:suppressAutoHyphens w:val="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Cs/>
          <w:sz w:val="20"/>
          <w:szCs w:val="20"/>
          <w:lang w:eastAsia="pl-PL"/>
        </w:rPr>
        <w:t>(</w:t>
      </w:r>
      <w:r w:rsidRPr="00977ECD">
        <w:rPr>
          <w:rFonts w:ascii="Arial" w:hAnsi="Arial" w:cs="Arial"/>
          <w:bCs/>
          <w:sz w:val="20"/>
          <w:szCs w:val="20"/>
          <w:lang w:eastAsia="pl-PL"/>
        </w:rPr>
        <w:t>wpisać nazwę (firmę) Wykonawcy</w:t>
      </w:r>
      <w:r>
        <w:rPr>
          <w:rFonts w:ascii="Arial" w:hAnsi="Arial" w:cs="Arial"/>
          <w:bCs/>
          <w:sz w:val="20"/>
          <w:szCs w:val="20"/>
          <w:lang w:eastAsia="pl-PL"/>
        </w:rPr>
        <w:t>)</w:t>
      </w:r>
    </w:p>
    <w:p w14:paraId="210B8876" w14:textId="77777777" w:rsidR="00941C96" w:rsidRPr="00977ECD" w:rsidRDefault="00941C96" w:rsidP="00941C96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27EE637" w14:textId="77777777" w:rsidR="00941C96" w:rsidRDefault="00941C96" w:rsidP="00941C96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6952B387" w14:textId="77777777" w:rsidR="00993108" w:rsidRDefault="00993108" w:rsidP="00941C96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hAnsi="Arial" w:cs="Arial"/>
          <w:bCs/>
          <w:sz w:val="20"/>
          <w:szCs w:val="20"/>
          <w:lang w:eastAsia="pl-PL"/>
        </w:rPr>
        <w:t xml:space="preserve">1.   </w:t>
      </w:r>
      <w:r w:rsidR="00941C96" w:rsidRPr="00D555F4">
        <w:rPr>
          <w:rFonts w:ascii="Arial" w:hAnsi="Arial" w:cs="Arial"/>
          <w:bCs/>
          <w:sz w:val="20"/>
          <w:szCs w:val="20"/>
          <w:lang w:eastAsia="pl-PL"/>
        </w:rPr>
        <w:t xml:space="preserve">Oświadczamy, że </w:t>
      </w:r>
      <w:r w:rsidR="00941C96" w:rsidRPr="00D555F4">
        <w:rPr>
          <w:rFonts w:ascii="Arial" w:hAnsi="Arial" w:cs="Arial"/>
          <w:bCs/>
          <w:color w:val="000000"/>
          <w:sz w:val="20"/>
          <w:szCs w:val="20"/>
          <w:lang w:eastAsia="pl-PL"/>
        </w:rPr>
        <w:t>spełniamy warunki udziału w postępowaniu wskazane przez Zamawiającego</w:t>
      </w:r>
      <w:r>
        <w:rPr>
          <w:rFonts w:ascii="Arial" w:hAnsi="Arial" w:cs="Arial"/>
          <w:bCs/>
          <w:color w:val="000000"/>
          <w:sz w:val="20"/>
          <w:szCs w:val="20"/>
          <w:lang w:eastAsia="pl-PL"/>
        </w:rPr>
        <w:t>;</w:t>
      </w:r>
    </w:p>
    <w:p w14:paraId="24BE434C" w14:textId="77777777" w:rsidR="00993108" w:rsidRDefault="00993108" w:rsidP="00941C96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</w:p>
    <w:p w14:paraId="32287AC0" w14:textId="77777777" w:rsidR="00941C96" w:rsidRPr="00993108" w:rsidRDefault="00993108" w:rsidP="00941C96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hAnsi="Arial" w:cs="Arial"/>
          <w:bCs/>
          <w:sz w:val="20"/>
          <w:szCs w:val="20"/>
          <w:lang w:eastAsia="pl-PL"/>
        </w:rPr>
        <w:t xml:space="preserve">2. </w:t>
      </w:r>
      <w:r w:rsidR="00941C96" w:rsidRPr="00D555F4">
        <w:rPr>
          <w:rFonts w:ascii="Arial" w:hAnsi="Arial" w:cs="Arial"/>
          <w:bCs/>
          <w:sz w:val="20"/>
          <w:szCs w:val="20"/>
          <w:lang w:eastAsia="pl-PL"/>
        </w:rPr>
        <w:t xml:space="preserve">Oświadczamy, że w celu potwierdzenia spełniania przez Wykonawcę warunków udziału </w:t>
      </w:r>
      <w:r w:rsidR="00941C96" w:rsidRPr="00D555F4">
        <w:rPr>
          <w:rFonts w:ascii="Arial" w:hAnsi="Arial" w:cs="Arial"/>
          <w:bCs/>
          <w:sz w:val="20"/>
          <w:szCs w:val="20"/>
          <w:lang w:eastAsia="pl-PL"/>
        </w:rPr>
        <w:br/>
        <w:t>w postępowaniu określonych przez Zamawiającego, polegamy na zdolnościach podmiotów udostępniających zasoby ___________________________________________________________, w zakresie ________________________________________________________________________.</w:t>
      </w:r>
    </w:p>
    <w:p w14:paraId="55F9DDCF" w14:textId="77777777" w:rsidR="00941C96" w:rsidRPr="00977ECD" w:rsidRDefault="00941C96" w:rsidP="00941C96">
      <w:pPr>
        <w:suppressAutoHyphens w:val="0"/>
        <w:jc w:val="both"/>
        <w:rPr>
          <w:rFonts w:ascii="Arial" w:hAnsi="Arial" w:cs="Arial"/>
          <w:i/>
          <w:sz w:val="20"/>
          <w:szCs w:val="20"/>
          <w:lang w:eastAsia="pl-PL"/>
        </w:rPr>
      </w:pPr>
    </w:p>
    <w:p w14:paraId="6DBF21AB" w14:textId="77777777" w:rsidR="00941C96" w:rsidRPr="00977ECD" w:rsidRDefault="00941C96" w:rsidP="00941C96">
      <w:pPr>
        <w:suppressAutoHyphens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87B844C" w14:textId="77777777" w:rsidR="00941C96" w:rsidRPr="00977ECD" w:rsidRDefault="00941C96" w:rsidP="00941C96">
      <w:pPr>
        <w:jc w:val="both"/>
        <w:rPr>
          <w:rFonts w:ascii="Arial" w:hAnsi="Arial" w:cs="Arial"/>
          <w:sz w:val="20"/>
          <w:szCs w:val="20"/>
          <w:lang w:eastAsia="ar-SA"/>
        </w:rPr>
      </w:pPr>
    </w:p>
    <w:p w14:paraId="158F3619" w14:textId="77777777" w:rsidR="00941C96" w:rsidRPr="00977ECD" w:rsidRDefault="00941C96" w:rsidP="00941C96">
      <w:pPr>
        <w:jc w:val="both"/>
        <w:rPr>
          <w:rFonts w:ascii="Arial" w:hAnsi="Arial" w:cs="Arial"/>
          <w:sz w:val="20"/>
          <w:szCs w:val="20"/>
          <w:lang w:eastAsia="ar-SA"/>
        </w:rPr>
      </w:pPr>
    </w:p>
    <w:p w14:paraId="321B126F" w14:textId="77777777" w:rsidR="00941C96" w:rsidRPr="00977ECD" w:rsidRDefault="00941C96" w:rsidP="00941C96">
      <w:pPr>
        <w:jc w:val="both"/>
        <w:rPr>
          <w:rFonts w:ascii="Arial" w:hAnsi="Arial" w:cs="Arial"/>
          <w:sz w:val="20"/>
          <w:szCs w:val="20"/>
          <w:lang w:eastAsia="ar-SA"/>
        </w:rPr>
      </w:pPr>
    </w:p>
    <w:p w14:paraId="539EEC63" w14:textId="77777777" w:rsidR="00941C96" w:rsidRPr="00977ECD" w:rsidRDefault="00941C96" w:rsidP="00941C96">
      <w:pPr>
        <w:rPr>
          <w:rFonts w:ascii="Arial" w:hAnsi="Arial" w:cs="Arial"/>
          <w:sz w:val="20"/>
          <w:szCs w:val="20"/>
          <w:lang w:eastAsia="ar-SA"/>
        </w:rPr>
      </w:pPr>
      <w:r w:rsidRPr="00977ECD">
        <w:rPr>
          <w:rFonts w:ascii="Arial" w:hAnsi="Arial" w:cs="Arial"/>
          <w:sz w:val="20"/>
          <w:szCs w:val="20"/>
          <w:lang w:eastAsia="ar-SA"/>
        </w:rPr>
        <w:t>__________________ dnia __ __ ____ roku</w:t>
      </w:r>
    </w:p>
    <w:p w14:paraId="12DF776C" w14:textId="77777777" w:rsidR="00941C96" w:rsidRPr="00977ECD" w:rsidRDefault="00941C96" w:rsidP="00941C96">
      <w:pPr>
        <w:ind w:firstLine="3960"/>
        <w:jc w:val="center"/>
        <w:rPr>
          <w:rFonts w:ascii="Arial" w:hAnsi="Arial" w:cs="Arial"/>
          <w:i/>
          <w:sz w:val="20"/>
          <w:szCs w:val="20"/>
          <w:lang w:eastAsia="ar-SA"/>
        </w:rPr>
      </w:pPr>
      <w:r w:rsidRPr="00977ECD">
        <w:rPr>
          <w:rFonts w:ascii="Arial" w:hAnsi="Arial" w:cs="Arial"/>
          <w:i/>
          <w:sz w:val="20"/>
          <w:szCs w:val="20"/>
          <w:lang w:eastAsia="ar-SA"/>
        </w:rPr>
        <w:t>_____________________________________</w:t>
      </w:r>
    </w:p>
    <w:p w14:paraId="21F51B77" w14:textId="77777777" w:rsidR="00941C96" w:rsidRPr="003471BB" w:rsidRDefault="00941C96" w:rsidP="00941C96">
      <w:pPr>
        <w:suppressAutoHyphens w:val="0"/>
        <w:spacing w:after="160" w:line="259" w:lineRule="auto"/>
        <w:rPr>
          <w:rFonts w:ascii="Arial" w:hAnsi="Arial" w:cs="Arial"/>
          <w:b/>
          <w:bCs/>
          <w:iCs/>
          <w:sz w:val="20"/>
          <w:szCs w:val="20"/>
          <w:lang w:eastAsia="pl-PL"/>
        </w:rPr>
      </w:pPr>
      <w:r w:rsidRPr="00977ECD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</w:t>
      </w:r>
      <w:r w:rsidRPr="003471BB">
        <w:rPr>
          <w:rFonts w:ascii="Arial" w:hAnsi="Arial" w:cs="Arial"/>
          <w:iCs/>
          <w:sz w:val="20"/>
          <w:szCs w:val="20"/>
          <w:lang w:eastAsia="pl-PL"/>
        </w:rPr>
        <w:t>(podpis Wykonawcy/Pełnomocnika)</w:t>
      </w:r>
    </w:p>
    <w:p w14:paraId="532B64AB" w14:textId="77777777" w:rsidR="00941C96" w:rsidRPr="00977ECD" w:rsidRDefault="00941C96" w:rsidP="00941C96">
      <w:pPr>
        <w:suppressAutoHyphens w:val="0"/>
        <w:jc w:val="center"/>
        <w:outlineLvl w:val="5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42C1D60D" w14:textId="77777777" w:rsidR="00941C96" w:rsidRPr="00977ECD" w:rsidRDefault="00941C96" w:rsidP="00941C96">
      <w:pPr>
        <w:suppressAutoHyphens w:val="0"/>
        <w:jc w:val="center"/>
        <w:outlineLvl w:val="5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213D9A13" w14:textId="77777777" w:rsidR="00941C96" w:rsidRPr="00977ECD" w:rsidRDefault="00941C96" w:rsidP="00941C96">
      <w:pPr>
        <w:suppressAutoHyphens w:val="0"/>
        <w:jc w:val="center"/>
        <w:outlineLvl w:val="5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534C8D37" w14:textId="77777777" w:rsidR="00941C96" w:rsidRPr="00977ECD" w:rsidRDefault="00941C96" w:rsidP="00941C96">
      <w:pPr>
        <w:suppressAutoHyphens w:val="0"/>
        <w:jc w:val="center"/>
        <w:outlineLvl w:val="5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3AD2474E" w14:textId="77777777" w:rsidR="00941C96" w:rsidRDefault="00941C96" w:rsidP="00941C96">
      <w:pPr>
        <w:pStyle w:val="Akapitzlist"/>
        <w:spacing w:line="240" w:lineRule="auto"/>
        <w:ind w:left="0"/>
        <w:contextualSpacing/>
        <w:rPr>
          <w:b/>
        </w:rPr>
      </w:pPr>
    </w:p>
    <w:p w14:paraId="30064A63" w14:textId="77777777" w:rsidR="00941C96" w:rsidRDefault="00941C96" w:rsidP="00941C96">
      <w:pPr>
        <w:pStyle w:val="Akapitzlist"/>
        <w:spacing w:line="240" w:lineRule="auto"/>
        <w:ind w:left="0"/>
        <w:contextualSpacing/>
        <w:rPr>
          <w:b/>
        </w:rPr>
      </w:pPr>
    </w:p>
    <w:p w14:paraId="7C6083A4" w14:textId="77777777" w:rsidR="00941C96" w:rsidRDefault="00941C96" w:rsidP="00941C96">
      <w:pPr>
        <w:pStyle w:val="Akapitzlist"/>
        <w:spacing w:line="240" w:lineRule="auto"/>
        <w:ind w:left="0"/>
        <w:contextualSpacing/>
        <w:rPr>
          <w:b/>
        </w:rPr>
      </w:pPr>
    </w:p>
    <w:p w14:paraId="1DA715F4" w14:textId="77777777" w:rsidR="00941C96" w:rsidRDefault="00941C96" w:rsidP="00941C96">
      <w:pPr>
        <w:pStyle w:val="Akapitzlist"/>
        <w:spacing w:line="240" w:lineRule="auto"/>
        <w:ind w:left="0"/>
        <w:contextualSpacing/>
        <w:rPr>
          <w:b/>
        </w:rPr>
      </w:pPr>
    </w:p>
    <w:p w14:paraId="2E01F05B" w14:textId="77777777" w:rsidR="00941C96" w:rsidRDefault="00941C96" w:rsidP="00941C96">
      <w:pPr>
        <w:pStyle w:val="Akapitzlist"/>
        <w:spacing w:line="240" w:lineRule="auto"/>
        <w:ind w:left="0"/>
        <w:contextualSpacing/>
        <w:rPr>
          <w:b/>
        </w:rPr>
      </w:pPr>
    </w:p>
    <w:p w14:paraId="1B6EAE2D" w14:textId="77777777" w:rsidR="00941C96" w:rsidRDefault="00941C96" w:rsidP="00941C96">
      <w:pPr>
        <w:pStyle w:val="Akapitzlist"/>
        <w:spacing w:line="240" w:lineRule="auto"/>
        <w:ind w:left="0"/>
        <w:contextualSpacing/>
        <w:rPr>
          <w:b/>
        </w:rPr>
      </w:pPr>
    </w:p>
    <w:p w14:paraId="001CA308" w14:textId="77777777" w:rsidR="00941C96" w:rsidRDefault="00941C96" w:rsidP="00941C96">
      <w:pPr>
        <w:pStyle w:val="Akapitzlist"/>
        <w:spacing w:line="240" w:lineRule="auto"/>
        <w:ind w:left="0"/>
        <w:contextualSpacing/>
        <w:rPr>
          <w:b/>
        </w:rPr>
      </w:pPr>
    </w:p>
    <w:p w14:paraId="65A72399" w14:textId="77777777" w:rsidR="00941C96" w:rsidRPr="00977ECD" w:rsidRDefault="00941C96" w:rsidP="00941C96">
      <w:pPr>
        <w:suppressAutoHyphens w:val="0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580D9F8A" w14:textId="77694379" w:rsidR="008B4A39" w:rsidRPr="00707640" w:rsidRDefault="00941C96" w:rsidP="008B4A39">
      <w:pPr>
        <w:suppressAutoHyphens w:val="0"/>
        <w:jc w:val="right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br w:type="page"/>
      </w:r>
      <w:r w:rsidR="008B4A39" w:rsidRPr="00707640">
        <w:rPr>
          <w:rFonts w:ascii="Arial" w:hAnsi="Arial" w:cs="Arial"/>
          <w:bCs/>
          <w:sz w:val="20"/>
          <w:szCs w:val="20"/>
          <w:lang w:eastAsia="pl-PL"/>
        </w:rPr>
        <w:lastRenderedPageBreak/>
        <w:t xml:space="preserve">Formularz </w:t>
      </w:r>
      <w:r w:rsidR="000B496D" w:rsidRPr="00707640">
        <w:rPr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CE8BD" wp14:editId="1223831A">
                <wp:simplePos x="0" y="0"/>
                <wp:positionH relativeFrom="column">
                  <wp:posOffset>7620</wp:posOffset>
                </wp:positionH>
                <wp:positionV relativeFrom="paragraph">
                  <wp:posOffset>160655</wp:posOffset>
                </wp:positionV>
                <wp:extent cx="2425700" cy="893445"/>
                <wp:effectExtent l="0" t="0" r="0" b="1905"/>
                <wp:wrapTight wrapText="bothSides">
                  <wp:wrapPolygon edited="0">
                    <wp:start x="0" y="0"/>
                    <wp:lineTo x="0" y="21646"/>
                    <wp:lineTo x="21543" y="21646"/>
                    <wp:lineTo x="21543" y="0"/>
                    <wp:lineTo x="0" y="0"/>
                  </wp:wrapPolygon>
                </wp:wrapTight>
                <wp:docPr id="7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5700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A5E7BC" w14:textId="77777777" w:rsidR="008B4A39" w:rsidRDefault="008B4A39" w:rsidP="008B4A39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8B7EB24" w14:textId="77777777" w:rsidR="008B4A39" w:rsidRDefault="008B4A39" w:rsidP="008B4A39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2C4A7BB" w14:textId="77777777" w:rsidR="008B4A39" w:rsidRDefault="008B4A39" w:rsidP="008B4A39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D63A119" w14:textId="77777777" w:rsidR="008B4A39" w:rsidRDefault="008B4A39" w:rsidP="008B4A39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2283922" w14:textId="77777777" w:rsidR="008B4A39" w:rsidRDefault="008B4A39" w:rsidP="008B4A39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C24D3B4" w14:textId="77777777" w:rsidR="008B4A39" w:rsidRPr="003471BB" w:rsidRDefault="008B4A39" w:rsidP="008B4A3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471B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(nazwa Podmiotu udostępniającego zasoby)</w:t>
                            </w:r>
                          </w:p>
                          <w:p w14:paraId="7BDA47BA" w14:textId="77777777" w:rsidR="008B4A39" w:rsidRPr="00CC7DDC" w:rsidRDefault="008B4A39" w:rsidP="008B4A3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FFE9244" w14:textId="77777777" w:rsidR="008B4A39" w:rsidRDefault="008B4A39" w:rsidP="008B4A39">
                            <w:pP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43E49E4" w14:textId="77777777" w:rsidR="008B4A39" w:rsidRDefault="008B4A39" w:rsidP="008B4A39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4A58E2A" w14:textId="77777777" w:rsidR="008B4A39" w:rsidRDefault="008B4A39" w:rsidP="008B4A39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CE8BD" id="Pole tekstowe 4" o:spid="_x0000_s1032" type="#_x0000_t202" style="position:absolute;left:0;text-align:left;margin-left:.6pt;margin-top:12.65pt;width:191pt;height:7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">
                <v:textbox>
                  <w:txbxContent>
                    <w:p w14:paraId="25A5E7BC" w14:textId="77777777" w:rsidR="008B4A39" w:rsidRDefault="008B4A39" w:rsidP="008B4A39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8B7EB24" w14:textId="77777777" w:rsidR="008B4A39" w:rsidRDefault="008B4A39" w:rsidP="008B4A39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2C4A7BB" w14:textId="77777777" w:rsidR="008B4A39" w:rsidRDefault="008B4A39" w:rsidP="008B4A39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D63A119" w14:textId="77777777" w:rsidR="008B4A39" w:rsidRDefault="008B4A39" w:rsidP="008B4A39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2283922" w14:textId="77777777" w:rsidR="008B4A39" w:rsidRDefault="008B4A39" w:rsidP="008B4A39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C24D3B4" w14:textId="77777777" w:rsidR="008B4A39" w:rsidRPr="003471BB" w:rsidRDefault="008B4A39" w:rsidP="008B4A39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471BB">
                        <w:rPr>
                          <w:rFonts w:ascii="Arial" w:hAnsi="Arial" w:cs="Arial"/>
                          <w:sz w:val="16"/>
                          <w:szCs w:val="16"/>
                        </w:rPr>
                        <w:t>(nazwa Podmiotu udostępniającego zasoby)</w:t>
                      </w:r>
                    </w:p>
                    <w:p w14:paraId="7BDA47BA" w14:textId="77777777" w:rsidR="008B4A39" w:rsidRPr="00CC7DDC" w:rsidRDefault="008B4A39" w:rsidP="008B4A39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7FFE9244" w14:textId="77777777" w:rsidR="008B4A39" w:rsidRDefault="008B4A39" w:rsidP="008B4A39">
                      <w:pP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643E49E4" w14:textId="77777777" w:rsidR="008B4A39" w:rsidRDefault="008B4A39" w:rsidP="008B4A39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44A58E2A" w14:textId="77777777" w:rsidR="008B4A39" w:rsidRDefault="008B4A39" w:rsidP="008B4A39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0B496D" w:rsidRPr="00707640"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197EEA" wp14:editId="469BD542">
                <wp:simplePos x="0" y="0"/>
                <wp:positionH relativeFrom="column">
                  <wp:posOffset>2433320</wp:posOffset>
                </wp:positionH>
                <wp:positionV relativeFrom="paragraph">
                  <wp:posOffset>163195</wp:posOffset>
                </wp:positionV>
                <wp:extent cx="3424555" cy="893445"/>
                <wp:effectExtent l="0" t="0" r="4445" b="1905"/>
                <wp:wrapTight wrapText="bothSides">
                  <wp:wrapPolygon edited="0">
                    <wp:start x="0" y="0"/>
                    <wp:lineTo x="0" y="21646"/>
                    <wp:lineTo x="21628" y="21646"/>
                    <wp:lineTo x="21628" y="0"/>
                    <wp:lineTo x="0" y="0"/>
                  </wp:wrapPolygon>
                </wp:wrapTight>
                <wp:docPr id="6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4555" cy="89344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6B493" w14:textId="77777777" w:rsidR="008B4A39" w:rsidRDefault="008B4A39" w:rsidP="008B4A39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2CA501B" w14:textId="77777777" w:rsidR="008B4A39" w:rsidRPr="00707640" w:rsidRDefault="008B4A39" w:rsidP="008B4A39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 w:rsidRPr="00707640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OŚWIADCZENIE</w:t>
                            </w:r>
                          </w:p>
                          <w:p w14:paraId="666FFA71" w14:textId="77777777" w:rsidR="008B4A39" w:rsidRPr="00707640" w:rsidRDefault="008B4A39" w:rsidP="008B4A39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 w:rsidRPr="00707640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o spełnianiu warunków udziału w postępowaniu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97EEA" id="Pole tekstowe 3" o:spid="_x0000_s1033" type="#_x0000_t202" style="position:absolute;left:0;text-align:left;margin-left:191.6pt;margin-top:12.85pt;width:269.65pt;height:7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" fillcolor="silver">
                <v:textbox>
                  <w:txbxContent>
                    <w:p w14:paraId="5886B493" w14:textId="77777777" w:rsidR="008B4A39" w:rsidRDefault="008B4A39" w:rsidP="008B4A39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42CA501B" w14:textId="77777777" w:rsidR="008B4A39" w:rsidRPr="00707640" w:rsidRDefault="008B4A39" w:rsidP="008B4A39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Cs/>
                          <w:i/>
                          <w:sz w:val="20"/>
                          <w:szCs w:val="20"/>
                        </w:rPr>
                      </w:pPr>
                      <w:r w:rsidRPr="00707640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OŚWIADCZENIE</w:t>
                      </w:r>
                    </w:p>
                    <w:p w14:paraId="666FFA71" w14:textId="77777777" w:rsidR="008B4A39" w:rsidRPr="00707640" w:rsidRDefault="008B4A39" w:rsidP="008B4A39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Cs/>
                          <w:i/>
                          <w:sz w:val="20"/>
                          <w:szCs w:val="20"/>
                        </w:rPr>
                      </w:pPr>
                      <w:r w:rsidRPr="00707640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o spełnianiu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B4A39">
        <w:rPr>
          <w:rFonts w:ascii="Arial" w:hAnsi="Arial" w:cs="Arial"/>
          <w:bCs/>
          <w:sz w:val="20"/>
          <w:szCs w:val="20"/>
          <w:lang w:eastAsia="pl-PL"/>
        </w:rPr>
        <w:t>4</w:t>
      </w:r>
    </w:p>
    <w:p w14:paraId="1DAE5C22" w14:textId="77777777" w:rsidR="008B4A39" w:rsidRPr="006B2A62" w:rsidRDefault="008B4A39" w:rsidP="008B4A39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hAnsi="Arial" w:cs="Arial"/>
          <w:bCs/>
        </w:rPr>
        <w:t>W postępowaniu na:</w:t>
      </w:r>
    </w:p>
    <w:p w14:paraId="45114683" w14:textId="77777777" w:rsidR="009101F2" w:rsidRPr="00AA3A56" w:rsidRDefault="009101F2" w:rsidP="009101F2">
      <w:pPr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Usługę dostępu do sieci Internet</w:t>
      </w:r>
    </w:p>
    <w:p w14:paraId="42CAF857" w14:textId="77777777" w:rsidR="009101F2" w:rsidRDefault="009101F2" w:rsidP="009101F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eastAsia="Calibri" w:hAnsi="Arial" w:cs="Arial"/>
          <w:bCs/>
          <w:lang w:eastAsia="en-US"/>
        </w:rPr>
        <w:t>znak sprawy: BF-II.371</w:t>
      </w:r>
      <w:r>
        <w:rPr>
          <w:rFonts w:ascii="Arial" w:eastAsia="Calibri" w:hAnsi="Arial" w:cs="Arial"/>
          <w:bCs/>
          <w:lang w:eastAsia="en-US"/>
        </w:rPr>
        <w:t>6</w:t>
      </w:r>
      <w:r w:rsidRPr="00AA3A56">
        <w:rPr>
          <w:rFonts w:ascii="Arial" w:eastAsia="Calibri" w:hAnsi="Arial" w:cs="Arial"/>
          <w:bCs/>
          <w:lang w:eastAsia="en-US"/>
        </w:rPr>
        <w:t>.</w:t>
      </w:r>
      <w:r>
        <w:rPr>
          <w:rFonts w:ascii="Arial" w:eastAsia="Calibri" w:hAnsi="Arial" w:cs="Arial"/>
          <w:bCs/>
          <w:lang w:eastAsia="en-US"/>
        </w:rPr>
        <w:t>11</w:t>
      </w:r>
      <w:r w:rsidRPr="00AA3A56">
        <w:rPr>
          <w:rFonts w:ascii="Arial" w:eastAsia="Calibri" w:hAnsi="Arial" w:cs="Arial"/>
          <w:bCs/>
          <w:lang w:eastAsia="en-US"/>
        </w:rPr>
        <w:t>.202</w:t>
      </w:r>
      <w:r>
        <w:rPr>
          <w:rFonts w:ascii="Arial" w:eastAsia="Calibri" w:hAnsi="Arial" w:cs="Arial"/>
          <w:bCs/>
          <w:lang w:eastAsia="en-US"/>
        </w:rPr>
        <w:t>5</w:t>
      </w:r>
    </w:p>
    <w:p w14:paraId="7FA5F8E5" w14:textId="77777777" w:rsidR="008B4A39" w:rsidRPr="00707640" w:rsidRDefault="008B4A39" w:rsidP="008B4A39">
      <w:pPr>
        <w:tabs>
          <w:tab w:val="left" w:leader="dot" w:pos="8931"/>
        </w:tabs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D4A5A7C" w14:textId="77777777" w:rsidR="008B4A39" w:rsidRPr="00707640" w:rsidRDefault="008B4A39" w:rsidP="008B4A39">
      <w:pPr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707640">
        <w:rPr>
          <w:rFonts w:ascii="Arial" w:hAnsi="Arial" w:cs="Arial"/>
          <w:bCs/>
          <w:sz w:val="20"/>
          <w:szCs w:val="20"/>
          <w:lang w:eastAsia="pl-PL"/>
        </w:rPr>
        <w:t>W imieniu:</w:t>
      </w:r>
    </w:p>
    <w:p w14:paraId="487E1319" w14:textId="77777777" w:rsidR="008B4A39" w:rsidRPr="00977ECD" w:rsidRDefault="008B4A39" w:rsidP="008B4A39">
      <w:pPr>
        <w:suppressAutoHyphens w:val="0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27AF8DEF" w14:textId="77777777" w:rsidR="008B4A39" w:rsidRPr="00977ECD" w:rsidRDefault="008B4A39" w:rsidP="008B4A39">
      <w:pPr>
        <w:suppressAutoHyphens w:val="0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977ECD">
        <w:rPr>
          <w:rFonts w:ascii="Arial" w:hAnsi="Arial" w:cs="Arial"/>
          <w:b/>
          <w:bCs/>
          <w:sz w:val="20"/>
          <w:szCs w:val="20"/>
          <w:lang w:eastAsia="pl-PL"/>
        </w:rPr>
        <w:t>__________________________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__________________</w:t>
      </w:r>
      <w:r w:rsidRPr="00977ECD">
        <w:rPr>
          <w:rFonts w:ascii="Arial" w:hAnsi="Arial" w:cs="Arial"/>
          <w:b/>
          <w:bCs/>
          <w:sz w:val="20"/>
          <w:szCs w:val="20"/>
          <w:lang w:eastAsia="pl-PL"/>
        </w:rPr>
        <w:t>_____________________________________</w:t>
      </w:r>
    </w:p>
    <w:p w14:paraId="14E4DA3A" w14:textId="77777777" w:rsidR="008B4A39" w:rsidRPr="00977ECD" w:rsidRDefault="008B4A39" w:rsidP="008B4A39">
      <w:pPr>
        <w:suppressAutoHyphens w:val="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Cs/>
          <w:sz w:val="20"/>
          <w:szCs w:val="20"/>
          <w:lang w:eastAsia="pl-PL"/>
        </w:rPr>
        <w:t>(</w:t>
      </w:r>
      <w:r w:rsidRPr="00977ECD">
        <w:rPr>
          <w:rFonts w:ascii="Arial" w:hAnsi="Arial" w:cs="Arial"/>
          <w:bCs/>
          <w:sz w:val="20"/>
          <w:szCs w:val="20"/>
          <w:lang w:eastAsia="pl-PL"/>
        </w:rPr>
        <w:t xml:space="preserve">wpisać nazwę (firmę) </w:t>
      </w:r>
      <w:r w:rsidR="00612732" w:rsidRPr="00612732">
        <w:rPr>
          <w:rFonts w:ascii="Arial" w:hAnsi="Arial" w:cs="Arial"/>
          <w:bCs/>
          <w:sz w:val="20"/>
          <w:szCs w:val="20"/>
          <w:lang w:eastAsia="pl-PL"/>
        </w:rPr>
        <w:t>Podmiotu udostępniającego zasoby</w:t>
      </w:r>
      <w:r>
        <w:rPr>
          <w:rFonts w:ascii="Arial" w:hAnsi="Arial" w:cs="Arial"/>
          <w:bCs/>
          <w:sz w:val="20"/>
          <w:szCs w:val="20"/>
          <w:lang w:eastAsia="pl-PL"/>
        </w:rPr>
        <w:t>)</w:t>
      </w:r>
    </w:p>
    <w:p w14:paraId="2A9492BA" w14:textId="77777777" w:rsidR="008B4A39" w:rsidRPr="00977ECD" w:rsidRDefault="008B4A39" w:rsidP="008B4A39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20CDB121" w14:textId="77777777" w:rsidR="008B4A39" w:rsidRDefault="008B4A39" w:rsidP="008B4A39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0E110460" w14:textId="77777777" w:rsidR="002F79D7" w:rsidRPr="00D555F4" w:rsidRDefault="002F79D7" w:rsidP="002F79D7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</w:p>
    <w:p w14:paraId="3DE191FE" w14:textId="77777777" w:rsidR="002F79D7" w:rsidRPr="00D555F4" w:rsidRDefault="002F79D7" w:rsidP="002F79D7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D555F4">
        <w:rPr>
          <w:rFonts w:ascii="Arial" w:hAnsi="Arial" w:cs="Arial"/>
          <w:bCs/>
          <w:sz w:val="20"/>
          <w:szCs w:val="20"/>
          <w:lang w:eastAsia="pl-PL"/>
        </w:rPr>
        <w:t>Oświadczamy, że spełnia</w:t>
      </w:r>
      <w:r>
        <w:rPr>
          <w:rFonts w:ascii="Arial" w:hAnsi="Arial" w:cs="Arial"/>
          <w:bCs/>
          <w:sz w:val="20"/>
          <w:szCs w:val="20"/>
          <w:lang w:eastAsia="pl-PL"/>
        </w:rPr>
        <w:t>my</w:t>
      </w:r>
      <w:r w:rsidRPr="00D555F4">
        <w:rPr>
          <w:rFonts w:ascii="Arial" w:hAnsi="Arial" w:cs="Arial"/>
          <w:bCs/>
          <w:sz w:val="20"/>
          <w:szCs w:val="20"/>
          <w:lang w:eastAsia="pl-PL"/>
        </w:rPr>
        <w:t xml:space="preserve"> warunki udziału w postępowaniu w zakresie, w jakim Wykonawca powołuje się na </w:t>
      </w:r>
      <w:r w:rsidR="00946B80">
        <w:rPr>
          <w:rFonts w:ascii="Arial" w:hAnsi="Arial" w:cs="Arial"/>
          <w:bCs/>
          <w:sz w:val="20"/>
          <w:szCs w:val="20"/>
          <w:lang w:eastAsia="pl-PL"/>
        </w:rPr>
        <w:t xml:space="preserve">nasze </w:t>
      </w:r>
      <w:r w:rsidRPr="00D555F4">
        <w:rPr>
          <w:rFonts w:ascii="Arial" w:hAnsi="Arial" w:cs="Arial"/>
          <w:bCs/>
          <w:sz w:val="20"/>
          <w:szCs w:val="20"/>
          <w:lang w:eastAsia="pl-PL"/>
        </w:rPr>
        <w:t>zasoby.</w:t>
      </w:r>
    </w:p>
    <w:p w14:paraId="11AAA32E" w14:textId="77777777" w:rsidR="008B4A39" w:rsidRDefault="008B4A39" w:rsidP="008B4A39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</w:p>
    <w:p w14:paraId="5A42D062" w14:textId="77777777" w:rsidR="002F79D7" w:rsidRPr="00D555F4" w:rsidRDefault="002F79D7" w:rsidP="008B4A39">
      <w:pPr>
        <w:tabs>
          <w:tab w:val="left" w:leader="dot" w:pos="9072"/>
        </w:tabs>
        <w:suppressAutoHyphens w:val="0"/>
        <w:jc w:val="both"/>
        <w:rPr>
          <w:rFonts w:ascii="Arial" w:hAnsi="Arial" w:cs="Arial"/>
          <w:bCs/>
          <w:sz w:val="20"/>
          <w:szCs w:val="20"/>
          <w:lang w:eastAsia="pl-PL"/>
        </w:rPr>
      </w:pPr>
    </w:p>
    <w:p w14:paraId="5041340A" w14:textId="77777777" w:rsidR="008B4A39" w:rsidRPr="00977ECD" w:rsidRDefault="008B4A39" w:rsidP="008B4A39">
      <w:pPr>
        <w:suppressAutoHyphens w:val="0"/>
        <w:jc w:val="both"/>
        <w:rPr>
          <w:rFonts w:ascii="Arial" w:hAnsi="Arial" w:cs="Arial"/>
          <w:i/>
          <w:sz w:val="20"/>
          <w:szCs w:val="20"/>
          <w:lang w:eastAsia="pl-PL"/>
        </w:rPr>
      </w:pPr>
    </w:p>
    <w:p w14:paraId="707647CF" w14:textId="77777777" w:rsidR="008B4A39" w:rsidRPr="00977ECD" w:rsidRDefault="008B4A39" w:rsidP="008B4A39">
      <w:pPr>
        <w:jc w:val="both"/>
        <w:rPr>
          <w:rFonts w:ascii="Arial" w:hAnsi="Arial" w:cs="Arial"/>
          <w:sz w:val="20"/>
          <w:szCs w:val="20"/>
          <w:lang w:eastAsia="ar-SA"/>
        </w:rPr>
      </w:pPr>
    </w:p>
    <w:p w14:paraId="04ADCAC9" w14:textId="77777777" w:rsidR="00EB4C93" w:rsidRDefault="00EB4C93" w:rsidP="00EB4C93">
      <w:pPr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__________________ dnia __ __ _____  roku</w:t>
      </w:r>
    </w:p>
    <w:p w14:paraId="1A493ACB" w14:textId="77777777" w:rsidR="00CE1277" w:rsidRDefault="00CE1277" w:rsidP="00EB4C93">
      <w:pPr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066132F3" w14:textId="77777777" w:rsidR="00CE1277" w:rsidRPr="002B2E96" w:rsidRDefault="00CE1277" w:rsidP="00EB4C93">
      <w:pPr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9EC4667" w14:textId="77777777" w:rsidR="00EB4C93" w:rsidRPr="00A141B4" w:rsidRDefault="00EB4C93" w:rsidP="00EB4C93">
      <w:pPr>
        <w:ind w:left="2836" w:firstLine="709"/>
        <w:jc w:val="center"/>
        <w:rPr>
          <w:rFonts w:ascii="Arial" w:hAnsi="Arial" w:cs="Arial"/>
          <w:b/>
          <w:iCs/>
          <w:sz w:val="20"/>
          <w:szCs w:val="20"/>
        </w:rPr>
      </w:pPr>
      <w:r w:rsidRPr="005B6298">
        <w:rPr>
          <w:rFonts w:ascii="Arial" w:hAnsi="Arial" w:cs="Arial"/>
          <w:iCs/>
          <w:sz w:val="20"/>
          <w:szCs w:val="20"/>
        </w:rPr>
        <w:t>___________________________________________</w:t>
      </w:r>
      <w:r w:rsidR="00CE1277">
        <w:rPr>
          <w:rFonts w:ascii="Arial" w:hAnsi="Arial" w:cs="Arial"/>
          <w:iCs/>
          <w:sz w:val="20"/>
          <w:szCs w:val="20"/>
        </w:rPr>
        <w:t>____</w:t>
      </w:r>
    </w:p>
    <w:p w14:paraId="5855CB1D" w14:textId="77777777" w:rsidR="00EB4C93" w:rsidRPr="00ED71E0" w:rsidRDefault="00EB4C93" w:rsidP="00EB4C93">
      <w:pPr>
        <w:ind w:left="2836" w:firstLine="709"/>
        <w:jc w:val="center"/>
        <w:rPr>
          <w:rFonts w:ascii="Arial" w:hAnsi="Arial" w:cs="Arial"/>
          <w:b/>
          <w:bCs/>
          <w:sz w:val="20"/>
          <w:szCs w:val="20"/>
        </w:rPr>
      </w:pPr>
      <w:r w:rsidRPr="002B2E96">
        <w:rPr>
          <w:rFonts w:ascii="Arial" w:eastAsia="Calibri" w:hAnsi="Arial" w:cs="Arial"/>
          <w:sz w:val="20"/>
          <w:szCs w:val="20"/>
        </w:rPr>
        <w:t>(podpis osoby upoważnionej do reprezent</w:t>
      </w:r>
      <w:r w:rsidR="003471BB">
        <w:rPr>
          <w:rFonts w:ascii="Arial" w:eastAsia="Calibri" w:hAnsi="Arial" w:cs="Arial"/>
          <w:sz w:val="20"/>
          <w:szCs w:val="20"/>
        </w:rPr>
        <w:t xml:space="preserve">owania </w:t>
      </w:r>
      <w:r>
        <w:rPr>
          <w:rFonts w:ascii="Arial" w:eastAsia="Calibri" w:hAnsi="Arial" w:cs="Arial"/>
          <w:sz w:val="20"/>
          <w:szCs w:val="20"/>
        </w:rPr>
        <w:t>p</w:t>
      </w:r>
      <w:r w:rsidRPr="002B2E96">
        <w:rPr>
          <w:rFonts w:ascii="Arial" w:eastAsia="Calibri" w:hAnsi="Arial" w:cs="Arial"/>
          <w:sz w:val="20"/>
          <w:szCs w:val="20"/>
        </w:rPr>
        <w:t>odmio</w:t>
      </w:r>
      <w:r>
        <w:rPr>
          <w:rFonts w:ascii="Arial" w:eastAsia="Calibri" w:hAnsi="Arial" w:cs="Arial"/>
          <w:sz w:val="20"/>
          <w:szCs w:val="20"/>
        </w:rPr>
        <w:t>tu)</w:t>
      </w:r>
    </w:p>
    <w:p w14:paraId="6E5DEE60" w14:textId="77777777" w:rsidR="008B4A39" w:rsidRPr="00977ECD" w:rsidRDefault="008B4A39" w:rsidP="008B4A39">
      <w:pPr>
        <w:suppressAutoHyphens w:val="0"/>
        <w:jc w:val="center"/>
        <w:outlineLvl w:val="5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248EC6B9" w14:textId="77777777" w:rsidR="008B4A39" w:rsidRPr="00977ECD" w:rsidRDefault="008B4A39" w:rsidP="008B4A39">
      <w:pPr>
        <w:suppressAutoHyphens w:val="0"/>
        <w:jc w:val="center"/>
        <w:outlineLvl w:val="5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146A65C6" w14:textId="77777777" w:rsidR="008B4A39" w:rsidRPr="00977ECD" w:rsidRDefault="008B4A39" w:rsidP="008B4A39">
      <w:pPr>
        <w:suppressAutoHyphens w:val="0"/>
        <w:jc w:val="center"/>
        <w:outlineLvl w:val="5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50CF2A1B" w14:textId="77777777" w:rsidR="008B4A39" w:rsidRPr="00977ECD" w:rsidRDefault="008B4A39" w:rsidP="008B4A39">
      <w:pPr>
        <w:suppressAutoHyphens w:val="0"/>
        <w:jc w:val="center"/>
        <w:outlineLvl w:val="5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368F2B18" w14:textId="77777777" w:rsidR="008B4A39" w:rsidRDefault="008B4A39" w:rsidP="008B4A39">
      <w:pPr>
        <w:pStyle w:val="Akapitzlist"/>
        <w:spacing w:line="240" w:lineRule="auto"/>
        <w:ind w:left="0"/>
        <w:contextualSpacing/>
        <w:rPr>
          <w:b/>
        </w:rPr>
      </w:pPr>
    </w:p>
    <w:p w14:paraId="2D751707" w14:textId="77777777" w:rsidR="008B4A39" w:rsidRDefault="008B4A39" w:rsidP="008B4A39">
      <w:pPr>
        <w:pStyle w:val="Akapitzlist"/>
        <w:spacing w:line="240" w:lineRule="auto"/>
        <w:ind w:left="0"/>
        <w:contextualSpacing/>
        <w:rPr>
          <w:b/>
        </w:rPr>
      </w:pPr>
    </w:p>
    <w:p w14:paraId="0001432F" w14:textId="77777777" w:rsidR="008B4A39" w:rsidRDefault="008B4A39" w:rsidP="008B4A39">
      <w:pPr>
        <w:pStyle w:val="Akapitzlist"/>
        <w:spacing w:line="240" w:lineRule="auto"/>
        <w:ind w:left="0"/>
        <w:contextualSpacing/>
        <w:rPr>
          <w:b/>
        </w:rPr>
      </w:pPr>
    </w:p>
    <w:p w14:paraId="4B7B1B2B" w14:textId="77777777" w:rsidR="008B4A39" w:rsidRDefault="008B4A39" w:rsidP="008B4A39">
      <w:pPr>
        <w:pStyle w:val="Akapitzlist"/>
        <w:spacing w:line="240" w:lineRule="auto"/>
        <w:ind w:left="0"/>
        <w:contextualSpacing/>
        <w:rPr>
          <w:b/>
        </w:rPr>
      </w:pPr>
    </w:p>
    <w:p w14:paraId="4CCE2A32" w14:textId="18FF5CA2" w:rsidR="00941C96" w:rsidRPr="00707640" w:rsidRDefault="008B4A39" w:rsidP="00941C96">
      <w:pPr>
        <w:suppressAutoHyphens w:val="0"/>
        <w:jc w:val="right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br w:type="page"/>
      </w:r>
      <w:r w:rsidR="00941C96" w:rsidRPr="00707640">
        <w:rPr>
          <w:rFonts w:ascii="Arial" w:hAnsi="Arial" w:cs="Arial"/>
          <w:bCs/>
          <w:sz w:val="20"/>
          <w:szCs w:val="20"/>
          <w:lang w:eastAsia="pl-PL"/>
        </w:rPr>
        <w:lastRenderedPageBreak/>
        <w:t xml:space="preserve">Formularz </w:t>
      </w:r>
      <w:r w:rsidR="000B496D" w:rsidRPr="00707640">
        <w:rPr>
          <w:bCs/>
          <w:noProof/>
        </w:rPr>
        <mc:AlternateContent>
          <mc:Choice Requires="wps">
            <w:drawing>
              <wp:anchor distT="0" distB="0" distL="114935" distR="114935" simplePos="0" relativeHeight="251653120" behindDoc="0" locked="0" layoutInCell="1" allowOverlap="1" wp14:anchorId="7026B231" wp14:editId="025F319F">
                <wp:simplePos x="0" y="0"/>
                <wp:positionH relativeFrom="column">
                  <wp:posOffset>1970405</wp:posOffset>
                </wp:positionH>
                <wp:positionV relativeFrom="paragraph">
                  <wp:posOffset>173355</wp:posOffset>
                </wp:positionV>
                <wp:extent cx="3796665" cy="875665"/>
                <wp:effectExtent l="0" t="0" r="0" b="635"/>
                <wp:wrapTight wrapText="bothSides">
                  <wp:wrapPolygon edited="0">
                    <wp:start x="0" y="0"/>
                    <wp:lineTo x="0" y="21616"/>
                    <wp:lineTo x="21567" y="21616"/>
                    <wp:lineTo x="21567" y="0"/>
                    <wp:lineTo x="0" y="0"/>
                  </wp:wrapPolygon>
                </wp:wrapTight>
                <wp:docPr id="1625641373" name="Pole tekstow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6665" cy="8756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8C7337" w14:textId="77777777" w:rsidR="00941C96" w:rsidRDefault="00941C96" w:rsidP="00941C9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12CC4E5" w14:textId="77777777" w:rsidR="00941C96" w:rsidRPr="00707640" w:rsidRDefault="00941C96" w:rsidP="00941C96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707640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Zobowiązanie</w:t>
                            </w:r>
                          </w:p>
                          <w:p w14:paraId="0D8A5CB7" w14:textId="77777777" w:rsidR="00941C96" w:rsidRPr="00707640" w:rsidRDefault="00941C96" w:rsidP="00941C96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707640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podmiotu udostępniającego zasoby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26B231" id="Pole tekstowe 33" o:spid="_x0000_s1034" type="#_x0000_t202" style="position:absolute;left:0;text-align:left;margin-left:155.15pt;margin-top:13.65pt;width:298.95pt;height:68.95pt;z-index:2516531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" fillcolor="silver" strokeweight=".5pt">
                <v:textbox inset="7.45pt,3.85pt,7.45pt,3.85pt">
                  <w:txbxContent>
                    <w:p w14:paraId="028C7337" w14:textId="77777777" w:rsidR="00941C96" w:rsidRDefault="00941C96" w:rsidP="00941C9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612CC4E5" w14:textId="77777777" w:rsidR="00941C96" w:rsidRPr="00707640" w:rsidRDefault="00941C96" w:rsidP="00941C96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707640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Zobowiązanie</w:t>
                      </w:r>
                    </w:p>
                    <w:p w14:paraId="0D8A5CB7" w14:textId="77777777" w:rsidR="00941C96" w:rsidRPr="00707640" w:rsidRDefault="00941C96" w:rsidP="00941C96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707640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podmiotu udostępniającego zasoby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B496D" w:rsidRPr="00707640">
        <w:rPr>
          <w:bCs/>
          <w:noProof/>
        </w:rPr>
        <mc:AlternateContent>
          <mc:Choice Requires="wps">
            <w:drawing>
              <wp:anchor distT="0" distB="0" distL="114935" distR="114935" simplePos="0" relativeHeight="251652096" behindDoc="0" locked="0" layoutInCell="1" allowOverlap="1" wp14:anchorId="178F042E" wp14:editId="236B8721">
                <wp:simplePos x="0" y="0"/>
                <wp:positionH relativeFrom="column">
                  <wp:posOffset>-9525</wp:posOffset>
                </wp:positionH>
                <wp:positionV relativeFrom="paragraph">
                  <wp:posOffset>177800</wp:posOffset>
                </wp:positionV>
                <wp:extent cx="1979930" cy="871220"/>
                <wp:effectExtent l="0" t="0" r="1270" b="5080"/>
                <wp:wrapTight wrapText="bothSides">
                  <wp:wrapPolygon edited="0">
                    <wp:start x="0" y="0"/>
                    <wp:lineTo x="0" y="21726"/>
                    <wp:lineTo x="21614" y="21726"/>
                    <wp:lineTo x="21614" y="0"/>
                    <wp:lineTo x="0" y="0"/>
                  </wp:wrapPolygon>
                </wp:wrapTight>
                <wp:docPr id="694093671" name="Pole tekstow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85B7D7" w14:textId="77777777" w:rsidR="00941C96" w:rsidRDefault="00941C96" w:rsidP="00941C9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EA9CE8" w14:textId="77777777" w:rsidR="00941C96" w:rsidRDefault="00941C96" w:rsidP="00941C9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692360B" w14:textId="77777777" w:rsidR="00941C96" w:rsidRDefault="00941C96" w:rsidP="00941C96">
                            <w:pP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22FFB98" w14:textId="77777777" w:rsidR="00941C96" w:rsidRDefault="00941C96" w:rsidP="00941C9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15D3C785" w14:textId="77777777" w:rsidR="00941C96" w:rsidRPr="003471BB" w:rsidRDefault="00941C96" w:rsidP="00941C9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471B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(nazwa Podmiotu udostępniającego zasoby)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F042E" id="Pole tekstowe 34" o:spid="_x0000_s1035" type="#_x0000_t202" style="position:absolute;left:0;text-align:left;margin-left:-.75pt;margin-top:14pt;width:155.9pt;height:68.6pt;z-index:2516520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" strokeweight=".5pt">
                <v:textbox inset="7.45pt,3.85pt,7.45pt,3.85pt">
                  <w:txbxContent>
                    <w:p w14:paraId="5785B7D7" w14:textId="77777777" w:rsidR="00941C96" w:rsidRDefault="00941C96" w:rsidP="00941C9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EA9CE8" w14:textId="77777777" w:rsidR="00941C96" w:rsidRDefault="00941C96" w:rsidP="00941C9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692360B" w14:textId="77777777" w:rsidR="00941C96" w:rsidRDefault="00941C96" w:rsidP="00941C96">
                      <w:pP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522FFB98" w14:textId="77777777" w:rsidR="00941C96" w:rsidRDefault="00941C96" w:rsidP="00941C9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15D3C785" w14:textId="77777777" w:rsidR="00941C96" w:rsidRPr="003471BB" w:rsidRDefault="00941C96" w:rsidP="00941C96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471BB">
                        <w:rPr>
                          <w:rFonts w:ascii="Arial" w:hAnsi="Arial" w:cs="Arial"/>
                          <w:sz w:val="16"/>
                          <w:szCs w:val="16"/>
                        </w:rPr>
                        <w:t>(nazwa Podmiotu udostępniającego zasoby)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 w:cs="Arial"/>
          <w:bCs/>
          <w:sz w:val="20"/>
          <w:szCs w:val="20"/>
          <w:lang w:eastAsia="pl-PL"/>
        </w:rPr>
        <w:t>5</w:t>
      </w:r>
    </w:p>
    <w:p w14:paraId="1C35A53F" w14:textId="77777777" w:rsidR="006B2A62" w:rsidRPr="006B2A62" w:rsidRDefault="006B2A62" w:rsidP="006B2A6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hAnsi="Arial" w:cs="Arial"/>
          <w:bCs/>
        </w:rPr>
        <w:t>W postępowaniu na:</w:t>
      </w:r>
    </w:p>
    <w:p w14:paraId="511116A3" w14:textId="77777777" w:rsidR="009101F2" w:rsidRPr="00AA3A56" w:rsidRDefault="009101F2" w:rsidP="009101F2">
      <w:pPr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Usługę dostępu do sieci Internet</w:t>
      </w:r>
    </w:p>
    <w:p w14:paraId="179E4043" w14:textId="77777777" w:rsidR="009101F2" w:rsidRDefault="009101F2" w:rsidP="009101F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eastAsia="Calibri" w:hAnsi="Arial" w:cs="Arial"/>
          <w:bCs/>
          <w:lang w:eastAsia="en-US"/>
        </w:rPr>
        <w:t>znak sprawy: BF-II.371</w:t>
      </w:r>
      <w:r>
        <w:rPr>
          <w:rFonts w:ascii="Arial" w:eastAsia="Calibri" w:hAnsi="Arial" w:cs="Arial"/>
          <w:bCs/>
          <w:lang w:eastAsia="en-US"/>
        </w:rPr>
        <w:t>6</w:t>
      </w:r>
      <w:r w:rsidRPr="00AA3A56">
        <w:rPr>
          <w:rFonts w:ascii="Arial" w:eastAsia="Calibri" w:hAnsi="Arial" w:cs="Arial"/>
          <w:bCs/>
          <w:lang w:eastAsia="en-US"/>
        </w:rPr>
        <w:t>.</w:t>
      </w:r>
      <w:r>
        <w:rPr>
          <w:rFonts w:ascii="Arial" w:eastAsia="Calibri" w:hAnsi="Arial" w:cs="Arial"/>
          <w:bCs/>
          <w:lang w:eastAsia="en-US"/>
        </w:rPr>
        <w:t>11</w:t>
      </w:r>
      <w:r w:rsidRPr="00AA3A56">
        <w:rPr>
          <w:rFonts w:ascii="Arial" w:eastAsia="Calibri" w:hAnsi="Arial" w:cs="Arial"/>
          <w:bCs/>
          <w:lang w:eastAsia="en-US"/>
        </w:rPr>
        <w:t>.202</w:t>
      </w:r>
      <w:r>
        <w:rPr>
          <w:rFonts w:ascii="Arial" w:eastAsia="Calibri" w:hAnsi="Arial" w:cs="Arial"/>
          <w:bCs/>
          <w:lang w:eastAsia="en-US"/>
        </w:rPr>
        <w:t>5</w:t>
      </w:r>
    </w:p>
    <w:p w14:paraId="2D140409" w14:textId="77777777" w:rsidR="00941C96" w:rsidRPr="00707640" w:rsidRDefault="00941C96" w:rsidP="00941C96">
      <w:pPr>
        <w:jc w:val="both"/>
        <w:outlineLvl w:val="0"/>
        <w:rPr>
          <w:rFonts w:ascii="Arial" w:hAnsi="Arial" w:cs="Arial"/>
          <w:bCs/>
          <w:sz w:val="20"/>
          <w:szCs w:val="20"/>
          <w:lang w:eastAsia="ar-SA"/>
        </w:rPr>
      </w:pPr>
    </w:p>
    <w:p w14:paraId="73EBA1DC" w14:textId="77777777" w:rsidR="00941C96" w:rsidRPr="00707640" w:rsidRDefault="00941C96" w:rsidP="00941C96">
      <w:pPr>
        <w:jc w:val="both"/>
        <w:rPr>
          <w:rFonts w:ascii="Arial" w:hAnsi="Arial" w:cs="Arial"/>
          <w:bCs/>
          <w:sz w:val="20"/>
          <w:szCs w:val="20"/>
        </w:rPr>
      </w:pPr>
      <w:r w:rsidRPr="00707640">
        <w:rPr>
          <w:rFonts w:ascii="Arial" w:hAnsi="Arial" w:cs="Arial"/>
          <w:bCs/>
          <w:sz w:val="20"/>
          <w:szCs w:val="20"/>
        </w:rPr>
        <w:t>W imieniu:</w:t>
      </w:r>
    </w:p>
    <w:p w14:paraId="31AD77E6" w14:textId="77777777" w:rsidR="00941C96" w:rsidRPr="005B6298" w:rsidRDefault="00941C96" w:rsidP="00941C96">
      <w:pPr>
        <w:tabs>
          <w:tab w:val="left" w:pos="9072"/>
        </w:tabs>
        <w:ind w:right="-1"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5B6298">
        <w:rPr>
          <w:rFonts w:ascii="Arial" w:eastAsia="Calibri" w:hAnsi="Arial" w:cs="Arial"/>
          <w:bCs/>
          <w:sz w:val="20"/>
          <w:szCs w:val="20"/>
          <w:lang w:eastAsia="ar-SA"/>
        </w:rPr>
        <w:t>________________</w:t>
      </w:r>
      <w:r>
        <w:rPr>
          <w:rFonts w:ascii="Arial" w:eastAsia="Calibri" w:hAnsi="Arial" w:cs="Arial"/>
          <w:bCs/>
          <w:sz w:val="20"/>
          <w:szCs w:val="20"/>
          <w:lang w:eastAsia="ar-SA"/>
        </w:rPr>
        <w:t>__________________</w:t>
      </w:r>
      <w:r w:rsidRPr="005B6298">
        <w:rPr>
          <w:rFonts w:ascii="Arial" w:eastAsia="Calibri" w:hAnsi="Arial" w:cs="Arial"/>
          <w:bCs/>
          <w:sz w:val="20"/>
          <w:szCs w:val="20"/>
          <w:lang w:eastAsia="ar-SA"/>
        </w:rPr>
        <w:t>_______________________________________________</w:t>
      </w:r>
    </w:p>
    <w:p w14:paraId="66DD7982" w14:textId="77777777" w:rsidR="00941C96" w:rsidRPr="00EF6A92" w:rsidRDefault="00941C96" w:rsidP="00941C96">
      <w:pPr>
        <w:jc w:val="center"/>
        <w:rPr>
          <w:rFonts w:ascii="Arial" w:hAnsi="Arial" w:cs="Arial"/>
          <w:iCs/>
          <w:sz w:val="20"/>
          <w:szCs w:val="20"/>
        </w:rPr>
      </w:pPr>
      <w:r w:rsidRPr="00EF6A92">
        <w:rPr>
          <w:rFonts w:ascii="Arial" w:hAnsi="Arial" w:cs="Arial"/>
          <w:iCs/>
          <w:sz w:val="20"/>
          <w:szCs w:val="20"/>
        </w:rPr>
        <w:t>(nazwa Podmiotu udostępniającego zasoby)</w:t>
      </w:r>
    </w:p>
    <w:p w14:paraId="598B70F4" w14:textId="77777777" w:rsidR="00941C96" w:rsidRDefault="00941C96" w:rsidP="00941C96">
      <w:pPr>
        <w:tabs>
          <w:tab w:val="left" w:pos="9214"/>
        </w:tabs>
        <w:ind w:right="-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5791CBA" w14:textId="77777777" w:rsidR="00941C96" w:rsidRPr="002B2E96" w:rsidRDefault="00941C96" w:rsidP="00941C96">
      <w:pPr>
        <w:tabs>
          <w:tab w:val="left" w:pos="9214"/>
        </w:tabs>
        <w:ind w:right="-1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Z</w:t>
      </w:r>
      <w:r w:rsidRPr="002B2E96">
        <w:rPr>
          <w:rFonts w:ascii="Arial" w:hAnsi="Arial" w:cs="Arial"/>
          <w:sz w:val="20"/>
          <w:szCs w:val="20"/>
          <w:lang w:eastAsia="ar-SA"/>
        </w:rPr>
        <w:t>obowiązuję się do oddania swoich zasobów</w:t>
      </w:r>
      <w:r>
        <w:rPr>
          <w:rFonts w:ascii="Arial" w:hAnsi="Arial" w:cs="Arial"/>
          <w:sz w:val="20"/>
          <w:szCs w:val="20"/>
          <w:lang w:eastAsia="ar-SA"/>
        </w:rPr>
        <w:t>:</w:t>
      </w:r>
      <w:r w:rsidRPr="002B2E96">
        <w:rPr>
          <w:rFonts w:ascii="Arial" w:hAnsi="Arial" w:cs="Arial"/>
          <w:sz w:val="20"/>
          <w:szCs w:val="20"/>
          <w:lang w:eastAsia="ar-SA"/>
        </w:rPr>
        <w:t xml:space="preserve"> </w:t>
      </w:r>
    </w:p>
    <w:p w14:paraId="224FEE7A" w14:textId="77777777" w:rsidR="00941C96" w:rsidRPr="002B2E96" w:rsidRDefault="00941C96" w:rsidP="00941C96">
      <w:pPr>
        <w:ind w:right="-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6F7C8F2A" w14:textId="77777777" w:rsidR="00941C96" w:rsidRPr="002B2E96" w:rsidRDefault="00941C96" w:rsidP="00941C96">
      <w:pPr>
        <w:ind w:right="-1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____________________________</w:t>
      </w:r>
      <w:r>
        <w:rPr>
          <w:rFonts w:ascii="Arial" w:hAnsi="Arial" w:cs="Arial"/>
          <w:sz w:val="20"/>
          <w:szCs w:val="20"/>
          <w:lang w:eastAsia="ar-SA"/>
        </w:rPr>
        <w:t>__________</w:t>
      </w:r>
      <w:r w:rsidRPr="002B2E96">
        <w:rPr>
          <w:rFonts w:ascii="Arial" w:hAnsi="Arial" w:cs="Arial"/>
          <w:sz w:val="20"/>
          <w:szCs w:val="20"/>
          <w:lang w:eastAsia="ar-SA"/>
        </w:rPr>
        <w:t>___________________________________________</w:t>
      </w:r>
    </w:p>
    <w:p w14:paraId="188D3E17" w14:textId="77777777" w:rsidR="00941C96" w:rsidRPr="00EF6A92" w:rsidRDefault="00941C96" w:rsidP="00941C96">
      <w:pPr>
        <w:jc w:val="center"/>
        <w:rPr>
          <w:rFonts w:ascii="Arial" w:hAnsi="Arial" w:cs="Arial"/>
          <w:iCs/>
          <w:sz w:val="20"/>
          <w:szCs w:val="20"/>
        </w:rPr>
      </w:pPr>
      <w:r w:rsidRPr="00EF6A92">
        <w:rPr>
          <w:rFonts w:ascii="Arial" w:hAnsi="Arial" w:cs="Arial"/>
          <w:iCs/>
          <w:sz w:val="20"/>
          <w:szCs w:val="20"/>
        </w:rPr>
        <w:t>(określenie zasobu)</w:t>
      </w:r>
    </w:p>
    <w:p w14:paraId="7D93A755" w14:textId="77777777" w:rsidR="00941C96" w:rsidRDefault="00941C96" w:rsidP="00941C96">
      <w:pPr>
        <w:tabs>
          <w:tab w:val="left" w:pos="9214"/>
        </w:tabs>
        <w:ind w:right="-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48763D0" w14:textId="77777777" w:rsidR="00941C96" w:rsidRPr="002B2E96" w:rsidRDefault="00941C96" w:rsidP="00941C96">
      <w:pPr>
        <w:tabs>
          <w:tab w:val="left" w:pos="9214"/>
        </w:tabs>
        <w:ind w:right="-1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do dyspozycji Wykonawcy:</w:t>
      </w:r>
    </w:p>
    <w:p w14:paraId="790CE6D2" w14:textId="77777777" w:rsidR="00941C96" w:rsidRPr="002B2E96" w:rsidRDefault="00941C96" w:rsidP="00941C96">
      <w:pPr>
        <w:ind w:right="-1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____________________________________________________</w:t>
      </w:r>
      <w:r>
        <w:rPr>
          <w:rFonts w:ascii="Arial" w:hAnsi="Arial" w:cs="Arial"/>
          <w:sz w:val="20"/>
          <w:szCs w:val="20"/>
          <w:lang w:eastAsia="ar-SA"/>
        </w:rPr>
        <w:t>__________</w:t>
      </w:r>
      <w:r w:rsidRPr="002B2E96">
        <w:rPr>
          <w:rFonts w:ascii="Arial" w:hAnsi="Arial" w:cs="Arial"/>
          <w:sz w:val="20"/>
          <w:szCs w:val="20"/>
          <w:lang w:eastAsia="ar-SA"/>
        </w:rPr>
        <w:t>___________________</w:t>
      </w:r>
    </w:p>
    <w:p w14:paraId="7EFFF255" w14:textId="77777777" w:rsidR="00941C96" w:rsidRPr="00EF6A92" w:rsidRDefault="00941C96" w:rsidP="00941C96">
      <w:pPr>
        <w:jc w:val="center"/>
        <w:rPr>
          <w:rFonts w:ascii="Arial" w:hAnsi="Arial" w:cs="Arial"/>
          <w:iCs/>
          <w:sz w:val="20"/>
          <w:szCs w:val="20"/>
        </w:rPr>
      </w:pPr>
      <w:r w:rsidRPr="00EF6A92">
        <w:rPr>
          <w:rFonts w:ascii="Arial" w:hAnsi="Arial" w:cs="Arial"/>
          <w:iCs/>
          <w:sz w:val="20"/>
          <w:szCs w:val="20"/>
        </w:rPr>
        <w:t>(nazwa Wykonawcy)</w:t>
      </w:r>
    </w:p>
    <w:p w14:paraId="3C00A462" w14:textId="77777777" w:rsidR="00941C96" w:rsidRPr="002B2E96" w:rsidRDefault="00941C96" w:rsidP="00941C96">
      <w:pPr>
        <w:rPr>
          <w:rFonts w:ascii="Arial" w:hAnsi="Arial" w:cs="Arial"/>
          <w:sz w:val="20"/>
          <w:szCs w:val="20"/>
        </w:rPr>
      </w:pPr>
    </w:p>
    <w:p w14:paraId="7FAF2707" w14:textId="77777777" w:rsidR="00941C96" w:rsidRPr="00050A2E" w:rsidRDefault="00941C96" w:rsidP="00050A2E">
      <w:pPr>
        <w:tabs>
          <w:tab w:val="left" w:pos="-142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B6298">
        <w:rPr>
          <w:rFonts w:ascii="Arial" w:hAnsi="Arial" w:cs="Arial"/>
          <w:sz w:val="20"/>
          <w:szCs w:val="20"/>
        </w:rPr>
        <w:t>na potrzeby wykonania zamówienia pod nazwą:</w:t>
      </w:r>
      <w:r w:rsidRPr="00A141B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D79392A" w14:textId="77777777" w:rsidR="009101F2" w:rsidRPr="00AA3A56" w:rsidRDefault="009101F2" w:rsidP="009101F2">
      <w:pPr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Usługę dostępu do sieci Internet</w:t>
      </w:r>
    </w:p>
    <w:p w14:paraId="2E9309C1" w14:textId="77777777" w:rsidR="009101F2" w:rsidRDefault="009101F2" w:rsidP="009101F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eastAsia="Calibri" w:hAnsi="Arial" w:cs="Arial"/>
          <w:bCs/>
          <w:lang w:eastAsia="en-US"/>
        </w:rPr>
        <w:t>znak sprawy: BF-II.371</w:t>
      </w:r>
      <w:r>
        <w:rPr>
          <w:rFonts w:ascii="Arial" w:eastAsia="Calibri" w:hAnsi="Arial" w:cs="Arial"/>
          <w:bCs/>
          <w:lang w:eastAsia="en-US"/>
        </w:rPr>
        <w:t>6</w:t>
      </w:r>
      <w:r w:rsidRPr="00AA3A56">
        <w:rPr>
          <w:rFonts w:ascii="Arial" w:eastAsia="Calibri" w:hAnsi="Arial" w:cs="Arial"/>
          <w:bCs/>
          <w:lang w:eastAsia="en-US"/>
        </w:rPr>
        <w:t>.</w:t>
      </w:r>
      <w:r>
        <w:rPr>
          <w:rFonts w:ascii="Arial" w:eastAsia="Calibri" w:hAnsi="Arial" w:cs="Arial"/>
          <w:bCs/>
          <w:lang w:eastAsia="en-US"/>
        </w:rPr>
        <w:t>11</w:t>
      </w:r>
      <w:r w:rsidRPr="00AA3A56">
        <w:rPr>
          <w:rFonts w:ascii="Arial" w:eastAsia="Calibri" w:hAnsi="Arial" w:cs="Arial"/>
          <w:bCs/>
          <w:lang w:eastAsia="en-US"/>
        </w:rPr>
        <w:t>.202</w:t>
      </w:r>
      <w:r>
        <w:rPr>
          <w:rFonts w:ascii="Arial" w:eastAsia="Calibri" w:hAnsi="Arial" w:cs="Arial"/>
          <w:bCs/>
          <w:lang w:eastAsia="en-US"/>
        </w:rPr>
        <w:t>5</w:t>
      </w:r>
    </w:p>
    <w:p w14:paraId="59E9F094" w14:textId="77777777" w:rsidR="00941C96" w:rsidRDefault="00941C96" w:rsidP="00941C96">
      <w:pPr>
        <w:ind w:right="283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7EBF31D5" w14:textId="77777777" w:rsidR="00941C96" w:rsidRPr="00D555F4" w:rsidRDefault="00941C96" w:rsidP="00941C96">
      <w:pPr>
        <w:ind w:right="283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555F4">
        <w:rPr>
          <w:rFonts w:ascii="Arial" w:hAnsi="Arial" w:cs="Arial"/>
          <w:bCs/>
          <w:sz w:val="20"/>
          <w:szCs w:val="20"/>
          <w:lang w:eastAsia="ar-SA"/>
        </w:rPr>
        <w:t>Oświadczam, że:</w:t>
      </w:r>
    </w:p>
    <w:p w14:paraId="07E7B0F1" w14:textId="77777777" w:rsidR="00941C96" w:rsidRPr="002B2E96" w:rsidRDefault="00941C96" w:rsidP="00941C96">
      <w:pPr>
        <w:ind w:right="283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5E7BCB11" w14:textId="77777777" w:rsidR="00941C96" w:rsidRPr="002B2E96" w:rsidRDefault="00941C96" w:rsidP="00941C96">
      <w:pPr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udostępniam Wykonawcy ww. zasoby, w następującym zakresie:</w:t>
      </w:r>
    </w:p>
    <w:p w14:paraId="4E2A29E2" w14:textId="77777777" w:rsidR="00941C96" w:rsidRPr="002B2E96" w:rsidRDefault="00941C96" w:rsidP="00941C96">
      <w:pPr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____________________</w:t>
      </w:r>
      <w:r>
        <w:rPr>
          <w:rFonts w:ascii="Arial" w:hAnsi="Arial" w:cs="Arial"/>
          <w:sz w:val="20"/>
          <w:szCs w:val="20"/>
          <w:lang w:eastAsia="ar-SA"/>
        </w:rPr>
        <w:t>__________</w:t>
      </w:r>
      <w:r w:rsidRPr="002B2E96">
        <w:rPr>
          <w:rFonts w:ascii="Arial" w:hAnsi="Arial" w:cs="Arial"/>
          <w:sz w:val="20"/>
          <w:szCs w:val="20"/>
          <w:lang w:eastAsia="ar-SA"/>
        </w:rPr>
        <w:t>_____________________________________________</w:t>
      </w:r>
    </w:p>
    <w:p w14:paraId="4295B3B8" w14:textId="77777777" w:rsidR="00941C96" w:rsidRPr="002B2E96" w:rsidRDefault="00941C96" w:rsidP="00941C96">
      <w:pPr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__________________</w:t>
      </w:r>
      <w:r>
        <w:rPr>
          <w:rFonts w:ascii="Arial" w:hAnsi="Arial" w:cs="Arial"/>
          <w:sz w:val="20"/>
          <w:szCs w:val="20"/>
          <w:lang w:eastAsia="ar-SA"/>
        </w:rPr>
        <w:t>__________</w:t>
      </w:r>
      <w:r w:rsidRPr="002B2E96">
        <w:rPr>
          <w:rFonts w:ascii="Arial" w:hAnsi="Arial" w:cs="Arial"/>
          <w:sz w:val="20"/>
          <w:szCs w:val="20"/>
          <w:lang w:eastAsia="ar-SA"/>
        </w:rPr>
        <w:t>_______________________________________________</w:t>
      </w:r>
    </w:p>
    <w:p w14:paraId="041C73E9" w14:textId="77777777" w:rsidR="00941C96" w:rsidRPr="002B2E96" w:rsidRDefault="00941C96" w:rsidP="00941C96">
      <w:pPr>
        <w:ind w:left="72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29771DB" w14:textId="77777777" w:rsidR="00941C96" w:rsidRDefault="00941C96" w:rsidP="00941C96">
      <w:pPr>
        <w:numPr>
          <w:ilvl w:val="0"/>
          <w:numId w:val="24"/>
        </w:numPr>
        <w:ind w:right="-1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sposób</w:t>
      </w:r>
      <w:r>
        <w:rPr>
          <w:rFonts w:ascii="Arial" w:hAnsi="Arial" w:cs="Arial"/>
          <w:sz w:val="20"/>
          <w:szCs w:val="20"/>
          <w:lang w:eastAsia="ar-SA"/>
        </w:rPr>
        <w:t xml:space="preserve"> udostępniania Wykonawcy i wykorzystania przez niego zasobów przy wykonywaniu zamówienia będzie następujący:</w:t>
      </w:r>
    </w:p>
    <w:p w14:paraId="16F7D1F3" w14:textId="77777777" w:rsidR="00941C96" w:rsidRPr="002B2E96" w:rsidRDefault="00941C96" w:rsidP="00941C96">
      <w:pPr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</w:t>
      </w:r>
      <w:r>
        <w:rPr>
          <w:rFonts w:ascii="Arial" w:hAnsi="Arial" w:cs="Arial"/>
          <w:sz w:val="20"/>
          <w:szCs w:val="20"/>
          <w:lang w:eastAsia="ar-SA"/>
        </w:rPr>
        <w:t>__________</w:t>
      </w:r>
      <w:r w:rsidRPr="002B2E96">
        <w:rPr>
          <w:rFonts w:ascii="Arial" w:hAnsi="Arial" w:cs="Arial"/>
          <w:sz w:val="20"/>
          <w:szCs w:val="20"/>
          <w:lang w:eastAsia="ar-SA"/>
        </w:rPr>
        <w:t>___________________________________________________________</w:t>
      </w:r>
    </w:p>
    <w:p w14:paraId="3C3E26A1" w14:textId="77777777" w:rsidR="00941C96" w:rsidRDefault="00941C96" w:rsidP="00941C96">
      <w:pPr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_______</w:t>
      </w:r>
      <w:r>
        <w:rPr>
          <w:rFonts w:ascii="Arial" w:hAnsi="Arial" w:cs="Arial"/>
          <w:sz w:val="20"/>
          <w:szCs w:val="20"/>
          <w:lang w:eastAsia="ar-SA"/>
        </w:rPr>
        <w:t>__________</w:t>
      </w:r>
      <w:r w:rsidRPr="002B2E96">
        <w:rPr>
          <w:rFonts w:ascii="Arial" w:hAnsi="Arial" w:cs="Arial"/>
          <w:sz w:val="20"/>
          <w:szCs w:val="20"/>
          <w:lang w:eastAsia="ar-SA"/>
        </w:rPr>
        <w:t>__________________________________________________________</w:t>
      </w:r>
    </w:p>
    <w:p w14:paraId="375CAFAD" w14:textId="77777777" w:rsidR="00941C96" w:rsidRDefault="00941C96" w:rsidP="00941C96">
      <w:pPr>
        <w:ind w:left="720" w:right="283"/>
        <w:jc w:val="both"/>
        <w:rPr>
          <w:rFonts w:ascii="Arial" w:hAnsi="Arial" w:cs="Arial"/>
          <w:sz w:val="20"/>
          <w:szCs w:val="20"/>
          <w:lang w:eastAsia="ar-SA"/>
        </w:rPr>
      </w:pPr>
    </w:p>
    <w:p w14:paraId="79CC5ABC" w14:textId="77777777" w:rsidR="00941C96" w:rsidRDefault="00941C96" w:rsidP="00941C96">
      <w:pPr>
        <w:numPr>
          <w:ilvl w:val="0"/>
          <w:numId w:val="24"/>
        </w:numPr>
        <w:ind w:right="-1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okres udostępniania Wykonawcy i wykorzystania przez niego zasobów przy wykonywaniu zamówienia będzie następujący</w:t>
      </w:r>
      <w:r w:rsidRPr="00F75872">
        <w:rPr>
          <w:rFonts w:ascii="Arial" w:hAnsi="Arial" w:cs="Arial"/>
          <w:sz w:val="20"/>
          <w:szCs w:val="20"/>
          <w:lang w:eastAsia="ar-SA"/>
        </w:rPr>
        <w:t>:</w:t>
      </w:r>
    </w:p>
    <w:p w14:paraId="2FC1C4CD" w14:textId="77777777" w:rsidR="00941C96" w:rsidRPr="002B2E96" w:rsidRDefault="00941C96" w:rsidP="00941C96">
      <w:pPr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________________________________________</w:t>
      </w:r>
      <w:r>
        <w:rPr>
          <w:rFonts w:ascii="Arial" w:hAnsi="Arial" w:cs="Arial"/>
          <w:sz w:val="20"/>
          <w:szCs w:val="20"/>
          <w:lang w:eastAsia="ar-SA"/>
        </w:rPr>
        <w:t>__________</w:t>
      </w:r>
      <w:r w:rsidRPr="002B2E96">
        <w:rPr>
          <w:rFonts w:ascii="Arial" w:hAnsi="Arial" w:cs="Arial"/>
          <w:sz w:val="20"/>
          <w:szCs w:val="20"/>
          <w:lang w:eastAsia="ar-SA"/>
        </w:rPr>
        <w:t>_________________________</w:t>
      </w:r>
    </w:p>
    <w:p w14:paraId="37A7B288" w14:textId="77777777" w:rsidR="00941C96" w:rsidRPr="00F75872" w:rsidRDefault="00941C96" w:rsidP="00941C96">
      <w:pPr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___________________________</w:t>
      </w:r>
      <w:r>
        <w:rPr>
          <w:rFonts w:ascii="Arial" w:hAnsi="Arial" w:cs="Arial"/>
          <w:sz w:val="20"/>
          <w:szCs w:val="20"/>
          <w:lang w:eastAsia="ar-SA"/>
        </w:rPr>
        <w:t>__________</w:t>
      </w:r>
      <w:r w:rsidRPr="002B2E96">
        <w:rPr>
          <w:rFonts w:ascii="Arial" w:hAnsi="Arial" w:cs="Arial"/>
          <w:sz w:val="20"/>
          <w:szCs w:val="20"/>
          <w:lang w:eastAsia="ar-SA"/>
        </w:rPr>
        <w:t>______________________________________</w:t>
      </w:r>
    </w:p>
    <w:p w14:paraId="3778DEE1" w14:textId="77777777" w:rsidR="00941C96" w:rsidRPr="002B2E96" w:rsidRDefault="00941C96" w:rsidP="00941C96">
      <w:pPr>
        <w:ind w:left="720" w:right="283"/>
        <w:jc w:val="both"/>
        <w:rPr>
          <w:rFonts w:ascii="Arial" w:hAnsi="Arial" w:cs="Arial"/>
          <w:i/>
          <w:sz w:val="20"/>
          <w:szCs w:val="20"/>
          <w:lang w:eastAsia="ar-SA"/>
        </w:rPr>
      </w:pPr>
    </w:p>
    <w:p w14:paraId="330B1E8D" w14:textId="77777777" w:rsidR="00941C96" w:rsidRPr="002B2E96" w:rsidRDefault="00941C96" w:rsidP="00941C96">
      <w:pPr>
        <w:numPr>
          <w:ilvl w:val="0"/>
          <w:numId w:val="24"/>
        </w:numPr>
        <w:ind w:right="283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 xml:space="preserve">zakres </w:t>
      </w:r>
      <w:r>
        <w:rPr>
          <w:rFonts w:ascii="Arial" w:hAnsi="Arial" w:cs="Arial"/>
          <w:sz w:val="20"/>
          <w:szCs w:val="20"/>
          <w:lang w:eastAsia="ar-SA"/>
        </w:rPr>
        <w:t xml:space="preserve">udostępnianych zasobów </w:t>
      </w:r>
      <w:r w:rsidRPr="002B2E96">
        <w:rPr>
          <w:rFonts w:ascii="Arial" w:hAnsi="Arial" w:cs="Arial"/>
          <w:sz w:val="20"/>
          <w:szCs w:val="20"/>
          <w:lang w:eastAsia="ar-SA"/>
        </w:rPr>
        <w:t xml:space="preserve">przy </w:t>
      </w:r>
      <w:r>
        <w:rPr>
          <w:rFonts w:ascii="Arial" w:hAnsi="Arial" w:cs="Arial"/>
          <w:sz w:val="20"/>
          <w:szCs w:val="20"/>
          <w:lang w:eastAsia="ar-SA"/>
        </w:rPr>
        <w:t>realizacji</w:t>
      </w:r>
      <w:r w:rsidRPr="002B2E96">
        <w:rPr>
          <w:rFonts w:ascii="Arial" w:hAnsi="Arial" w:cs="Arial"/>
          <w:sz w:val="20"/>
          <w:szCs w:val="20"/>
          <w:lang w:eastAsia="ar-SA"/>
        </w:rPr>
        <w:t xml:space="preserve"> zamówienia będzie następujący:</w:t>
      </w:r>
    </w:p>
    <w:p w14:paraId="4C9FE5A2" w14:textId="77777777" w:rsidR="00941C96" w:rsidRPr="002B2E96" w:rsidRDefault="00941C96" w:rsidP="00941C96">
      <w:pPr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___________________________</w:t>
      </w:r>
      <w:r>
        <w:rPr>
          <w:rFonts w:ascii="Arial" w:hAnsi="Arial" w:cs="Arial"/>
          <w:sz w:val="20"/>
          <w:szCs w:val="20"/>
          <w:lang w:eastAsia="ar-SA"/>
        </w:rPr>
        <w:t>__________</w:t>
      </w:r>
      <w:r w:rsidRPr="002B2E96">
        <w:rPr>
          <w:rFonts w:ascii="Arial" w:hAnsi="Arial" w:cs="Arial"/>
          <w:sz w:val="20"/>
          <w:szCs w:val="20"/>
          <w:lang w:eastAsia="ar-SA"/>
        </w:rPr>
        <w:t>______________________________________</w:t>
      </w:r>
    </w:p>
    <w:p w14:paraId="2D394C99" w14:textId="77777777" w:rsidR="00941C96" w:rsidRPr="002B2E96" w:rsidRDefault="00941C96" w:rsidP="00941C96">
      <w:pPr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__________</w:t>
      </w:r>
      <w:r>
        <w:rPr>
          <w:rFonts w:ascii="Arial" w:hAnsi="Arial" w:cs="Arial"/>
          <w:sz w:val="20"/>
          <w:szCs w:val="20"/>
          <w:lang w:eastAsia="ar-SA"/>
        </w:rPr>
        <w:t>__________</w:t>
      </w:r>
      <w:r w:rsidRPr="002B2E96">
        <w:rPr>
          <w:rFonts w:ascii="Arial" w:hAnsi="Arial" w:cs="Arial"/>
          <w:sz w:val="20"/>
          <w:szCs w:val="20"/>
          <w:lang w:eastAsia="ar-SA"/>
        </w:rPr>
        <w:t>_______________________________________________________</w:t>
      </w:r>
    </w:p>
    <w:p w14:paraId="0A3C4DC5" w14:textId="77777777" w:rsidR="00941C96" w:rsidRPr="002B2E96" w:rsidRDefault="00941C96" w:rsidP="00941C96">
      <w:pPr>
        <w:ind w:left="72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6803D48" w14:textId="77777777" w:rsidR="00941C96" w:rsidRPr="009513E5" w:rsidRDefault="00941C96" w:rsidP="00941C96">
      <w:pPr>
        <w:numPr>
          <w:ilvl w:val="0"/>
          <w:numId w:val="24"/>
        </w:numPr>
        <w:ind w:right="283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zrealizujemy usługę, której wskazane zdolności dotyczą.</w:t>
      </w:r>
    </w:p>
    <w:p w14:paraId="40BBCE45" w14:textId="77777777" w:rsidR="00941C96" w:rsidRDefault="00941C96" w:rsidP="00941C96">
      <w:pPr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7FE5021B" w14:textId="77777777" w:rsidR="00CE1277" w:rsidRDefault="00CE1277" w:rsidP="00941C96">
      <w:pPr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0F8ECC3C" w14:textId="77777777" w:rsidR="00941C96" w:rsidRDefault="00941C96" w:rsidP="00941C96">
      <w:pPr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  <w:r w:rsidRPr="002B2E96">
        <w:rPr>
          <w:rFonts w:ascii="Arial" w:hAnsi="Arial" w:cs="Arial"/>
          <w:sz w:val="20"/>
          <w:szCs w:val="20"/>
          <w:lang w:eastAsia="ar-SA"/>
        </w:rPr>
        <w:t>__________________ dnia __ __ _____  roku</w:t>
      </w:r>
    </w:p>
    <w:p w14:paraId="743DC82D" w14:textId="77777777" w:rsidR="00CE1277" w:rsidRPr="002B2E96" w:rsidRDefault="00CE1277" w:rsidP="00941C96">
      <w:pPr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013550E6" w14:textId="77777777" w:rsidR="00CE1277" w:rsidRPr="00CE1277" w:rsidRDefault="00941C96" w:rsidP="00CE1277">
      <w:pPr>
        <w:ind w:left="2836" w:firstLine="709"/>
        <w:jc w:val="center"/>
        <w:rPr>
          <w:rFonts w:ascii="Arial" w:hAnsi="Arial" w:cs="Arial"/>
          <w:b/>
          <w:iCs/>
          <w:sz w:val="20"/>
          <w:szCs w:val="20"/>
        </w:rPr>
      </w:pPr>
      <w:r w:rsidRPr="005B6298">
        <w:rPr>
          <w:rFonts w:ascii="Arial" w:hAnsi="Arial" w:cs="Arial"/>
          <w:iCs/>
          <w:sz w:val="20"/>
          <w:szCs w:val="20"/>
        </w:rPr>
        <w:t>___________________________________________</w:t>
      </w:r>
      <w:r w:rsidR="00CE1277">
        <w:rPr>
          <w:rFonts w:ascii="Arial" w:hAnsi="Arial" w:cs="Arial"/>
          <w:iCs/>
          <w:sz w:val="20"/>
          <w:szCs w:val="20"/>
        </w:rPr>
        <w:t>____</w:t>
      </w:r>
    </w:p>
    <w:p w14:paraId="756D466B" w14:textId="77777777" w:rsidR="00CE1277" w:rsidRPr="00ED71E0" w:rsidRDefault="00CE1277" w:rsidP="00CE1277">
      <w:pPr>
        <w:ind w:left="2836" w:firstLine="709"/>
        <w:jc w:val="center"/>
        <w:rPr>
          <w:rFonts w:ascii="Arial" w:hAnsi="Arial" w:cs="Arial"/>
          <w:b/>
          <w:bCs/>
          <w:sz w:val="20"/>
          <w:szCs w:val="20"/>
        </w:rPr>
      </w:pPr>
      <w:r w:rsidRPr="002B2E96">
        <w:rPr>
          <w:rFonts w:ascii="Arial" w:eastAsia="Calibri" w:hAnsi="Arial" w:cs="Arial"/>
          <w:sz w:val="20"/>
          <w:szCs w:val="20"/>
        </w:rPr>
        <w:t>(podpis osoby upoważnionej do reprezent</w:t>
      </w:r>
      <w:r>
        <w:rPr>
          <w:rFonts w:ascii="Arial" w:eastAsia="Calibri" w:hAnsi="Arial" w:cs="Arial"/>
          <w:sz w:val="20"/>
          <w:szCs w:val="20"/>
        </w:rPr>
        <w:t>owania p</w:t>
      </w:r>
      <w:r w:rsidRPr="002B2E96">
        <w:rPr>
          <w:rFonts w:ascii="Arial" w:eastAsia="Calibri" w:hAnsi="Arial" w:cs="Arial"/>
          <w:sz w:val="20"/>
          <w:szCs w:val="20"/>
        </w:rPr>
        <w:t>odmio</w:t>
      </w:r>
      <w:r>
        <w:rPr>
          <w:rFonts w:ascii="Arial" w:eastAsia="Calibri" w:hAnsi="Arial" w:cs="Arial"/>
          <w:sz w:val="20"/>
          <w:szCs w:val="20"/>
        </w:rPr>
        <w:t>tu)</w:t>
      </w:r>
    </w:p>
    <w:p w14:paraId="7C335FEB" w14:textId="77777777" w:rsidR="00CE1277" w:rsidRPr="00ED71E0" w:rsidRDefault="00CE1277" w:rsidP="00941C96">
      <w:pPr>
        <w:ind w:left="2836" w:firstLine="709"/>
        <w:jc w:val="center"/>
        <w:rPr>
          <w:rFonts w:ascii="Arial" w:hAnsi="Arial" w:cs="Arial"/>
          <w:b/>
          <w:bCs/>
          <w:sz w:val="20"/>
          <w:szCs w:val="20"/>
        </w:rPr>
      </w:pPr>
    </w:p>
    <w:p w14:paraId="59F3B913" w14:textId="77777777" w:rsidR="00941C96" w:rsidRDefault="00941C96" w:rsidP="00941C96">
      <w:pPr>
        <w:suppressAutoHyphens w:val="0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760FEDBC" w14:textId="77777777" w:rsidR="00941C96" w:rsidRPr="00707640" w:rsidRDefault="00941C96" w:rsidP="00941C96">
      <w:pPr>
        <w:suppressAutoHyphens w:val="0"/>
        <w:rPr>
          <w:rFonts w:ascii="Arial" w:hAnsi="Arial" w:cs="Arial"/>
          <w:iCs/>
          <w:sz w:val="20"/>
          <w:szCs w:val="20"/>
        </w:rPr>
      </w:pPr>
      <w:r w:rsidRPr="00707640">
        <w:rPr>
          <w:rFonts w:ascii="Arial" w:hAnsi="Arial" w:cs="Arial"/>
          <w:iCs/>
          <w:sz w:val="20"/>
          <w:szCs w:val="20"/>
        </w:rPr>
        <w:t xml:space="preserve"> </w:t>
      </w:r>
    </w:p>
    <w:p w14:paraId="5C202B59" w14:textId="77777777" w:rsidR="00050A2E" w:rsidRDefault="00050A2E" w:rsidP="00CE1277">
      <w:pPr>
        <w:rPr>
          <w:rFonts w:ascii="Arial" w:hAnsi="Arial" w:cs="Arial"/>
          <w:iCs/>
          <w:sz w:val="20"/>
          <w:szCs w:val="20"/>
        </w:rPr>
      </w:pPr>
    </w:p>
    <w:p w14:paraId="592BDE75" w14:textId="77777777" w:rsidR="00050A2E" w:rsidRDefault="00050A2E" w:rsidP="00941C96">
      <w:pPr>
        <w:ind w:left="7799"/>
        <w:rPr>
          <w:rFonts w:ascii="Arial" w:hAnsi="Arial" w:cs="Arial"/>
          <w:iCs/>
          <w:sz w:val="20"/>
          <w:szCs w:val="20"/>
        </w:rPr>
      </w:pPr>
    </w:p>
    <w:p w14:paraId="03020247" w14:textId="77777777" w:rsidR="00050A2E" w:rsidRDefault="00050A2E" w:rsidP="00941C96">
      <w:pPr>
        <w:ind w:left="7799"/>
        <w:rPr>
          <w:rFonts w:ascii="Arial" w:hAnsi="Arial" w:cs="Arial"/>
          <w:iCs/>
          <w:sz w:val="20"/>
          <w:szCs w:val="20"/>
        </w:rPr>
      </w:pPr>
    </w:p>
    <w:p w14:paraId="7F1E141D" w14:textId="38305ABB" w:rsidR="00941C96" w:rsidRPr="00707640" w:rsidRDefault="00C40607" w:rsidP="00941C96">
      <w:pPr>
        <w:ind w:left="7799"/>
        <w:rPr>
          <w:rFonts w:ascii="Arial" w:hAnsi="Arial" w:cs="Arial"/>
          <w:i/>
          <w:sz w:val="20"/>
          <w:szCs w:val="20"/>
        </w:rPr>
      </w:pPr>
      <w:r w:rsidRPr="00707640">
        <w:rPr>
          <w:rFonts w:ascii="Arial" w:hAnsi="Arial" w:cs="Arial"/>
          <w:i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64A00E48" wp14:editId="1CCE9B13">
                <wp:simplePos x="0" y="0"/>
                <wp:positionH relativeFrom="column">
                  <wp:posOffset>-119380</wp:posOffset>
                </wp:positionH>
                <wp:positionV relativeFrom="paragraph">
                  <wp:posOffset>283845</wp:posOffset>
                </wp:positionV>
                <wp:extent cx="1979930" cy="871220"/>
                <wp:effectExtent l="0" t="0" r="1270" b="5080"/>
                <wp:wrapTight wrapText="bothSides">
                  <wp:wrapPolygon edited="0">
                    <wp:start x="0" y="0"/>
                    <wp:lineTo x="0" y="21726"/>
                    <wp:lineTo x="21614" y="21726"/>
                    <wp:lineTo x="21614" y="0"/>
                    <wp:lineTo x="0" y="0"/>
                  </wp:wrapPolygon>
                </wp:wrapTight>
                <wp:docPr id="3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3D41E" w14:textId="77777777" w:rsidR="00941C96" w:rsidRDefault="00941C96" w:rsidP="00941C96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63D4CDA" w14:textId="77777777" w:rsidR="00941C96" w:rsidRDefault="00941C96" w:rsidP="00941C9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28BA2BC0" w14:textId="77777777" w:rsidR="00941C96" w:rsidRPr="003471BB" w:rsidRDefault="00941C96" w:rsidP="00941C9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471B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(nazw</w:t>
                            </w:r>
                            <w:r w:rsidR="003471B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y </w:t>
                            </w:r>
                            <w:r w:rsidR="003471BB" w:rsidRPr="003471B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Wykonawców wspólnie ubiegających się o udzielenie zamówienia</w:t>
                            </w:r>
                            <w:r w:rsidRPr="003471B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00E48" id="Pole tekstowe 2" o:spid="_x0000_s1036" type="#_x0000_t202" style="position:absolute;left:0;text-align:left;margin-left:-9.4pt;margin-top:22.35pt;width:155.9pt;height:68.6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" strokeweight=".5pt">
                <v:textbox inset="7.45pt,3.85pt,7.45pt,3.85pt">
                  <w:txbxContent>
                    <w:p w14:paraId="4493D41E" w14:textId="77777777" w:rsidR="00941C96" w:rsidRDefault="00941C96" w:rsidP="00941C96">
                      <w:pPr>
                        <w:rPr>
                          <w:i/>
                          <w:sz w:val="18"/>
                        </w:rPr>
                      </w:pPr>
                    </w:p>
                    <w:p w14:paraId="763D4CDA" w14:textId="77777777" w:rsidR="00941C96" w:rsidRDefault="00941C96" w:rsidP="00941C96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28BA2BC0" w14:textId="77777777" w:rsidR="00941C96" w:rsidRPr="003471BB" w:rsidRDefault="00941C96" w:rsidP="00941C96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471BB">
                        <w:rPr>
                          <w:rFonts w:ascii="Arial" w:hAnsi="Arial" w:cs="Arial"/>
                          <w:sz w:val="16"/>
                          <w:szCs w:val="16"/>
                        </w:rPr>
                        <w:t>(nazw</w:t>
                      </w:r>
                      <w:r w:rsidR="003471B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y </w:t>
                      </w:r>
                      <w:r w:rsidR="003471BB" w:rsidRPr="003471BB">
                        <w:rPr>
                          <w:rFonts w:ascii="Arial" w:hAnsi="Arial" w:cs="Arial"/>
                          <w:sz w:val="16"/>
                          <w:szCs w:val="16"/>
                        </w:rPr>
                        <w:t>Wykonawców wspólnie ubiegających się o udzielenie zamówienia</w:t>
                      </w:r>
                      <w:r w:rsidRPr="003471BB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 w:cs="Arial"/>
          <w:i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B50DB7C" wp14:editId="72646908">
                <wp:simplePos x="0" y="0"/>
                <wp:positionH relativeFrom="column">
                  <wp:posOffset>-119380</wp:posOffset>
                </wp:positionH>
                <wp:positionV relativeFrom="paragraph">
                  <wp:posOffset>283845</wp:posOffset>
                </wp:positionV>
                <wp:extent cx="5991225" cy="875665"/>
                <wp:effectExtent l="0" t="0" r="28575" b="19685"/>
                <wp:wrapTight wrapText="bothSides">
                  <wp:wrapPolygon edited="0">
                    <wp:start x="0" y="0"/>
                    <wp:lineTo x="0" y="21616"/>
                    <wp:lineTo x="21634" y="21616"/>
                    <wp:lineTo x="21634" y="0"/>
                    <wp:lineTo x="0" y="0"/>
                  </wp:wrapPolygon>
                </wp:wrapTight>
                <wp:docPr id="33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8756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E080C" w14:textId="77777777" w:rsidR="00941C96" w:rsidRPr="00941C96" w:rsidRDefault="00941C96" w:rsidP="00941C96">
                            <w:pPr>
                              <w:rPr>
                                <w:rFonts w:ascii="Verdana" w:hAnsi="Verdana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14:paraId="6637898D" w14:textId="77777777" w:rsidR="00941C96" w:rsidRPr="00E62B88" w:rsidRDefault="00941C96" w:rsidP="00C40607">
                            <w:pPr>
                              <w:ind w:left="2835"/>
                              <w:jc w:val="center"/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</w:pPr>
                            <w:r w:rsidRPr="00E62B88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O</w:t>
                            </w:r>
                            <w:r w:rsidR="00011E6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ŚWIADCZENIE</w:t>
                            </w:r>
                          </w:p>
                          <w:p w14:paraId="7BA4D437" w14:textId="77777777" w:rsidR="00941C96" w:rsidRPr="00E62B88" w:rsidRDefault="00E0134B" w:rsidP="00C40607">
                            <w:pPr>
                              <w:ind w:left="2835"/>
                              <w:jc w:val="center"/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w</w:t>
                            </w:r>
                            <w:r w:rsidR="00941C96" w:rsidRPr="00E62B88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 xml:space="preserve">ykonawców wspólnie ubiegających się </w:t>
                            </w:r>
                            <w:r w:rsidR="00941C96" w:rsidRPr="00E62B88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br/>
                              <w:t>o udzielenie zamówienia</w:t>
                            </w:r>
                          </w:p>
                          <w:p w14:paraId="7D6E34B1" w14:textId="77777777" w:rsidR="00941C96" w:rsidRPr="00E62B88" w:rsidRDefault="00941C96" w:rsidP="00C40607">
                            <w:pPr>
                              <w:pStyle w:val="Tekstpodstawowy3"/>
                              <w:spacing w:after="0"/>
                              <w:ind w:left="2835"/>
                              <w:jc w:val="center"/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</w:pPr>
                            <w:r w:rsidRPr="00E62B88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 xml:space="preserve">w zakresie, o którym mowa w art. 117 ust. 4 </w:t>
                            </w:r>
                          </w:p>
                          <w:p w14:paraId="07E86E1A" w14:textId="77777777" w:rsidR="00941C96" w:rsidRPr="00E62B88" w:rsidRDefault="00941C96" w:rsidP="00C40607">
                            <w:pPr>
                              <w:pStyle w:val="Tekstpodstawowy3"/>
                              <w:spacing w:after="0"/>
                              <w:ind w:left="2835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62B8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ustawy </w:t>
                            </w:r>
                            <w:r w:rsidRPr="00E62B88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Prawo zamówień publicznych</w:t>
                            </w:r>
                          </w:p>
                          <w:p w14:paraId="7AD4A266" w14:textId="77777777" w:rsidR="00941C96" w:rsidRPr="00707640" w:rsidRDefault="00941C96" w:rsidP="00941C96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4A6723C8" w14:textId="77777777" w:rsidR="00941C96" w:rsidRPr="00B46B2D" w:rsidRDefault="00941C96" w:rsidP="00941C9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1D48BE4" w14:textId="77777777" w:rsidR="00941C96" w:rsidRPr="00C10C94" w:rsidRDefault="00941C96" w:rsidP="00941C9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02079AAD" w14:textId="77777777" w:rsidR="00941C96" w:rsidRPr="00556023" w:rsidRDefault="00941C96" w:rsidP="00941C9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50DB7C" id="Pole tekstowe 1" o:spid="_x0000_s1037" type="#_x0000_t202" style="position:absolute;left:0;text-align:left;margin-left:-9.4pt;margin-top:22.35pt;width:471.75pt;height:68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" fillcolor="silver" strokeweight=".5pt">
                <v:textbox inset="7.45pt,3.85pt,7.45pt,3.85pt">
                  <w:txbxContent>
                    <w:p w14:paraId="266E080C" w14:textId="77777777" w:rsidR="00941C96" w:rsidRPr="00941C96" w:rsidRDefault="00941C96" w:rsidP="00941C96">
                      <w:pPr>
                        <w:rPr>
                          <w:rFonts w:ascii="Verdana" w:hAnsi="Verdana"/>
                          <w:b/>
                          <w:sz w:val="2"/>
                          <w:szCs w:val="2"/>
                        </w:rPr>
                      </w:pPr>
                    </w:p>
                    <w:p w14:paraId="6637898D" w14:textId="77777777" w:rsidR="00941C96" w:rsidRPr="00E62B88" w:rsidRDefault="00941C96" w:rsidP="00C40607">
                      <w:pPr>
                        <w:ind w:left="2835"/>
                        <w:jc w:val="center"/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</w:pPr>
                      <w:r w:rsidRPr="00E62B88"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  <w:t>O</w:t>
                      </w:r>
                      <w:r w:rsidR="00011E63"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  <w:t>ŚWIADCZENIE</w:t>
                      </w:r>
                    </w:p>
                    <w:p w14:paraId="7BA4D437" w14:textId="77777777" w:rsidR="00941C96" w:rsidRPr="00E62B88" w:rsidRDefault="00E0134B" w:rsidP="00C40607">
                      <w:pPr>
                        <w:ind w:left="2835"/>
                        <w:jc w:val="center"/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  <w:t>w</w:t>
                      </w:r>
                      <w:r w:rsidR="00941C96" w:rsidRPr="00E62B88"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  <w:t xml:space="preserve">ykonawców wspólnie ubiegających się </w:t>
                      </w:r>
                      <w:r w:rsidR="00941C96" w:rsidRPr="00E62B88"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  <w:br/>
                        <w:t>o udzielenie zamówienia</w:t>
                      </w:r>
                    </w:p>
                    <w:p w14:paraId="7D6E34B1" w14:textId="77777777" w:rsidR="00941C96" w:rsidRPr="00E62B88" w:rsidRDefault="00941C96" w:rsidP="00C40607">
                      <w:pPr>
                        <w:pStyle w:val="Tekstpodstawowy3"/>
                        <w:spacing w:after="0"/>
                        <w:ind w:left="2835"/>
                        <w:jc w:val="center"/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</w:pPr>
                      <w:r w:rsidRPr="00E62B88"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  <w:t xml:space="preserve">w zakresie, o którym mowa w art. 117 ust. 4 </w:t>
                      </w:r>
                    </w:p>
                    <w:p w14:paraId="07E86E1A" w14:textId="77777777" w:rsidR="00941C96" w:rsidRPr="00E62B88" w:rsidRDefault="00941C96" w:rsidP="00C40607">
                      <w:pPr>
                        <w:pStyle w:val="Tekstpodstawowy3"/>
                        <w:spacing w:after="0"/>
                        <w:ind w:left="2835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62B8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ustawy </w:t>
                      </w:r>
                      <w:r w:rsidRPr="00E62B88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Prawo zamówień publicznych</w:t>
                      </w:r>
                    </w:p>
                    <w:p w14:paraId="7AD4A266" w14:textId="77777777" w:rsidR="00941C96" w:rsidRPr="00707640" w:rsidRDefault="00941C96" w:rsidP="00941C96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</w:pPr>
                    </w:p>
                    <w:p w14:paraId="4A6723C8" w14:textId="77777777" w:rsidR="00941C96" w:rsidRPr="00B46B2D" w:rsidRDefault="00941C96" w:rsidP="00941C9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z w:val="18"/>
                          <w:szCs w:val="18"/>
                        </w:rPr>
                      </w:pPr>
                    </w:p>
                    <w:p w14:paraId="71D48BE4" w14:textId="77777777" w:rsidR="00941C96" w:rsidRPr="00C10C94" w:rsidRDefault="00941C96" w:rsidP="00941C9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z w:val="20"/>
                          <w:szCs w:val="20"/>
                        </w:rPr>
                      </w:pPr>
                    </w:p>
                    <w:p w14:paraId="02079AAD" w14:textId="77777777" w:rsidR="00941C96" w:rsidRPr="00556023" w:rsidRDefault="00941C96" w:rsidP="00941C96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941C96" w:rsidRPr="00707640">
        <w:rPr>
          <w:rFonts w:ascii="Arial" w:hAnsi="Arial" w:cs="Arial"/>
          <w:iCs/>
          <w:sz w:val="20"/>
          <w:szCs w:val="20"/>
        </w:rPr>
        <w:t xml:space="preserve">Formularz </w:t>
      </w:r>
      <w:r w:rsidR="008B4A39">
        <w:rPr>
          <w:rFonts w:ascii="Arial" w:hAnsi="Arial" w:cs="Arial"/>
          <w:iCs/>
          <w:sz w:val="20"/>
          <w:szCs w:val="20"/>
        </w:rPr>
        <w:t>6</w:t>
      </w:r>
    </w:p>
    <w:p w14:paraId="3FF690D4" w14:textId="71297805" w:rsidR="00941C96" w:rsidRPr="00050A2E" w:rsidRDefault="00941C96" w:rsidP="00050A2E">
      <w:pPr>
        <w:jc w:val="right"/>
        <w:rPr>
          <w:rFonts w:ascii="Arial" w:hAnsi="Arial" w:cs="Arial"/>
          <w:iCs/>
          <w:sz w:val="20"/>
          <w:szCs w:val="20"/>
        </w:rPr>
      </w:pPr>
    </w:p>
    <w:p w14:paraId="711EDBF8" w14:textId="02F92170" w:rsidR="006B2A62" w:rsidRPr="006B2A62" w:rsidRDefault="006B2A62" w:rsidP="006B2A6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hAnsi="Arial" w:cs="Arial"/>
          <w:bCs/>
        </w:rPr>
        <w:t>W postępowaniu na:</w:t>
      </w:r>
    </w:p>
    <w:p w14:paraId="47E9B9D2" w14:textId="77777777" w:rsidR="009101F2" w:rsidRPr="00AA3A56" w:rsidRDefault="009101F2" w:rsidP="009101F2">
      <w:pPr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Usługę dostępu do sieci Internet</w:t>
      </w:r>
    </w:p>
    <w:p w14:paraId="6C8A8986" w14:textId="77777777" w:rsidR="009101F2" w:rsidRDefault="009101F2" w:rsidP="009101F2">
      <w:pPr>
        <w:pStyle w:val="Zwykytekst1"/>
        <w:tabs>
          <w:tab w:val="left" w:leader="dot" w:pos="9360"/>
        </w:tabs>
        <w:jc w:val="both"/>
        <w:rPr>
          <w:rFonts w:ascii="Arial" w:eastAsia="Calibri" w:hAnsi="Arial" w:cs="Arial"/>
          <w:bCs/>
          <w:lang w:eastAsia="en-US"/>
        </w:rPr>
      </w:pPr>
      <w:r w:rsidRPr="00AA3A56">
        <w:rPr>
          <w:rFonts w:ascii="Arial" w:eastAsia="Calibri" w:hAnsi="Arial" w:cs="Arial"/>
          <w:bCs/>
          <w:lang w:eastAsia="en-US"/>
        </w:rPr>
        <w:t>znak sprawy: BF-II.371</w:t>
      </w:r>
      <w:r>
        <w:rPr>
          <w:rFonts w:ascii="Arial" w:eastAsia="Calibri" w:hAnsi="Arial" w:cs="Arial"/>
          <w:bCs/>
          <w:lang w:eastAsia="en-US"/>
        </w:rPr>
        <w:t>6</w:t>
      </w:r>
      <w:r w:rsidRPr="00AA3A56">
        <w:rPr>
          <w:rFonts w:ascii="Arial" w:eastAsia="Calibri" w:hAnsi="Arial" w:cs="Arial"/>
          <w:bCs/>
          <w:lang w:eastAsia="en-US"/>
        </w:rPr>
        <w:t>.</w:t>
      </w:r>
      <w:r>
        <w:rPr>
          <w:rFonts w:ascii="Arial" w:eastAsia="Calibri" w:hAnsi="Arial" w:cs="Arial"/>
          <w:bCs/>
          <w:lang w:eastAsia="en-US"/>
        </w:rPr>
        <w:t>11</w:t>
      </w:r>
      <w:r w:rsidRPr="00AA3A56">
        <w:rPr>
          <w:rFonts w:ascii="Arial" w:eastAsia="Calibri" w:hAnsi="Arial" w:cs="Arial"/>
          <w:bCs/>
          <w:lang w:eastAsia="en-US"/>
        </w:rPr>
        <w:t>.202</w:t>
      </w:r>
      <w:r>
        <w:rPr>
          <w:rFonts w:ascii="Arial" w:eastAsia="Calibri" w:hAnsi="Arial" w:cs="Arial"/>
          <w:bCs/>
          <w:lang w:eastAsia="en-US"/>
        </w:rPr>
        <w:t>5</w:t>
      </w:r>
    </w:p>
    <w:p w14:paraId="19CACA86" w14:textId="77777777" w:rsidR="00941C96" w:rsidRDefault="00941C96" w:rsidP="00941C96">
      <w:pPr>
        <w:rPr>
          <w:rFonts w:ascii="Arial" w:hAnsi="Arial" w:cs="Arial"/>
          <w:iCs/>
          <w:sz w:val="20"/>
          <w:szCs w:val="20"/>
        </w:rPr>
      </w:pPr>
    </w:p>
    <w:p w14:paraId="13C83F70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  <w:r w:rsidRPr="00C10C94">
        <w:rPr>
          <w:rFonts w:ascii="Arial" w:hAnsi="Arial" w:cs="Arial"/>
          <w:iCs/>
          <w:sz w:val="20"/>
          <w:szCs w:val="20"/>
        </w:rPr>
        <w:t>JA/MY:</w:t>
      </w:r>
    </w:p>
    <w:p w14:paraId="04366D7B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  <w:r w:rsidRPr="00C10C94">
        <w:rPr>
          <w:rFonts w:ascii="Arial" w:hAnsi="Arial" w:cs="Arial"/>
          <w:iCs/>
          <w:sz w:val="20"/>
          <w:szCs w:val="20"/>
        </w:rPr>
        <w:t>_________________________________________________________________________</w:t>
      </w:r>
    </w:p>
    <w:p w14:paraId="3712A73B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  <w:r w:rsidRPr="00C10C94">
        <w:rPr>
          <w:rFonts w:ascii="Arial" w:hAnsi="Arial" w:cs="Arial"/>
          <w:iCs/>
          <w:sz w:val="20"/>
          <w:szCs w:val="20"/>
        </w:rPr>
        <w:t>(imię i nazwisko osoby/osób upoważnionej/-ych do reprezentowania Wykonawców wspólnie ubiegających się o udzielenie zamówienia)</w:t>
      </w:r>
    </w:p>
    <w:p w14:paraId="61A647F7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</w:p>
    <w:p w14:paraId="4323BE26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  <w:r w:rsidRPr="00C10C94">
        <w:rPr>
          <w:rFonts w:ascii="Arial" w:hAnsi="Arial" w:cs="Arial"/>
          <w:iCs/>
          <w:sz w:val="20"/>
          <w:szCs w:val="20"/>
        </w:rPr>
        <w:t>w imieniu Wykonawcy:</w:t>
      </w:r>
    </w:p>
    <w:p w14:paraId="4D429577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  <w:r w:rsidRPr="00C10C94">
        <w:rPr>
          <w:rFonts w:ascii="Arial" w:hAnsi="Arial" w:cs="Arial"/>
          <w:iCs/>
          <w:sz w:val="20"/>
          <w:szCs w:val="20"/>
        </w:rPr>
        <w:t>_______________________________________________________________</w:t>
      </w:r>
      <w:r w:rsidR="003471BB">
        <w:rPr>
          <w:rFonts w:ascii="Arial" w:hAnsi="Arial" w:cs="Arial"/>
          <w:iCs/>
          <w:sz w:val="20"/>
          <w:szCs w:val="20"/>
        </w:rPr>
        <w:t>__________</w:t>
      </w:r>
    </w:p>
    <w:p w14:paraId="0E6CD205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  <w:r w:rsidRPr="00C10C94">
        <w:rPr>
          <w:rFonts w:ascii="Arial" w:hAnsi="Arial" w:cs="Arial"/>
          <w:iCs/>
          <w:sz w:val="20"/>
          <w:szCs w:val="20"/>
        </w:rPr>
        <w:t>(wpisać nazwy (firmy) Wykonawców wspólnie ubiegających się o udzielenie zamówienia)</w:t>
      </w:r>
    </w:p>
    <w:p w14:paraId="7FC1D0D8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</w:p>
    <w:p w14:paraId="4975F62A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</w:p>
    <w:p w14:paraId="4D71814C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  <w:r w:rsidRPr="00C10C94">
        <w:rPr>
          <w:rFonts w:ascii="Arial" w:hAnsi="Arial" w:cs="Arial"/>
          <w:iCs/>
          <w:sz w:val="20"/>
          <w:szCs w:val="20"/>
        </w:rPr>
        <w:t>OŚWIADCZAM/-MY, iż następujące dostawy</w:t>
      </w:r>
      <w:r w:rsidR="001F58E0">
        <w:rPr>
          <w:rFonts w:ascii="Arial" w:hAnsi="Arial" w:cs="Arial"/>
          <w:iCs/>
          <w:sz w:val="20"/>
          <w:szCs w:val="20"/>
        </w:rPr>
        <w:t>*</w:t>
      </w:r>
      <w:r w:rsidRPr="00C10C94">
        <w:rPr>
          <w:rFonts w:ascii="Arial" w:hAnsi="Arial" w:cs="Arial"/>
          <w:iCs/>
          <w:sz w:val="20"/>
          <w:szCs w:val="20"/>
        </w:rPr>
        <w:t xml:space="preserve"> lub usługi</w:t>
      </w:r>
      <w:r w:rsidR="001F58E0">
        <w:rPr>
          <w:rFonts w:ascii="Arial" w:hAnsi="Arial" w:cs="Arial"/>
          <w:iCs/>
          <w:sz w:val="20"/>
          <w:szCs w:val="20"/>
        </w:rPr>
        <w:t>*</w:t>
      </w:r>
      <w:r w:rsidRPr="00C10C94">
        <w:rPr>
          <w:rFonts w:ascii="Arial" w:hAnsi="Arial" w:cs="Arial"/>
          <w:iCs/>
          <w:sz w:val="20"/>
          <w:szCs w:val="20"/>
        </w:rPr>
        <w:t xml:space="preserve"> wykonają poszczególni Wykonawcy wspólnie ubiegający się o udzielenie zamówienia:</w:t>
      </w:r>
    </w:p>
    <w:p w14:paraId="167A2ADC" w14:textId="77777777" w:rsidR="00941C96" w:rsidRDefault="00941C96" w:rsidP="00941C96">
      <w:pPr>
        <w:rPr>
          <w:rFonts w:ascii="Arial" w:hAnsi="Arial" w:cs="Arial"/>
          <w:iCs/>
          <w:sz w:val="20"/>
          <w:szCs w:val="20"/>
        </w:rPr>
      </w:pPr>
    </w:p>
    <w:p w14:paraId="67CB0320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  <w:r w:rsidRPr="00C10C94">
        <w:rPr>
          <w:rFonts w:ascii="Arial" w:hAnsi="Arial" w:cs="Arial"/>
          <w:iCs/>
          <w:sz w:val="20"/>
          <w:szCs w:val="20"/>
        </w:rPr>
        <w:t>Wykonawca (nazwa): _______________ wykona: __________________________*</w:t>
      </w:r>
      <w:r w:rsidR="001F58E0">
        <w:rPr>
          <w:rFonts w:ascii="Arial" w:hAnsi="Arial" w:cs="Arial"/>
          <w:iCs/>
          <w:sz w:val="20"/>
          <w:szCs w:val="20"/>
        </w:rPr>
        <w:t>*</w:t>
      </w:r>
    </w:p>
    <w:p w14:paraId="7243CE38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</w:p>
    <w:p w14:paraId="2E4B3441" w14:textId="77777777" w:rsidR="00941C96" w:rsidRPr="00C10C94" w:rsidRDefault="001F58E0" w:rsidP="00941C96">
      <w:pPr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itd.</w:t>
      </w:r>
    </w:p>
    <w:p w14:paraId="16206979" w14:textId="77777777" w:rsidR="00941C96" w:rsidRPr="00C10C94" w:rsidRDefault="00941C96" w:rsidP="00941C96">
      <w:pPr>
        <w:rPr>
          <w:rFonts w:ascii="Arial" w:hAnsi="Arial" w:cs="Arial"/>
          <w:iCs/>
          <w:sz w:val="20"/>
          <w:szCs w:val="20"/>
        </w:rPr>
      </w:pPr>
    </w:p>
    <w:p w14:paraId="747B01D9" w14:textId="77777777" w:rsidR="00941C96" w:rsidRDefault="00941C96" w:rsidP="00941C96">
      <w:pPr>
        <w:rPr>
          <w:rFonts w:ascii="Arial" w:hAnsi="Arial" w:cs="Arial"/>
          <w:iCs/>
          <w:sz w:val="20"/>
          <w:szCs w:val="20"/>
        </w:rPr>
      </w:pPr>
    </w:p>
    <w:p w14:paraId="2E02D932" w14:textId="77777777" w:rsidR="00CE1277" w:rsidRPr="00CE1277" w:rsidRDefault="00941C96" w:rsidP="00CE1277">
      <w:pPr>
        <w:pStyle w:val="Zwykytekst1"/>
        <w:tabs>
          <w:tab w:val="left" w:pos="567"/>
        </w:tabs>
        <w:spacing w:line="276" w:lineRule="auto"/>
        <w:ind w:left="567" w:hanging="567"/>
      </w:pPr>
      <w:r>
        <w:rPr>
          <w:rFonts w:ascii="Arial" w:hAnsi="Arial" w:cs="Arial"/>
        </w:rPr>
        <w:t>________________dnia __ __ ____ roku     _______________________________________</w:t>
      </w:r>
      <w:r w:rsidR="006C7281">
        <w:rPr>
          <w:rFonts w:ascii="Arial" w:hAnsi="Arial" w:cs="Arial"/>
        </w:rPr>
        <w:t>___</w:t>
      </w:r>
    </w:p>
    <w:p w14:paraId="3E531447" w14:textId="77777777" w:rsidR="00CE1277" w:rsidRPr="00CE1277" w:rsidRDefault="00CE1277" w:rsidP="006C7281">
      <w:pPr>
        <w:ind w:left="2836" w:firstLine="709"/>
        <w:jc w:val="center"/>
        <w:rPr>
          <w:rFonts w:ascii="Arial" w:eastAsia="Calibri" w:hAnsi="Arial" w:cs="Arial"/>
          <w:sz w:val="20"/>
          <w:szCs w:val="20"/>
        </w:rPr>
      </w:pPr>
      <w:r w:rsidRPr="002B2E96">
        <w:rPr>
          <w:rFonts w:ascii="Arial" w:eastAsia="Calibri" w:hAnsi="Arial" w:cs="Arial"/>
          <w:sz w:val="20"/>
          <w:szCs w:val="20"/>
        </w:rPr>
        <w:t>(podpis osoby upoważnionej do reprezent</w:t>
      </w:r>
      <w:r>
        <w:rPr>
          <w:rFonts w:ascii="Arial" w:eastAsia="Calibri" w:hAnsi="Arial" w:cs="Arial"/>
          <w:sz w:val="20"/>
          <w:szCs w:val="20"/>
        </w:rPr>
        <w:t xml:space="preserve">owania </w:t>
      </w:r>
      <w:r w:rsidRPr="003471BB">
        <w:rPr>
          <w:rFonts w:ascii="Arial" w:eastAsia="Calibri" w:hAnsi="Arial" w:cs="Arial"/>
          <w:sz w:val="20"/>
          <w:szCs w:val="20"/>
        </w:rPr>
        <w:t>Wykonawców wspólnie ubiegających się o udzielenie zamówienia</w:t>
      </w:r>
      <w:r>
        <w:rPr>
          <w:rFonts w:ascii="Arial" w:eastAsia="Calibri" w:hAnsi="Arial" w:cs="Arial"/>
          <w:sz w:val="20"/>
          <w:szCs w:val="20"/>
        </w:rPr>
        <w:t>)</w:t>
      </w:r>
    </w:p>
    <w:p w14:paraId="143DBBB7" w14:textId="77777777" w:rsidR="00CE1277" w:rsidRPr="003471BB" w:rsidRDefault="00CE1277" w:rsidP="003471BB">
      <w:pPr>
        <w:pStyle w:val="Zwykytekst1"/>
        <w:spacing w:line="276" w:lineRule="auto"/>
        <w:ind w:firstLine="3960"/>
        <w:jc w:val="center"/>
        <w:rPr>
          <w:iCs/>
        </w:rPr>
      </w:pPr>
    </w:p>
    <w:p w14:paraId="1F571FBE" w14:textId="77777777" w:rsidR="00941C96" w:rsidRDefault="00941C96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6C6981B4" w14:textId="77777777" w:rsidR="00011E63" w:rsidRDefault="00011E63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26A1D3BF" w14:textId="77777777" w:rsidR="00011E63" w:rsidRDefault="00011E63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29451BE2" w14:textId="77777777" w:rsidR="00011E63" w:rsidRDefault="00011E63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5B4B6A3E" w14:textId="77777777" w:rsidR="00011E63" w:rsidRDefault="00011E63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7737AEC0" w14:textId="77777777" w:rsidR="00011E63" w:rsidRDefault="00011E63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2E3800F9" w14:textId="77777777" w:rsidR="00011E63" w:rsidRDefault="00011E63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358A28CC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104BF9DF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4DBD98BB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7D992B07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7814975D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48FFB34F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148EC687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4462E0F1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205C445C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0EB749DA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2898EE2A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0DF57D0E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1DCB339E" w14:textId="77777777" w:rsidR="001F58E0" w:rsidRDefault="001F58E0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1787EA59" w14:textId="77777777" w:rsidR="00A77148" w:rsidRDefault="00A77148" w:rsidP="00941C96">
      <w:pPr>
        <w:rPr>
          <w:rFonts w:ascii="ArialMT" w:hAnsi="ArialMT" w:cs="ArialMT"/>
          <w:sz w:val="20"/>
          <w:szCs w:val="20"/>
          <w:lang w:eastAsia="pl-PL"/>
        </w:rPr>
      </w:pPr>
    </w:p>
    <w:p w14:paraId="543629C7" w14:textId="77777777" w:rsidR="00050A2E" w:rsidRPr="001F58E0" w:rsidRDefault="001F58E0" w:rsidP="00941C96">
      <w:pPr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* odpowiednio.</w:t>
      </w:r>
    </w:p>
    <w:p w14:paraId="3CEDA224" w14:textId="77777777" w:rsidR="00941C96" w:rsidRDefault="001F58E0" w:rsidP="001F58E0">
      <w:pPr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** </w:t>
      </w:r>
      <w:r w:rsidR="00941C96" w:rsidRPr="00C10C94">
        <w:rPr>
          <w:rFonts w:ascii="Arial" w:hAnsi="Arial" w:cs="Arial"/>
          <w:iCs/>
          <w:sz w:val="20"/>
          <w:szCs w:val="20"/>
        </w:rPr>
        <w:t xml:space="preserve">należy dostosować do </w:t>
      </w:r>
      <w:r w:rsidR="00941C96">
        <w:rPr>
          <w:rFonts w:ascii="Arial" w:hAnsi="Arial" w:cs="Arial"/>
          <w:iCs/>
          <w:sz w:val="20"/>
          <w:szCs w:val="20"/>
        </w:rPr>
        <w:t xml:space="preserve">liczby </w:t>
      </w:r>
      <w:r w:rsidR="00941C96" w:rsidRPr="00C10C94">
        <w:rPr>
          <w:rFonts w:ascii="Arial" w:hAnsi="Arial" w:cs="Arial"/>
          <w:iCs/>
          <w:sz w:val="20"/>
          <w:szCs w:val="20"/>
        </w:rPr>
        <w:t>Wykonawców</w:t>
      </w:r>
      <w:r w:rsidR="00941C96">
        <w:rPr>
          <w:rFonts w:ascii="Arial" w:hAnsi="Arial" w:cs="Arial"/>
          <w:iCs/>
          <w:sz w:val="20"/>
          <w:szCs w:val="20"/>
        </w:rPr>
        <w:t xml:space="preserve"> </w:t>
      </w:r>
      <w:r w:rsidR="00941C96" w:rsidRPr="00206B97">
        <w:rPr>
          <w:rFonts w:ascii="Arial" w:hAnsi="Arial" w:cs="Arial"/>
          <w:iCs/>
          <w:sz w:val="20"/>
          <w:szCs w:val="20"/>
        </w:rPr>
        <w:t>wspólnie ubiegających się o udzielenie zamówienia</w:t>
      </w:r>
      <w:r w:rsidR="00941C96">
        <w:rPr>
          <w:rFonts w:ascii="Arial" w:hAnsi="Arial" w:cs="Arial"/>
          <w:iCs/>
          <w:sz w:val="20"/>
          <w:szCs w:val="20"/>
        </w:rPr>
        <w:t>.</w:t>
      </w:r>
    </w:p>
    <w:sectPr w:rsidR="00941C96" w:rsidSect="00AE73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418" w:bottom="1418" w:left="1418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2CFE0" w14:textId="77777777" w:rsidR="00C36052" w:rsidRDefault="00C36052">
      <w:r>
        <w:separator/>
      </w:r>
    </w:p>
  </w:endnote>
  <w:endnote w:type="continuationSeparator" w:id="0">
    <w:p w14:paraId="5AB5AB82" w14:textId="77777777" w:rsidR="00C36052" w:rsidRDefault="00C3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Yu Gothic"/>
    <w:charset w:val="80"/>
    <w:family w:val="auto"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33">
    <w:altName w:val="Times New Roman"/>
    <w:charset w:val="EE"/>
    <w:family w:val="auto"/>
    <w:pitch w:val="variable"/>
  </w:font>
  <w:font w:name="Lohit Devanagari">
    <w:altName w:val="Calibri"/>
    <w:panose1 w:val="00000000000000000000"/>
    <w:charset w:val="00"/>
    <w:family w:val="roman"/>
    <w:notTrueType/>
    <w:pitch w:val="default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Helvetica Neue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C6944" w14:textId="77777777" w:rsidR="001C5F39" w:rsidRDefault="001C5F39">
    <w:pPr>
      <w:pStyle w:val="Stopka"/>
      <w:jc w:val="right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16</w:t>
    </w:r>
    <w:r>
      <w:rPr>
        <w:rFonts w:ascii="Arial" w:hAnsi="Arial" w:cs="Arial"/>
      </w:rPr>
      <w:fldChar w:fldCharType="end"/>
    </w:r>
  </w:p>
  <w:p w14:paraId="6ACF37EF" w14:textId="77777777" w:rsidR="001C5F39" w:rsidRDefault="001C5F39">
    <w:pPr>
      <w:pStyle w:val="Stopka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4CB5" w14:textId="77777777" w:rsidR="001C5F39" w:rsidRDefault="001C5F39"/>
  <w:p w14:paraId="4CA5BA28" w14:textId="77777777" w:rsidR="001C5F39" w:rsidRDefault="001C5F3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13DD" w14:textId="77777777" w:rsidR="001C5F39" w:rsidRDefault="001C5F39">
    <w:pPr>
      <w:pStyle w:val="Stopka"/>
      <w:ind w:right="360"/>
      <w:jc w:val="right"/>
    </w:pPr>
    <w:r>
      <w:rPr>
        <w:rStyle w:val="Numerstrony"/>
        <w:rFonts w:ascii="Arial" w:hAnsi="Arial" w:cs="Arial"/>
        <w:bCs/>
      </w:rPr>
      <w:fldChar w:fldCharType="begin"/>
    </w:r>
    <w:r>
      <w:rPr>
        <w:rStyle w:val="Numerstrony"/>
        <w:rFonts w:ascii="Arial" w:hAnsi="Arial" w:cs="Arial"/>
        <w:bCs/>
      </w:rPr>
      <w:instrText xml:space="preserve"> PAGE </w:instrText>
    </w:r>
    <w:r>
      <w:rPr>
        <w:rStyle w:val="Numerstrony"/>
        <w:rFonts w:ascii="Arial" w:hAnsi="Arial" w:cs="Arial"/>
        <w:bCs/>
      </w:rPr>
      <w:fldChar w:fldCharType="separate"/>
    </w:r>
    <w:r>
      <w:rPr>
        <w:rStyle w:val="Numerstrony"/>
        <w:rFonts w:ascii="Arial" w:hAnsi="Arial" w:cs="Arial"/>
        <w:bCs/>
      </w:rPr>
      <w:t>23</w:t>
    </w:r>
    <w:r>
      <w:rPr>
        <w:rStyle w:val="Numerstrony"/>
        <w:rFonts w:ascii="Arial" w:hAnsi="Arial" w:cs="Arial"/>
        <w:bCs/>
      </w:rPr>
      <w:fldChar w:fldCharType="end"/>
    </w:r>
  </w:p>
  <w:p w14:paraId="6808CA84" w14:textId="77777777" w:rsidR="001C5F39" w:rsidRDefault="001C5F3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0FD59" w14:textId="77777777" w:rsidR="001C5F39" w:rsidRDefault="001C5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4ED83" w14:textId="77777777" w:rsidR="00C36052" w:rsidRDefault="00C36052">
      <w:r>
        <w:separator/>
      </w:r>
    </w:p>
  </w:footnote>
  <w:footnote w:type="continuationSeparator" w:id="0">
    <w:p w14:paraId="739C0CAA" w14:textId="77777777" w:rsidR="00C36052" w:rsidRDefault="00C36052">
      <w:r>
        <w:continuationSeparator/>
      </w:r>
    </w:p>
  </w:footnote>
  <w:footnote w:id="1">
    <w:p w14:paraId="2DB1790D" w14:textId="77777777" w:rsidR="0023577C" w:rsidRPr="00284A08" w:rsidRDefault="0023577C" w:rsidP="0023577C">
      <w:pPr>
        <w:pStyle w:val="Tekstpodstawowy21"/>
        <w:spacing w:before="0"/>
        <w:ind w:left="709"/>
        <w:rPr>
          <w:rFonts w:ascii="Arial" w:hAnsi="Arial" w:cs="Arial"/>
          <w:b w:val="0"/>
          <w:sz w:val="16"/>
          <w:szCs w:val="16"/>
          <w:lang w:val="pl-PL"/>
        </w:rPr>
      </w:pPr>
      <w:r w:rsidRPr="00284A08">
        <w:rPr>
          <w:rStyle w:val="Odwoanieprzypisudolnego"/>
          <w:rFonts w:ascii="Arial" w:hAnsi="Arial" w:cs="Arial"/>
          <w:sz w:val="16"/>
          <w:szCs w:val="16"/>
        </w:rPr>
        <w:footnoteRef/>
      </w:r>
      <w:r w:rsidR="00284A08" w:rsidRPr="00284A08">
        <w:rPr>
          <w:rFonts w:ascii="Arial" w:hAnsi="Arial" w:cs="Arial"/>
          <w:sz w:val="16"/>
          <w:szCs w:val="16"/>
        </w:rPr>
        <w:t xml:space="preserve"> </w:t>
      </w:r>
      <w:r w:rsidRPr="00284A08">
        <w:rPr>
          <w:rFonts w:ascii="Arial" w:hAnsi="Arial" w:cs="Arial"/>
          <w:b w:val="0"/>
          <w:sz w:val="16"/>
          <w:szCs w:val="16"/>
          <w:lang w:val="pl-PL"/>
        </w:rPr>
        <w:t xml:space="preserve">Zamawiający na podstawie art. 274 ust. 1 Ustawy nie żąda </w:t>
      </w:r>
      <w:r w:rsidRPr="00F47274">
        <w:rPr>
          <w:rFonts w:ascii="Arial" w:hAnsi="Arial" w:cs="Arial"/>
          <w:b w:val="0"/>
          <w:sz w:val="16"/>
          <w:szCs w:val="16"/>
          <w:lang w:val="pl-PL"/>
        </w:rPr>
        <w:t>podmiotowych środków dowodowych na potwierdzenie</w:t>
      </w:r>
      <w:r w:rsidRPr="00284A08">
        <w:rPr>
          <w:rFonts w:ascii="Arial" w:hAnsi="Arial" w:cs="Arial"/>
          <w:b w:val="0"/>
          <w:sz w:val="16"/>
          <w:szCs w:val="16"/>
          <w:lang w:val="pl-PL"/>
        </w:rPr>
        <w:t xml:space="preserve"> </w:t>
      </w:r>
      <w:r w:rsidRPr="00F47274">
        <w:rPr>
          <w:rFonts w:ascii="Arial" w:hAnsi="Arial" w:cs="Arial"/>
          <w:b w:val="0"/>
          <w:sz w:val="16"/>
          <w:szCs w:val="16"/>
          <w:lang w:val="pl-PL"/>
        </w:rPr>
        <w:t>braku podstaw wykluczenia</w:t>
      </w:r>
      <w:r w:rsidRPr="00284A08">
        <w:rPr>
          <w:rFonts w:ascii="Arial" w:hAnsi="Arial" w:cs="Arial"/>
          <w:b w:val="0"/>
          <w:sz w:val="16"/>
          <w:szCs w:val="16"/>
          <w:lang w:val="pl-PL"/>
        </w:rPr>
        <w:t xml:space="preserve"> i spełniania warunków udziału w postępowaniu.</w:t>
      </w:r>
    </w:p>
    <w:p w14:paraId="0C7DA70A" w14:textId="77777777" w:rsidR="0023577C" w:rsidRPr="0023577C" w:rsidRDefault="0023577C">
      <w:pPr>
        <w:pStyle w:val="Tekstprzypisudolnego"/>
        <w:rPr>
          <w:lang w:val="pl-PL"/>
        </w:rPr>
      </w:pPr>
    </w:p>
  </w:footnote>
  <w:footnote w:id="2">
    <w:p w14:paraId="4B7DF0C4" w14:textId="77777777" w:rsidR="002C0D82" w:rsidRPr="005F5D36" w:rsidRDefault="002C0D82" w:rsidP="002C0D82">
      <w:pPr>
        <w:pStyle w:val="Tekstprzypisudolnego"/>
        <w:jc w:val="both"/>
      </w:pPr>
      <w:r w:rsidRPr="005F5D36">
        <w:rPr>
          <w:rStyle w:val="FootnoteCharacters"/>
          <w:rFonts w:ascii="Arial" w:hAnsi="Arial" w:cs="Arial"/>
        </w:rPr>
        <w:footnoteRef/>
      </w:r>
      <w:r w:rsidRPr="005F5D36">
        <w:rPr>
          <w:rFonts w:ascii="Arial" w:hAnsi="Arial" w:cs="Arial"/>
          <w:sz w:val="16"/>
        </w:rPr>
        <w:t xml:space="preserve"> </w:t>
      </w:r>
      <w:r w:rsidRPr="005F5D36">
        <w:rPr>
          <w:rFonts w:ascii="Arial" w:hAnsi="Arial" w:cs="Arial"/>
          <w:sz w:val="16"/>
          <w:szCs w:val="16"/>
        </w:rPr>
        <w:t>Wyjaśnienie: skorzystanie z prawa do sprostowania nie może skutkować zmianą wyniku postępowania</w:t>
      </w:r>
      <w:r w:rsidRPr="005F5D36">
        <w:rPr>
          <w:rFonts w:ascii="Arial" w:hAnsi="Arial" w:cs="Arial"/>
          <w:sz w:val="16"/>
          <w:szCs w:val="16"/>
          <w:lang w:val="pl-PL"/>
        </w:rPr>
        <w:t xml:space="preserve"> </w:t>
      </w:r>
      <w:r w:rsidRPr="005F5D36">
        <w:rPr>
          <w:rFonts w:ascii="Arial" w:hAnsi="Arial" w:cs="Arial"/>
          <w:sz w:val="16"/>
          <w:szCs w:val="16"/>
        </w:rPr>
        <w:t xml:space="preserve">o udzielenie zamówienia ani zmianą postanowień umowy w zakresie niezgodnym z </w:t>
      </w:r>
      <w:r w:rsidRPr="005F5D36">
        <w:rPr>
          <w:rFonts w:ascii="Arial" w:hAnsi="Arial" w:cs="Arial"/>
          <w:sz w:val="16"/>
          <w:szCs w:val="16"/>
          <w:lang w:val="pl-PL"/>
        </w:rPr>
        <w:t>Ustawą</w:t>
      </w:r>
      <w:r w:rsidRPr="005F5D36">
        <w:rPr>
          <w:rFonts w:ascii="Arial" w:hAnsi="Arial" w:cs="Arial"/>
          <w:sz w:val="16"/>
          <w:szCs w:val="16"/>
        </w:rPr>
        <w:t xml:space="preserve"> oraz nie może naruszać integralności protokołu oraz jego załączników.</w:t>
      </w:r>
    </w:p>
  </w:footnote>
  <w:footnote w:id="3">
    <w:p w14:paraId="398A69A4" w14:textId="77777777" w:rsidR="002C0D82" w:rsidRPr="005F5D36" w:rsidRDefault="002C0D82" w:rsidP="002C0D82">
      <w:pPr>
        <w:pStyle w:val="Tekstprzypisudolnego"/>
        <w:jc w:val="both"/>
        <w:rPr>
          <w:sz w:val="16"/>
          <w:szCs w:val="16"/>
        </w:rPr>
      </w:pPr>
      <w:r w:rsidRPr="005F5D36">
        <w:rPr>
          <w:rStyle w:val="FootnoteCharacters"/>
          <w:rFonts w:ascii="Arial" w:hAnsi="Arial" w:cs="Arial"/>
        </w:rPr>
        <w:footnoteRef/>
      </w:r>
      <w:r w:rsidRPr="005F5D36">
        <w:rPr>
          <w:rFonts w:ascii="Arial" w:hAnsi="Arial" w:cs="Arial"/>
          <w:sz w:val="16"/>
        </w:rPr>
        <w:t xml:space="preserve"> </w:t>
      </w:r>
      <w:r w:rsidRPr="005F5D36">
        <w:rPr>
          <w:rFonts w:ascii="Arial" w:hAnsi="Arial" w:cs="Arial"/>
          <w:sz w:val="16"/>
          <w:szCs w:val="16"/>
        </w:rPr>
        <w:t>Wyjaśnienie: prawo do ograniczenia przetwarzania nie ma zastosowania w odniesieniu do przechowywania</w:t>
      </w:r>
      <w:r>
        <w:rPr>
          <w:rFonts w:ascii="Arial" w:hAnsi="Arial" w:cs="Arial"/>
          <w:sz w:val="16"/>
          <w:szCs w:val="16"/>
        </w:rPr>
        <w:t xml:space="preserve">, </w:t>
      </w:r>
      <w:r w:rsidRPr="005F5D36">
        <w:rPr>
          <w:rFonts w:ascii="Arial" w:hAnsi="Arial" w:cs="Arial"/>
          <w:sz w:val="16"/>
          <w:szCs w:val="16"/>
        </w:rPr>
        <w:t>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DD3EB" w14:textId="77777777" w:rsidR="001C5F39" w:rsidRDefault="001C5F39"/>
  <w:p w14:paraId="6E5797C3" w14:textId="77777777" w:rsidR="001C5F39" w:rsidRDefault="001C5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4F2B1" w14:textId="77777777" w:rsidR="001C5F39" w:rsidRDefault="001C5F39"/>
  <w:p w14:paraId="4E3F3CBA" w14:textId="77777777" w:rsidR="001C5F39" w:rsidRDefault="001C5F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29D11" w14:textId="77777777" w:rsidR="001C5F39" w:rsidRDefault="001C5F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E2E6155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8"/>
      <w:numFmt w:val="decimal"/>
      <w:pStyle w:val="Poziom5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1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5"/>
    <w:multiLevelType w:val="singleLevel"/>
    <w:tmpl w:val="00000005"/>
    <w:name w:val="WW8Num20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  <w:lang w:eastAsia="pl-PL"/>
      </w:rPr>
    </w:lvl>
  </w:abstractNum>
  <w:abstractNum w:abstractNumId="4" w15:restartNumberingAfterBreak="0">
    <w:nsid w:val="00000006"/>
    <w:multiLevelType w:val="singleLevel"/>
    <w:tmpl w:val="00000006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1494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380" w:hanging="370"/>
      </w:pPr>
      <w:rPr>
        <w:rFonts w:ascii="Arial" w:eastAsia="Calibri" w:hAnsi="Arial" w:cs="Arial" w:hint="default"/>
        <w:i/>
        <w:iCs/>
        <w:sz w:val="20"/>
        <w:szCs w:val="20"/>
      </w:rPr>
    </w:lvl>
  </w:abstractNum>
  <w:abstractNum w:abstractNumId="6" w15:restartNumberingAfterBreak="0">
    <w:nsid w:val="00000008"/>
    <w:multiLevelType w:val="singleLevel"/>
    <w:tmpl w:val="00000008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7" w15:restartNumberingAfterBreak="0">
    <w:nsid w:val="00000009"/>
    <w:multiLevelType w:val="multilevel"/>
    <w:tmpl w:val="BB4CF68E"/>
    <w:name w:val="WW8Num3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 w:hint="default"/>
      </w:rPr>
    </w:lvl>
  </w:abstractNum>
  <w:abstractNum w:abstractNumId="8" w15:restartNumberingAfterBreak="0">
    <w:nsid w:val="0000000A"/>
    <w:multiLevelType w:val="singleLevel"/>
    <w:tmpl w:val="0000000A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0"/>
        <w:szCs w:val="20"/>
        <w:lang w:val="pl-PL"/>
      </w:rPr>
    </w:lvl>
  </w:abstractNum>
  <w:abstractNum w:abstractNumId="9" w15:restartNumberingAfterBreak="0">
    <w:nsid w:val="0000000B"/>
    <w:multiLevelType w:val="singleLevel"/>
    <w:tmpl w:val="0000000B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</w:abstractNum>
  <w:abstractNum w:abstractNumId="10" w15:restartNumberingAfterBreak="0">
    <w:nsid w:val="0000000C"/>
    <w:multiLevelType w:val="singleLevel"/>
    <w:tmpl w:val="0000000C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Arial" w:hAnsi="Arial" w:cs="Arial" w:hint="default"/>
        <w:b w:val="0"/>
        <w:sz w:val="20"/>
        <w:szCs w:val="20"/>
        <w:lang w:val="pl-PL"/>
      </w:rPr>
    </w:lvl>
  </w:abstractNum>
  <w:abstractNum w:abstractNumId="11" w15:restartNumberingAfterBreak="0">
    <w:nsid w:val="0000000D"/>
    <w:multiLevelType w:val="singleLevel"/>
    <w:tmpl w:val="0000000D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E"/>
    <w:multiLevelType w:val="multilevel"/>
    <w:tmpl w:val="0000000E"/>
    <w:name w:val="WW8Num40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Arial" w:hAnsi="Arial" w:cs="Arial" w:hint="default"/>
        <w:b w:val="0"/>
        <w:bCs w:val="0"/>
        <w:i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iCs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 w15:restartNumberingAfterBreak="0">
    <w:nsid w:val="0000000F"/>
    <w:multiLevelType w:val="multilevel"/>
    <w:tmpl w:val="0000000F"/>
    <w:name w:val="WW8Num44"/>
    <w:lvl w:ilvl="0">
      <w:start w:val="1"/>
      <w:numFmt w:val="decimal"/>
      <w:pStyle w:val="OPZLista1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/>
        <w:i w:val="0"/>
        <w:color w:val="auto"/>
        <w:sz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/>
        <w:i w:val="0"/>
        <w:color w:val="auto"/>
        <w:sz w:val="22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/>
        <w:i w:val="0"/>
        <w:color w:val="auto"/>
        <w:sz w:val="22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/>
        <w:i w:val="0"/>
        <w:color w:val="auto"/>
        <w:sz w:val="22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/>
        <w:i w:val="0"/>
        <w:color w:val="auto"/>
        <w:sz w:val="22"/>
      </w:rPr>
    </w:lvl>
  </w:abstractNum>
  <w:abstractNum w:abstractNumId="14" w15:restartNumberingAfterBreak="0">
    <w:nsid w:val="00000010"/>
    <w:multiLevelType w:val="singleLevel"/>
    <w:tmpl w:val="00000010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  <w:rPr>
        <w:rFonts w:cs="Arial"/>
      </w:rPr>
    </w:lvl>
  </w:abstractNum>
  <w:abstractNum w:abstractNumId="15" w15:restartNumberingAfterBreak="0">
    <w:nsid w:val="00000011"/>
    <w:multiLevelType w:val="singleLevel"/>
    <w:tmpl w:val="00000011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z w:val="20"/>
        <w:szCs w:val="20"/>
      </w:rPr>
    </w:lvl>
  </w:abstractNum>
  <w:abstractNum w:abstractNumId="16" w15:restartNumberingAfterBreak="0">
    <w:nsid w:val="00000012"/>
    <w:multiLevelType w:val="singleLevel"/>
    <w:tmpl w:val="00000012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1822" w:hanging="360"/>
      </w:pPr>
      <w:rPr>
        <w:rFonts w:ascii="Arial" w:hAnsi="Arial" w:cs="Arial" w:hint="default"/>
        <w:b w:val="0"/>
        <w:sz w:val="20"/>
        <w:szCs w:val="20"/>
        <w:lang w:val="pl-PL"/>
      </w:rPr>
    </w:lvl>
  </w:abstractNum>
  <w:abstractNum w:abstractNumId="17" w15:restartNumberingAfterBreak="0">
    <w:nsid w:val="00000013"/>
    <w:multiLevelType w:val="singleLevel"/>
    <w:tmpl w:val="00000013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065" w:hanging="360"/>
      </w:pPr>
      <w:rPr>
        <w:rFonts w:ascii="Arial" w:hAnsi="Arial" w:cs="Arial" w:hint="default"/>
        <w:b w:val="0"/>
        <w:iCs/>
        <w:sz w:val="20"/>
        <w:szCs w:val="20"/>
        <w:lang w:val="pl-PL"/>
      </w:rPr>
    </w:lvl>
  </w:abstractNum>
  <w:abstractNum w:abstractNumId="18" w15:restartNumberingAfterBreak="0">
    <w:nsid w:val="00000014"/>
    <w:multiLevelType w:val="singleLevel"/>
    <w:tmpl w:val="00000014"/>
    <w:name w:val="WW8Num53"/>
    <w:lvl w:ilvl="0">
      <w:start w:val="1"/>
      <w:numFmt w:val="bullet"/>
      <w:lvlText w:val="*"/>
      <w:lvlJc w:val="left"/>
      <w:pPr>
        <w:tabs>
          <w:tab w:val="num" w:pos="709"/>
        </w:tabs>
        <w:ind w:left="1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9" w15:restartNumberingAfterBreak="0">
    <w:nsid w:val="00000015"/>
    <w:multiLevelType w:val="multilevel"/>
    <w:tmpl w:val="189805F2"/>
    <w:name w:val="WW8Num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 w:hint="default"/>
      </w:rPr>
    </w:lvl>
  </w:abstractNum>
  <w:abstractNum w:abstractNumId="20" w15:restartNumberingAfterBreak="0">
    <w:nsid w:val="001C4DA1"/>
    <w:multiLevelType w:val="hybridMultilevel"/>
    <w:tmpl w:val="662E623E"/>
    <w:lvl w:ilvl="0" w:tplc="172EA110">
      <w:start w:val="1"/>
      <w:numFmt w:val="bullet"/>
      <w:lvlText w:val="*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1" w15:restartNumberingAfterBreak="0">
    <w:nsid w:val="002C42A9"/>
    <w:multiLevelType w:val="multilevel"/>
    <w:tmpl w:val="1CA8CF0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01BD4F2F"/>
    <w:multiLevelType w:val="hybridMultilevel"/>
    <w:tmpl w:val="2D267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2A770AC"/>
    <w:multiLevelType w:val="hybridMultilevel"/>
    <w:tmpl w:val="70DC476E"/>
    <w:lvl w:ilvl="0" w:tplc="C92C55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0D1812"/>
    <w:multiLevelType w:val="multilevel"/>
    <w:tmpl w:val="34061A32"/>
    <w:lvl w:ilvl="0">
      <w:start w:val="8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05F81FD9"/>
    <w:multiLevelType w:val="hybridMultilevel"/>
    <w:tmpl w:val="E4669A3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064530A4"/>
    <w:multiLevelType w:val="hybridMultilevel"/>
    <w:tmpl w:val="D77C4A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738219A"/>
    <w:multiLevelType w:val="hybridMultilevel"/>
    <w:tmpl w:val="928EB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82F2877"/>
    <w:multiLevelType w:val="hybridMultilevel"/>
    <w:tmpl w:val="C0749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86C46CD"/>
    <w:multiLevelType w:val="multilevel"/>
    <w:tmpl w:val="8692288E"/>
    <w:lvl w:ilvl="0">
      <w:start w:val="14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87934C7"/>
    <w:multiLevelType w:val="multilevel"/>
    <w:tmpl w:val="0D04CBE4"/>
    <w:lvl w:ilvl="0">
      <w:start w:val="21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09D31271"/>
    <w:multiLevelType w:val="multilevel"/>
    <w:tmpl w:val="46628214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2" w15:restartNumberingAfterBreak="0">
    <w:nsid w:val="0A3F4F76"/>
    <w:multiLevelType w:val="hybridMultilevel"/>
    <w:tmpl w:val="4666155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0C1124FD"/>
    <w:multiLevelType w:val="hybridMultilevel"/>
    <w:tmpl w:val="311412F8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0CB0640A"/>
    <w:multiLevelType w:val="hybridMultilevel"/>
    <w:tmpl w:val="4B94D93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F222D2F"/>
    <w:multiLevelType w:val="hybridMultilevel"/>
    <w:tmpl w:val="7B0CF170"/>
    <w:lvl w:ilvl="0" w:tplc="EF8A3922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0FE02EE6"/>
    <w:multiLevelType w:val="multilevel"/>
    <w:tmpl w:val="BB369CA6"/>
    <w:lvl w:ilvl="0">
      <w:start w:val="12"/>
      <w:numFmt w:val="decimal"/>
      <w:lvlText w:val="%1."/>
      <w:lvlJc w:val="left"/>
      <w:pPr>
        <w:ind w:left="730" w:hanging="73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13E27855"/>
    <w:multiLevelType w:val="hybridMultilevel"/>
    <w:tmpl w:val="29BA34E2"/>
    <w:lvl w:ilvl="0" w:tplc="8ABA82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14C9290A"/>
    <w:multiLevelType w:val="hybridMultilevel"/>
    <w:tmpl w:val="33D010AA"/>
    <w:lvl w:ilvl="0" w:tplc="AF86396C">
      <w:start w:val="1"/>
      <w:numFmt w:val="lowerLetter"/>
      <w:lvlText w:val="%1)"/>
      <w:lvlJc w:val="left"/>
      <w:rPr>
        <w:rFonts w:ascii="Arial" w:hAnsi="Arial" w:cs="Arial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162A1135"/>
    <w:multiLevelType w:val="hybridMultilevel"/>
    <w:tmpl w:val="5E1E241A"/>
    <w:lvl w:ilvl="0" w:tplc="CEAAD1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1664395E"/>
    <w:multiLevelType w:val="hybridMultilevel"/>
    <w:tmpl w:val="20441A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71F3CB9"/>
    <w:multiLevelType w:val="hybridMultilevel"/>
    <w:tmpl w:val="A4086B30"/>
    <w:lvl w:ilvl="0" w:tplc="9042DF74">
      <w:start w:val="2"/>
      <w:numFmt w:val="lowerLetter"/>
      <w:lvlText w:val="%1)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FF3FE4"/>
    <w:multiLevelType w:val="hybridMultilevel"/>
    <w:tmpl w:val="C38EA3D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80948E1"/>
    <w:multiLevelType w:val="hybridMultilevel"/>
    <w:tmpl w:val="A60834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9034A6C"/>
    <w:multiLevelType w:val="multilevel"/>
    <w:tmpl w:val="99F24A02"/>
    <w:styleLink w:val="WW8Num3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6" w15:restartNumberingAfterBreak="0">
    <w:nsid w:val="19993B74"/>
    <w:multiLevelType w:val="hybridMultilevel"/>
    <w:tmpl w:val="31DC32C6"/>
    <w:lvl w:ilvl="0" w:tplc="E294D4F2">
      <w:start w:val="1"/>
      <w:numFmt w:val="lowerLetter"/>
      <w:lvlText w:val="%1)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A875FCC"/>
    <w:multiLevelType w:val="hybridMultilevel"/>
    <w:tmpl w:val="CAD839D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1AAD232D"/>
    <w:multiLevelType w:val="multilevel"/>
    <w:tmpl w:val="49F842B8"/>
    <w:lvl w:ilvl="0">
      <w:start w:val="2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1AC35D68"/>
    <w:multiLevelType w:val="hybridMultilevel"/>
    <w:tmpl w:val="771039E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1B4D03C7"/>
    <w:multiLevelType w:val="multilevel"/>
    <w:tmpl w:val="3D8EE89C"/>
    <w:lvl w:ilvl="0">
      <w:start w:val="21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1C1B6477"/>
    <w:multiLevelType w:val="hybridMultilevel"/>
    <w:tmpl w:val="EDC8D982"/>
    <w:lvl w:ilvl="0" w:tplc="34E6CF3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1C755E64"/>
    <w:multiLevelType w:val="hybridMultilevel"/>
    <w:tmpl w:val="B56C5D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1C837344"/>
    <w:multiLevelType w:val="hybridMultilevel"/>
    <w:tmpl w:val="71A2C8D2"/>
    <w:lvl w:ilvl="0" w:tplc="D6726B2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463B11"/>
    <w:multiLevelType w:val="hybridMultilevel"/>
    <w:tmpl w:val="9C48FFBE"/>
    <w:lvl w:ilvl="0" w:tplc="81900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1DBB518D"/>
    <w:multiLevelType w:val="hybridMultilevel"/>
    <w:tmpl w:val="A912B8BC"/>
    <w:lvl w:ilvl="0" w:tplc="8A28C9B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F5361BE"/>
    <w:multiLevelType w:val="hybridMultilevel"/>
    <w:tmpl w:val="308CB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F955F41"/>
    <w:multiLevelType w:val="hybridMultilevel"/>
    <w:tmpl w:val="24B0F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1F61106"/>
    <w:multiLevelType w:val="multilevel"/>
    <w:tmpl w:val="AD6EF8F2"/>
    <w:lvl w:ilvl="0">
      <w:start w:val="14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22140368"/>
    <w:multiLevelType w:val="hybridMultilevel"/>
    <w:tmpl w:val="F9DAB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5418AD"/>
    <w:multiLevelType w:val="hybridMultilevel"/>
    <w:tmpl w:val="3CAE6FF2"/>
    <w:lvl w:ilvl="0" w:tplc="1D222C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2F839BA"/>
    <w:multiLevelType w:val="multilevel"/>
    <w:tmpl w:val="ACC81B90"/>
    <w:lvl w:ilvl="0">
      <w:start w:val="21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23BD3B27"/>
    <w:multiLevelType w:val="multilevel"/>
    <w:tmpl w:val="CE924C98"/>
    <w:lvl w:ilvl="0">
      <w:start w:val="7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hAnsi="Arial" w:cs="Arial" w:hint="default"/>
      </w:rPr>
    </w:lvl>
  </w:abstractNum>
  <w:abstractNum w:abstractNumId="64" w15:restartNumberingAfterBreak="0">
    <w:nsid w:val="23FF239A"/>
    <w:multiLevelType w:val="hybridMultilevel"/>
    <w:tmpl w:val="E6A4B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4811CE8"/>
    <w:multiLevelType w:val="hybridMultilevel"/>
    <w:tmpl w:val="12B62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49D56B7"/>
    <w:multiLevelType w:val="multilevel"/>
    <w:tmpl w:val="E03AD3CC"/>
    <w:lvl w:ilvl="0">
      <w:start w:val="14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25933403"/>
    <w:multiLevelType w:val="multilevel"/>
    <w:tmpl w:val="07A48644"/>
    <w:lvl w:ilvl="0">
      <w:start w:val="15"/>
      <w:numFmt w:val="decimal"/>
      <w:lvlText w:val="%1."/>
      <w:lvlJc w:val="left"/>
      <w:pPr>
        <w:ind w:left="790" w:hanging="7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0" w:hanging="7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0" w:hanging="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0" w:hanging="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5C37183"/>
    <w:multiLevelType w:val="hybridMultilevel"/>
    <w:tmpl w:val="57163BEA"/>
    <w:styleLink w:val="siwz1"/>
    <w:lvl w:ilvl="0" w:tplc="1A2C842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9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70" w15:restartNumberingAfterBreak="0">
    <w:nsid w:val="27732AAD"/>
    <w:multiLevelType w:val="multilevel"/>
    <w:tmpl w:val="BC909036"/>
    <w:lvl w:ilvl="0">
      <w:start w:val="5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2773303D"/>
    <w:multiLevelType w:val="hybridMultilevel"/>
    <w:tmpl w:val="A31E64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7E07B34"/>
    <w:multiLevelType w:val="hybridMultilevel"/>
    <w:tmpl w:val="7CECF48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281A1985"/>
    <w:multiLevelType w:val="hybridMultilevel"/>
    <w:tmpl w:val="D77C4A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87B3A90"/>
    <w:multiLevelType w:val="hybridMultilevel"/>
    <w:tmpl w:val="CCC407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1739E9"/>
    <w:multiLevelType w:val="multilevel"/>
    <w:tmpl w:val="9294D314"/>
    <w:name w:val="WW8Num12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Arial" w:hAnsi="Arial" w:cs="Arial" w:hint="default"/>
        <w:b w:val="0"/>
        <w:bCs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</w:abstractNum>
  <w:abstractNum w:abstractNumId="76" w15:restartNumberingAfterBreak="0">
    <w:nsid w:val="2CF02F68"/>
    <w:multiLevelType w:val="multilevel"/>
    <w:tmpl w:val="DEA60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7" w15:restartNumberingAfterBreak="0">
    <w:nsid w:val="2DAD73E7"/>
    <w:multiLevelType w:val="hybridMultilevel"/>
    <w:tmpl w:val="308CB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E813448"/>
    <w:multiLevelType w:val="multilevel"/>
    <w:tmpl w:val="F4AE3A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79" w15:restartNumberingAfterBreak="0">
    <w:nsid w:val="2E8D0E72"/>
    <w:multiLevelType w:val="multilevel"/>
    <w:tmpl w:val="C776AFEA"/>
    <w:lvl w:ilvl="0">
      <w:start w:val="13"/>
      <w:numFmt w:val="decimal"/>
      <w:lvlText w:val="%1."/>
      <w:lvlJc w:val="left"/>
      <w:pPr>
        <w:ind w:left="730" w:hanging="73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30" w:hanging="73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2F2602CE"/>
    <w:multiLevelType w:val="multilevel"/>
    <w:tmpl w:val="8BA85168"/>
    <w:lvl w:ilvl="0">
      <w:start w:val="13"/>
      <w:numFmt w:val="decimal"/>
      <w:lvlText w:val="%1."/>
      <w:lvlJc w:val="left"/>
      <w:pPr>
        <w:ind w:left="730" w:hanging="73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2F9E0FCE"/>
    <w:multiLevelType w:val="multilevel"/>
    <w:tmpl w:val="74F44AA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  <w:effect w:val="none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57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4"/>
        <w:szCs w:val="22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341"/>
      </w:pPr>
      <w:rPr>
        <w:rFonts w:ascii="Symbol" w:hAnsi="Symbol" w:hint="default"/>
        <w:b w:val="0"/>
        <w:i w:val="0"/>
        <w:color w:val="auto"/>
        <w:sz w:val="24"/>
      </w:rPr>
    </w:lvl>
    <w:lvl w:ilvl="4">
      <w:start w:val="1"/>
      <w:numFmt w:val="bullet"/>
      <w:lvlText w:val=""/>
      <w:lvlJc w:val="left"/>
      <w:pPr>
        <w:tabs>
          <w:tab w:val="num" w:pos="1758"/>
        </w:tabs>
        <w:ind w:left="1758" w:hanging="340"/>
      </w:pPr>
      <w:rPr>
        <w:rFonts w:ascii="Symbol" w:hAnsi="Symbol" w:hint="default"/>
        <w:color w:val="auto"/>
        <w:sz w:val="24"/>
      </w:rPr>
    </w:lvl>
    <w:lvl w:ilvl="5">
      <w:start w:val="1"/>
      <w:numFmt w:val="bullet"/>
      <w:lvlText w:val=""/>
      <w:lvlJc w:val="left"/>
      <w:pPr>
        <w:tabs>
          <w:tab w:val="num" w:pos="1758"/>
        </w:tabs>
        <w:ind w:left="2098" w:hanging="340"/>
      </w:pPr>
      <w:rPr>
        <w:rFonts w:ascii="Symbol" w:hAnsi="Symbol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2" w15:restartNumberingAfterBreak="0">
    <w:nsid w:val="308B0332"/>
    <w:multiLevelType w:val="multilevel"/>
    <w:tmpl w:val="98D49F58"/>
    <w:lvl w:ilvl="0">
      <w:start w:val="19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83" w15:restartNumberingAfterBreak="0">
    <w:nsid w:val="32B636A2"/>
    <w:multiLevelType w:val="hybridMultilevel"/>
    <w:tmpl w:val="624EE01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33377C44"/>
    <w:multiLevelType w:val="hybridMultilevel"/>
    <w:tmpl w:val="300234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35471A24"/>
    <w:multiLevelType w:val="hybridMultilevel"/>
    <w:tmpl w:val="83D403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E5409A"/>
    <w:multiLevelType w:val="hybridMultilevel"/>
    <w:tmpl w:val="D77C4A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004993"/>
    <w:multiLevelType w:val="hybridMultilevel"/>
    <w:tmpl w:val="B0B46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6214BE8"/>
    <w:multiLevelType w:val="hybridMultilevel"/>
    <w:tmpl w:val="311412F8"/>
    <w:lvl w:ilvl="0" w:tplc="67A0DB7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9" w15:restartNumberingAfterBreak="0">
    <w:nsid w:val="36E063FB"/>
    <w:multiLevelType w:val="hybridMultilevel"/>
    <w:tmpl w:val="E3969D1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378E0826"/>
    <w:multiLevelType w:val="hybridMultilevel"/>
    <w:tmpl w:val="42E6D066"/>
    <w:lvl w:ilvl="0" w:tplc="CB3A2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1" w15:restartNumberingAfterBreak="0">
    <w:nsid w:val="380F4D8E"/>
    <w:multiLevelType w:val="hybridMultilevel"/>
    <w:tmpl w:val="F8940DA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399E1F14"/>
    <w:multiLevelType w:val="hybridMultilevel"/>
    <w:tmpl w:val="D23273B4"/>
    <w:lvl w:ilvl="0" w:tplc="E2F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BE3E8A"/>
    <w:multiLevelType w:val="multilevel"/>
    <w:tmpl w:val="FCB68B28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3AC261FE"/>
    <w:multiLevelType w:val="hybridMultilevel"/>
    <w:tmpl w:val="6AC48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CC10435"/>
    <w:multiLevelType w:val="hybridMultilevel"/>
    <w:tmpl w:val="00DA0FDE"/>
    <w:lvl w:ilvl="0" w:tplc="1C9284A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6" w15:restartNumberingAfterBreak="0">
    <w:nsid w:val="3CCC2CDD"/>
    <w:multiLevelType w:val="multilevel"/>
    <w:tmpl w:val="BC78D948"/>
    <w:name w:val="WW8Num13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Arial" w:hAnsi="Arial" w:cs="Arial" w:hint="default"/>
        <w:b/>
        <w:bCs w:val="0"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</w:abstractNum>
  <w:abstractNum w:abstractNumId="97" w15:restartNumberingAfterBreak="0">
    <w:nsid w:val="3DE071D1"/>
    <w:multiLevelType w:val="hybridMultilevel"/>
    <w:tmpl w:val="BDFAB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E725B59"/>
    <w:multiLevelType w:val="multilevel"/>
    <w:tmpl w:val="67FA5400"/>
    <w:lvl w:ilvl="0">
      <w:start w:val="14"/>
      <w:numFmt w:val="decimal"/>
      <w:lvlText w:val="%1."/>
      <w:lvlJc w:val="left"/>
      <w:pPr>
        <w:ind w:left="730" w:hanging="73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9" w15:restartNumberingAfterBreak="0">
    <w:nsid w:val="3F1E1A4C"/>
    <w:multiLevelType w:val="hybridMultilevel"/>
    <w:tmpl w:val="F884679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3F927B35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09852A7"/>
    <w:multiLevelType w:val="hybridMultilevel"/>
    <w:tmpl w:val="2AD0BB62"/>
    <w:lvl w:ilvl="0" w:tplc="2B1E979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1E3558E"/>
    <w:multiLevelType w:val="hybridMultilevel"/>
    <w:tmpl w:val="E74047B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434C75CC"/>
    <w:multiLevelType w:val="multilevel"/>
    <w:tmpl w:val="BDD0502E"/>
    <w:lvl w:ilvl="0">
      <w:start w:val="13"/>
      <w:numFmt w:val="decimal"/>
      <w:lvlText w:val="%1."/>
      <w:lvlJc w:val="left"/>
      <w:pPr>
        <w:ind w:left="730" w:hanging="7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43B1316D"/>
    <w:multiLevelType w:val="multilevel"/>
    <w:tmpl w:val="C1F67D9C"/>
    <w:lvl w:ilvl="0">
      <w:start w:val="2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5" w15:restartNumberingAfterBreak="0">
    <w:nsid w:val="472B6D9A"/>
    <w:multiLevelType w:val="hybridMultilevel"/>
    <w:tmpl w:val="B1D23C92"/>
    <w:lvl w:ilvl="0" w:tplc="CEAAD1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6" w15:restartNumberingAfterBreak="0">
    <w:nsid w:val="4741556F"/>
    <w:multiLevelType w:val="hybridMultilevel"/>
    <w:tmpl w:val="8864F11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7" w15:restartNumberingAfterBreak="0">
    <w:nsid w:val="47F71AFB"/>
    <w:multiLevelType w:val="hybridMultilevel"/>
    <w:tmpl w:val="05529F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9AB71FC"/>
    <w:multiLevelType w:val="hybridMultilevel"/>
    <w:tmpl w:val="43928D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A4A44F4"/>
    <w:multiLevelType w:val="hybridMultilevel"/>
    <w:tmpl w:val="20441A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ABA0A8A"/>
    <w:multiLevelType w:val="hybridMultilevel"/>
    <w:tmpl w:val="E3061F0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1" w15:restartNumberingAfterBreak="0">
    <w:nsid w:val="4B302889"/>
    <w:multiLevelType w:val="multilevel"/>
    <w:tmpl w:val="47CE00FE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Arial" w:hAnsi="Arial" w:cs="Arial" w:hint="default"/>
        <w:b/>
        <w:bCs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2" w15:restartNumberingAfterBreak="0">
    <w:nsid w:val="4C8D0C51"/>
    <w:multiLevelType w:val="hybridMultilevel"/>
    <w:tmpl w:val="561E57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3" w15:restartNumberingAfterBreak="0">
    <w:nsid w:val="4CDC67C8"/>
    <w:multiLevelType w:val="hybridMultilevel"/>
    <w:tmpl w:val="83A608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DF61EF2"/>
    <w:multiLevelType w:val="multilevel"/>
    <w:tmpl w:val="D75EB586"/>
    <w:lvl w:ilvl="0">
      <w:start w:val="9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 w15:restartNumberingAfterBreak="0">
    <w:nsid w:val="4FC57F57"/>
    <w:multiLevelType w:val="hybridMultilevel"/>
    <w:tmpl w:val="56A0B184"/>
    <w:lvl w:ilvl="0" w:tplc="16F62F2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505107C3"/>
    <w:multiLevelType w:val="hybridMultilevel"/>
    <w:tmpl w:val="A912B8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1057FE4"/>
    <w:multiLevelType w:val="hybridMultilevel"/>
    <w:tmpl w:val="0AA23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1322A96"/>
    <w:multiLevelType w:val="multilevel"/>
    <w:tmpl w:val="D9DEAFBC"/>
    <w:lvl w:ilvl="0">
      <w:start w:val="14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 w15:restartNumberingAfterBreak="0">
    <w:nsid w:val="5195130F"/>
    <w:multiLevelType w:val="hybridMultilevel"/>
    <w:tmpl w:val="F83E2914"/>
    <w:lvl w:ilvl="0" w:tplc="419C4C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51A457B5"/>
    <w:multiLevelType w:val="hybridMultilevel"/>
    <w:tmpl w:val="A12EF4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2781D22"/>
    <w:multiLevelType w:val="multilevel"/>
    <w:tmpl w:val="B1E8C72C"/>
    <w:lvl w:ilvl="0">
      <w:start w:val="13"/>
      <w:numFmt w:val="decimal"/>
      <w:lvlText w:val="%1."/>
      <w:lvlJc w:val="left"/>
      <w:pPr>
        <w:ind w:left="790" w:hanging="7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0" w:hanging="79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90" w:hanging="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0" w:hanging="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 w15:restartNumberingAfterBreak="0">
    <w:nsid w:val="530C44F1"/>
    <w:multiLevelType w:val="multilevel"/>
    <w:tmpl w:val="49F842B8"/>
    <w:lvl w:ilvl="0">
      <w:start w:val="2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35D5E70"/>
    <w:multiLevelType w:val="hybridMultilevel"/>
    <w:tmpl w:val="941A1D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4" w15:restartNumberingAfterBreak="0">
    <w:nsid w:val="547A1599"/>
    <w:multiLevelType w:val="multilevel"/>
    <w:tmpl w:val="81365CA2"/>
    <w:lvl w:ilvl="0">
      <w:start w:val="14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5BC49B4"/>
    <w:multiLevelType w:val="multilevel"/>
    <w:tmpl w:val="94B44AD0"/>
    <w:lvl w:ilvl="0">
      <w:start w:val="12"/>
      <w:numFmt w:val="decimal"/>
      <w:lvlText w:val="%1."/>
      <w:lvlJc w:val="left"/>
      <w:pPr>
        <w:ind w:left="730" w:hanging="73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5C95122"/>
    <w:multiLevelType w:val="hybridMultilevel"/>
    <w:tmpl w:val="2B1E7DFC"/>
    <w:lvl w:ilvl="0" w:tplc="9CFC0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6F06BDE"/>
    <w:multiLevelType w:val="multilevel"/>
    <w:tmpl w:val="081EE238"/>
    <w:lvl w:ilvl="0">
      <w:start w:val="12"/>
      <w:numFmt w:val="decimal"/>
      <w:lvlText w:val="%1."/>
      <w:lvlJc w:val="left"/>
      <w:pPr>
        <w:ind w:left="730" w:hanging="7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50" w:hanging="7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0" w:hanging="7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90" w:hanging="7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8" w15:restartNumberingAfterBreak="0">
    <w:nsid w:val="5838127A"/>
    <w:multiLevelType w:val="multilevel"/>
    <w:tmpl w:val="E63AF450"/>
    <w:name w:val="WW8Num532"/>
    <w:lvl w:ilvl="0">
      <w:start w:val="10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9" w15:restartNumberingAfterBreak="0">
    <w:nsid w:val="58C07951"/>
    <w:multiLevelType w:val="multilevel"/>
    <w:tmpl w:val="DDEE7FF8"/>
    <w:lvl w:ilvl="0">
      <w:start w:val="14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5A0A7648"/>
    <w:multiLevelType w:val="hybridMultilevel"/>
    <w:tmpl w:val="8418EFAA"/>
    <w:lvl w:ilvl="0" w:tplc="0E148F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AE84644"/>
    <w:multiLevelType w:val="hybridMultilevel"/>
    <w:tmpl w:val="D018D71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2" w15:restartNumberingAfterBreak="0">
    <w:nsid w:val="5C492D7C"/>
    <w:multiLevelType w:val="multilevel"/>
    <w:tmpl w:val="9020C46A"/>
    <w:lvl w:ilvl="0">
      <w:start w:val="14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 w15:restartNumberingAfterBreak="0">
    <w:nsid w:val="5C602683"/>
    <w:multiLevelType w:val="hybridMultilevel"/>
    <w:tmpl w:val="3C282AE6"/>
    <w:lvl w:ilvl="0" w:tplc="34E6C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4" w15:restartNumberingAfterBreak="0">
    <w:nsid w:val="5D33444C"/>
    <w:multiLevelType w:val="hybridMultilevel"/>
    <w:tmpl w:val="215C20AE"/>
    <w:lvl w:ilvl="0" w:tplc="41E2DAF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5" w15:restartNumberingAfterBreak="0">
    <w:nsid w:val="5E441A1E"/>
    <w:multiLevelType w:val="hybridMultilevel"/>
    <w:tmpl w:val="1ACC87B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F1F66FA"/>
    <w:multiLevelType w:val="hybridMultilevel"/>
    <w:tmpl w:val="AE428C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7" w15:restartNumberingAfterBreak="0">
    <w:nsid w:val="5F5B0375"/>
    <w:multiLevelType w:val="hybridMultilevel"/>
    <w:tmpl w:val="D77C4A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0D51E28"/>
    <w:multiLevelType w:val="hybridMultilevel"/>
    <w:tmpl w:val="4F8ADF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12C1565"/>
    <w:multiLevelType w:val="multilevel"/>
    <w:tmpl w:val="F0A6CFEC"/>
    <w:lvl w:ilvl="0">
      <w:start w:val="13"/>
      <w:numFmt w:val="decimal"/>
      <w:lvlText w:val="%1."/>
      <w:lvlJc w:val="left"/>
      <w:pPr>
        <w:ind w:left="790" w:hanging="7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0" w:hanging="79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90" w:hanging="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0" w:hanging="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0" w15:restartNumberingAfterBreak="0">
    <w:nsid w:val="61D621B7"/>
    <w:multiLevelType w:val="hybridMultilevel"/>
    <w:tmpl w:val="420E8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1DA2A94"/>
    <w:multiLevelType w:val="multilevel"/>
    <w:tmpl w:val="31F627B8"/>
    <w:lvl w:ilvl="0">
      <w:start w:val="13"/>
      <w:numFmt w:val="decimal"/>
      <w:lvlText w:val="%1."/>
      <w:lvlJc w:val="left"/>
      <w:pPr>
        <w:ind w:left="790" w:hanging="7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0" w:hanging="79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90" w:hanging="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0" w:hanging="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2" w15:restartNumberingAfterBreak="0">
    <w:nsid w:val="61F700DD"/>
    <w:multiLevelType w:val="hybridMultilevel"/>
    <w:tmpl w:val="B5425454"/>
    <w:lvl w:ilvl="0" w:tplc="E5E2BAF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3" w15:restartNumberingAfterBreak="0">
    <w:nsid w:val="62C022FF"/>
    <w:multiLevelType w:val="multilevel"/>
    <w:tmpl w:val="ACE0BEF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0"/>
      </w:rPr>
    </w:lvl>
  </w:abstractNum>
  <w:abstractNum w:abstractNumId="144" w15:restartNumberingAfterBreak="0">
    <w:nsid w:val="639F0FD4"/>
    <w:multiLevelType w:val="hybridMultilevel"/>
    <w:tmpl w:val="CAD839D8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5" w15:restartNumberingAfterBreak="0">
    <w:nsid w:val="63E17645"/>
    <w:multiLevelType w:val="hybridMultilevel"/>
    <w:tmpl w:val="197644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6" w15:restartNumberingAfterBreak="0">
    <w:nsid w:val="649C7007"/>
    <w:multiLevelType w:val="hybridMultilevel"/>
    <w:tmpl w:val="302C5C1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49D2534"/>
    <w:multiLevelType w:val="multilevel"/>
    <w:tmpl w:val="944CA5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18.%2.%3."/>
      <w:lvlJc w:val="left"/>
      <w:pPr>
        <w:tabs>
          <w:tab w:val="num" w:pos="720"/>
        </w:tabs>
        <w:ind w:left="709" w:hanging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8" w15:restartNumberingAfterBreak="0">
    <w:nsid w:val="65A779E2"/>
    <w:multiLevelType w:val="hybridMultilevel"/>
    <w:tmpl w:val="41AE3CD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9" w15:restartNumberingAfterBreak="0">
    <w:nsid w:val="66A16EBF"/>
    <w:multiLevelType w:val="hybridMultilevel"/>
    <w:tmpl w:val="E496CB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0" w15:restartNumberingAfterBreak="0">
    <w:nsid w:val="68D7457A"/>
    <w:multiLevelType w:val="multilevel"/>
    <w:tmpl w:val="3376AEFE"/>
    <w:lvl w:ilvl="0">
      <w:start w:val="13"/>
      <w:numFmt w:val="decimal"/>
      <w:lvlText w:val="%1."/>
      <w:lvlJc w:val="left"/>
      <w:pPr>
        <w:ind w:left="790" w:hanging="7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0" w:hanging="79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90" w:hanging="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0" w:hanging="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1" w15:restartNumberingAfterBreak="0">
    <w:nsid w:val="69A22BEC"/>
    <w:multiLevelType w:val="hybridMultilevel"/>
    <w:tmpl w:val="673CD7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A614D46"/>
    <w:multiLevelType w:val="multilevel"/>
    <w:tmpl w:val="90E2C0C8"/>
    <w:lvl w:ilvl="0">
      <w:start w:val="21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6B211F54"/>
    <w:multiLevelType w:val="hybridMultilevel"/>
    <w:tmpl w:val="EA240B0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4" w15:restartNumberingAfterBreak="0">
    <w:nsid w:val="6CD574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5" w15:restartNumberingAfterBreak="0">
    <w:nsid w:val="6D983C36"/>
    <w:multiLevelType w:val="hybridMultilevel"/>
    <w:tmpl w:val="AC4A1D5A"/>
    <w:lvl w:ilvl="0" w:tplc="9DB48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6E620464"/>
    <w:multiLevelType w:val="multilevel"/>
    <w:tmpl w:val="759C663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418" w:hanging="284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7" w15:restartNumberingAfterBreak="0">
    <w:nsid w:val="707519C8"/>
    <w:multiLevelType w:val="hybridMultilevel"/>
    <w:tmpl w:val="D77C4A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16C00A4"/>
    <w:multiLevelType w:val="hybridMultilevel"/>
    <w:tmpl w:val="4D7A9722"/>
    <w:lvl w:ilvl="0" w:tplc="60B0BAB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9" w15:restartNumberingAfterBreak="0">
    <w:nsid w:val="71DA1175"/>
    <w:multiLevelType w:val="multilevel"/>
    <w:tmpl w:val="D3480014"/>
    <w:lvl w:ilvl="0">
      <w:start w:val="14"/>
      <w:numFmt w:val="decimal"/>
      <w:lvlText w:val="%1."/>
      <w:lvlJc w:val="left"/>
      <w:pPr>
        <w:ind w:left="730" w:hanging="73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0" w15:restartNumberingAfterBreak="0">
    <w:nsid w:val="71F22C01"/>
    <w:multiLevelType w:val="hybridMultilevel"/>
    <w:tmpl w:val="C38EA3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23C3C6A"/>
    <w:multiLevelType w:val="hybridMultilevel"/>
    <w:tmpl w:val="71A2C8D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29107EA"/>
    <w:multiLevelType w:val="hybridMultilevel"/>
    <w:tmpl w:val="9D24EA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3" w15:restartNumberingAfterBreak="0">
    <w:nsid w:val="753C4AD3"/>
    <w:multiLevelType w:val="hybridMultilevel"/>
    <w:tmpl w:val="52389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7AA03C5"/>
    <w:multiLevelType w:val="multilevel"/>
    <w:tmpl w:val="AE7415E0"/>
    <w:lvl w:ilvl="0">
      <w:start w:val="13"/>
      <w:numFmt w:val="decimal"/>
      <w:lvlText w:val="%1."/>
      <w:lvlJc w:val="left"/>
      <w:pPr>
        <w:ind w:left="730" w:hanging="73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5" w15:restartNumberingAfterBreak="0">
    <w:nsid w:val="787154C3"/>
    <w:multiLevelType w:val="hybridMultilevel"/>
    <w:tmpl w:val="4E765B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9EC1300"/>
    <w:multiLevelType w:val="hybridMultilevel"/>
    <w:tmpl w:val="1AB27E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B80341E"/>
    <w:multiLevelType w:val="hybridMultilevel"/>
    <w:tmpl w:val="D77C4A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B8D152E"/>
    <w:multiLevelType w:val="multilevel"/>
    <w:tmpl w:val="6CF43540"/>
    <w:lvl w:ilvl="0">
      <w:start w:val="12"/>
      <w:numFmt w:val="decimal"/>
      <w:lvlText w:val="%1."/>
      <w:lvlJc w:val="left"/>
      <w:pPr>
        <w:ind w:left="730" w:hanging="73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9" w15:restartNumberingAfterBreak="0">
    <w:nsid w:val="7D336D0F"/>
    <w:multiLevelType w:val="hybridMultilevel"/>
    <w:tmpl w:val="340876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EE62192"/>
    <w:multiLevelType w:val="hybridMultilevel"/>
    <w:tmpl w:val="3E9C7530"/>
    <w:lvl w:ilvl="0" w:tplc="B3880648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1" w15:restartNumberingAfterBreak="0">
    <w:nsid w:val="7EF95E4A"/>
    <w:multiLevelType w:val="hybridMultilevel"/>
    <w:tmpl w:val="D77C4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638926">
    <w:abstractNumId w:val="0"/>
  </w:num>
  <w:num w:numId="2" w16cid:durableId="1170372584">
    <w:abstractNumId w:val="1"/>
  </w:num>
  <w:num w:numId="3" w16cid:durableId="1559785038">
    <w:abstractNumId w:val="2"/>
  </w:num>
  <w:num w:numId="4" w16cid:durableId="1970471545">
    <w:abstractNumId w:val="13"/>
  </w:num>
  <w:num w:numId="5" w16cid:durableId="494998372">
    <w:abstractNumId w:val="19"/>
  </w:num>
  <w:num w:numId="6" w16cid:durableId="447621674">
    <w:abstractNumId w:val="48"/>
  </w:num>
  <w:num w:numId="7" w16cid:durableId="1130712608">
    <w:abstractNumId w:val="143"/>
  </w:num>
  <w:num w:numId="8" w16cid:durableId="1728796078">
    <w:abstractNumId w:val="52"/>
  </w:num>
  <w:num w:numId="9" w16cid:durableId="1201673882">
    <w:abstractNumId w:val="110"/>
  </w:num>
  <w:num w:numId="10" w16cid:durableId="1014041305">
    <w:abstractNumId w:val="36"/>
  </w:num>
  <w:num w:numId="11" w16cid:durableId="1767651416">
    <w:abstractNumId w:val="20"/>
  </w:num>
  <w:num w:numId="12" w16cid:durableId="1051080481">
    <w:abstractNumId w:val="45"/>
  </w:num>
  <w:num w:numId="13" w16cid:durableId="845093569">
    <w:abstractNumId w:val="68"/>
  </w:num>
  <w:num w:numId="14" w16cid:durableId="202715766">
    <w:abstractNumId w:val="111"/>
  </w:num>
  <w:num w:numId="15" w16cid:durableId="448931787">
    <w:abstractNumId w:val="61"/>
  </w:num>
  <w:num w:numId="16" w16cid:durableId="1346712431">
    <w:abstractNumId w:val="114"/>
  </w:num>
  <w:num w:numId="17" w16cid:durableId="1648783093">
    <w:abstractNumId w:val="166"/>
  </w:num>
  <w:num w:numId="18" w16cid:durableId="186795269">
    <w:abstractNumId w:val="57"/>
  </w:num>
  <w:num w:numId="19" w16cid:durableId="536548635">
    <w:abstractNumId w:val="151"/>
  </w:num>
  <w:num w:numId="20" w16cid:durableId="1894348999">
    <w:abstractNumId w:val="146"/>
  </w:num>
  <w:num w:numId="21" w16cid:durableId="723522779">
    <w:abstractNumId w:val="101"/>
  </w:num>
  <w:num w:numId="22" w16cid:durableId="1203832343">
    <w:abstractNumId w:val="77"/>
  </w:num>
  <w:num w:numId="23" w16cid:durableId="1240825707">
    <w:abstractNumId w:val="154"/>
  </w:num>
  <w:num w:numId="24" w16cid:durableId="22606612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23126431">
    <w:abstractNumId w:val="56"/>
  </w:num>
  <w:num w:numId="26" w16cid:durableId="750322277">
    <w:abstractNumId w:val="116"/>
  </w:num>
  <w:num w:numId="27" w16cid:durableId="448664823">
    <w:abstractNumId w:val="35"/>
  </w:num>
  <w:num w:numId="28" w16cid:durableId="249776052">
    <w:abstractNumId w:val="81"/>
  </w:num>
  <w:num w:numId="29" w16cid:durableId="149715259">
    <w:abstractNumId w:val="87"/>
  </w:num>
  <w:num w:numId="30" w16cid:durableId="501702438">
    <w:abstractNumId w:val="47"/>
  </w:num>
  <w:num w:numId="31" w16cid:durableId="131558872">
    <w:abstractNumId w:val="144"/>
  </w:num>
  <w:num w:numId="32" w16cid:durableId="997424244">
    <w:abstractNumId w:val="142"/>
  </w:num>
  <w:num w:numId="33" w16cid:durableId="830751339">
    <w:abstractNumId w:val="58"/>
  </w:num>
  <w:num w:numId="34" w16cid:durableId="1119955939">
    <w:abstractNumId w:val="27"/>
  </w:num>
  <w:num w:numId="35" w16cid:durableId="1310014255">
    <w:abstractNumId w:val="41"/>
  </w:num>
  <w:num w:numId="36" w16cid:durableId="839735738">
    <w:abstractNumId w:val="156"/>
  </w:num>
  <w:num w:numId="37" w16cid:durableId="1795833313">
    <w:abstractNumId w:val="109"/>
  </w:num>
  <w:num w:numId="38" w16cid:durableId="674918014">
    <w:abstractNumId w:val="134"/>
  </w:num>
  <w:num w:numId="39" w16cid:durableId="746608321">
    <w:abstractNumId w:val="117"/>
  </w:num>
  <w:num w:numId="40" w16cid:durableId="1976522393">
    <w:abstractNumId w:val="64"/>
  </w:num>
  <w:num w:numId="41" w16cid:durableId="2000961679">
    <w:abstractNumId w:val="94"/>
  </w:num>
  <w:num w:numId="42" w16cid:durableId="1784879039">
    <w:abstractNumId w:val="135"/>
  </w:num>
  <w:num w:numId="43" w16cid:durableId="924847937">
    <w:abstractNumId w:val="69"/>
  </w:num>
  <w:num w:numId="44" w16cid:durableId="1480883603">
    <w:abstractNumId w:val="108"/>
  </w:num>
  <w:num w:numId="45" w16cid:durableId="1125584066">
    <w:abstractNumId w:val="170"/>
  </w:num>
  <w:num w:numId="46" w16cid:durableId="608004954">
    <w:abstractNumId w:val="160"/>
  </w:num>
  <w:num w:numId="47" w16cid:durableId="839466185">
    <w:abstractNumId w:val="71"/>
  </w:num>
  <w:num w:numId="48" w16cid:durableId="881088930">
    <w:abstractNumId w:val="85"/>
  </w:num>
  <w:num w:numId="49" w16cid:durableId="1767506588">
    <w:abstractNumId w:val="126"/>
  </w:num>
  <w:num w:numId="50" w16cid:durableId="1297174388">
    <w:abstractNumId w:val="95"/>
  </w:num>
  <w:num w:numId="51" w16cid:durableId="1225138219">
    <w:abstractNumId w:val="113"/>
  </w:num>
  <w:num w:numId="52" w16cid:durableId="1260212150">
    <w:abstractNumId w:val="107"/>
  </w:num>
  <w:num w:numId="53" w16cid:durableId="898828396">
    <w:abstractNumId w:val="74"/>
  </w:num>
  <w:num w:numId="54" w16cid:durableId="996571589">
    <w:abstractNumId w:val="22"/>
  </w:num>
  <w:num w:numId="55" w16cid:durableId="1570068664">
    <w:abstractNumId w:val="44"/>
  </w:num>
  <w:num w:numId="56" w16cid:durableId="1689481696">
    <w:abstractNumId w:val="169"/>
  </w:num>
  <w:num w:numId="57" w16cid:durableId="1951010050">
    <w:abstractNumId w:val="92"/>
  </w:num>
  <w:num w:numId="58" w16cid:durableId="863052532">
    <w:abstractNumId w:val="119"/>
  </w:num>
  <w:num w:numId="59" w16cid:durableId="741637386">
    <w:abstractNumId w:val="138"/>
  </w:num>
  <w:num w:numId="60" w16cid:durableId="1063022757">
    <w:abstractNumId w:val="163"/>
  </w:num>
  <w:num w:numId="61" w16cid:durableId="875502916">
    <w:abstractNumId w:val="70"/>
  </w:num>
  <w:num w:numId="62" w16cid:durableId="1825898960">
    <w:abstractNumId w:val="43"/>
  </w:num>
  <w:num w:numId="63" w16cid:durableId="1145127464">
    <w:abstractNumId w:val="83"/>
  </w:num>
  <w:num w:numId="64" w16cid:durableId="675612723">
    <w:abstractNumId w:val="165"/>
  </w:num>
  <w:num w:numId="65" w16cid:durableId="813957852">
    <w:abstractNumId w:val="60"/>
  </w:num>
  <w:num w:numId="66" w16cid:durableId="1457062973">
    <w:abstractNumId w:val="76"/>
  </w:num>
  <w:num w:numId="67" w16cid:durableId="985352373">
    <w:abstractNumId w:val="147"/>
  </w:num>
  <w:num w:numId="68" w16cid:durableId="214515672">
    <w:abstractNumId w:val="54"/>
  </w:num>
  <w:num w:numId="69" w16cid:durableId="184557054">
    <w:abstractNumId w:val="161"/>
  </w:num>
  <w:num w:numId="70" w16cid:durableId="1082021422">
    <w:abstractNumId w:val="130"/>
  </w:num>
  <w:num w:numId="71" w16cid:durableId="1838416992">
    <w:abstractNumId w:val="97"/>
  </w:num>
  <w:num w:numId="72" w16cid:durableId="2007434987">
    <w:abstractNumId w:val="171"/>
  </w:num>
  <w:num w:numId="73" w16cid:durableId="589512878">
    <w:abstractNumId w:val="23"/>
  </w:num>
  <w:num w:numId="74" w16cid:durableId="47843827">
    <w:abstractNumId w:val="167"/>
  </w:num>
  <w:num w:numId="75" w16cid:durableId="1378895587">
    <w:abstractNumId w:val="26"/>
  </w:num>
  <w:num w:numId="76" w16cid:durableId="1077896306">
    <w:abstractNumId w:val="137"/>
  </w:num>
  <w:num w:numId="77" w16cid:durableId="643781455">
    <w:abstractNumId w:val="140"/>
  </w:num>
  <w:num w:numId="78" w16cid:durableId="1406419821">
    <w:abstractNumId w:val="84"/>
  </w:num>
  <w:num w:numId="79" w16cid:durableId="2050839707">
    <w:abstractNumId w:val="86"/>
  </w:num>
  <w:num w:numId="80" w16cid:durableId="214245675">
    <w:abstractNumId w:val="73"/>
  </w:num>
  <w:num w:numId="81" w16cid:durableId="737560972">
    <w:abstractNumId w:val="157"/>
  </w:num>
  <w:num w:numId="82" w16cid:durableId="1140420671">
    <w:abstractNumId w:val="112"/>
  </w:num>
  <w:num w:numId="83" w16cid:durableId="1740663788">
    <w:abstractNumId w:val="49"/>
  </w:num>
  <w:num w:numId="84" w16cid:durableId="229122279">
    <w:abstractNumId w:val="136"/>
  </w:num>
  <w:num w:numId="85" w16cid:durableId="56517854">
    <w:abstractNumId w:val="53"/>
  </w:num>
  <w:num w:numId="86" w16cid:durableId="1507556785">
    <w:abstractNumId w:val="123"/>
  </w:num>
  <w:num w:numId="87" w16cid:durableId="1307785550">
    <w:abstractNumId w:val="149"/>
  </w:num>
  <w:num w:numId="88" w16cid:durableId="480191740">
    <w:abstractNumId w:val="106"/>
  </w:num>
  <w:num w:numId="89" w16cid:durableId="602763045">
    <w:abstractNumId w:val="148"/>
  </w:num>
  <w:num w:numId="90" w16cid:durableId="530727367">
    <w:abstractNumId w:val="32"/>
  </w:num>
  <w:num w:numId="91" w16cid:durableId="701901385">
    <w:abstractNumId w:val="72"/>
  </w:num>
  <w:num w:numId="92" w16cid:durableId="2048945442">
    <w:abstractNumId w:val="91"/>
  </w:num>
  <w:num w:numId="93" w16cid:durableId="1877155248">
    <w:abstractNumId w:val="131"/>
  </w:num>
  <w:num w:numId="94" w16cid:durableId="536242097">
    <w:abstractNumId w:val="21"/>
  </w:num>
  <w:num w:numId="95" w16cid:durableId="1345278742">
    <w:abstractNumId w:val="25"/>
  </w:num>
  <w:num w:numId="96" w16cid:durableId="976446381">
    <w:abstractNumId w:val="115"/>
  </w:num>
  <w:num w:numId="97" w16cid:durableId="1041713027">
    <w:abstractNumId w:val="51"/>
  </w:num>
  <w:num w:numId="98" w16cid:durableId="831138644">
    <w:abstractNumId w:val="34"/>
  </w:num>
  <w:num w:numId="99" w16cid:durableId="1760755782">
    <w:abstractNumId w:val="55"/>
  </w:num>
  <w:num w:numId="100" w16cid:durableId="673265088">
    <w:abstractNumId w:val="133"/>
  </w:num>
  <w:num w:numId="101" w16cid:durableId="1406146109">
    <w:abstractNumId w:val="155"/>
  </w:num>
  <w:num w:numId="102" w16cid:durableId="1745758850">
    <w:abstractNumId w:val="90"/>
  </w:num>
  <w:num w:numId="103" w16cid:durableId="2002197275">
    <w:abstractNumId w:val="88"/>
  </w:num>
  <w:num w:numId="104" w16cid:durableId="198864513">
    <w:abstractNumId w:val="100"/>
  </w:num>
  <w:num w:numId="105" w16cid:durableId="143469720">
    <w:abstractNumId w:val="99"/>
  </w:num>
  <w:num w:numId="106" w16cid:durableId="134488294">
    <w:abstractNumId w:val="162"/>
  </w:num>
  <w:num w:numId="107" w16cid:durableId="1542789858">
    <w:abstractNumId w:val="33"/>
  </w:num>
  <w:num w:numId="108" w16cid:durableId="132648493">
    <w:abstractNumId w:val="42"/>
  </w:num>
  <w:num w:numId="109" w16cid:durableId="251548391">
    <w:abstractNumId w:val="46"/>
  </w:num>
  <w:num w:numId="110" w16cid:durableId="1077434237">
    <w:abstractNumId w:val="24"/>
  </w:num>
  <w:num w:numId="111" w16cid:durableId="590895682">
    <w:abstractNumId w:val="159"/>
  </w:num>
  <w:num w:numId="112" w16cid:durableId="1720857582">
    <w:abstractNumId w:val="82"/>
  </w:num>
  <w:num w:numId="113" w16cid:durableId="29183454">
    <w:abstractNumId w:val="79"/>
  </w:num>
  <w:num w:numId="114" w16cid:durableId="1928034556">
    <w:abstractNumId w:val="67"/>
  </w:num>
  <w:num w:numId="115" w16cid:durableId="789714175">
    <w:abstractNumId w:val="145"/>
  </w:num>
  <w:num w:numId="116" w16cid:durableId="712004804">
    <w:abstractNumId w:val="153"/>
  </w:num>
  <w:num w:numId="117" w16cid:durableId="701052896">
    <w:abstractNumId w:val="38"/>
  </w:num>
  <w:num w:numId="118" w16cid:durableId="1227762697">
    <w:abstractNumId w:val="127"/>
  </w:num>
  <w:num w:numId="119" w16cid:durableId="474025334">
    <w:abstractNumId w:val="164"/>
  </w:num>
  <w:num w:numId="120" w16cid:durableId="256641338">
    <w:abstractNumId w:val="104"/>
  </w:num>
  <w:num w:numId="121" w16cid:durableId="929703675">
    <w:abstractNumId w:val="62"/>
  </w:num>
  <w:num w:numId="122" w16cid:durableId="405230740">
    <w:abstractNumId w:val="30"/>
  </w:num>
  <w:num w:numId="123" w16cid:durableId="2084447978">
    <w:abstractNumId w:val="50"/>
  </w:num>
  <w:num w:numId="124" w16cid:durableId="723329911">
    <w:abstractNumId w:val="152"/>
  </w:num>
  <w:num w:numId="125" w16cid:durableId="1176574631">
    <w:abstractNumId w:val="102"/>
  </w:num>
  <w:num w:numId="126" w16cid:durableId="816997861">
    <w:abstractNumId w:val="124"/>
  </w:num>
  <w:num w:numId="127" w16cid:durableId="1521432278">
    <w:abstractNumId w:val="39"/>
  </w:num>
  <w:num w:numId="128" w16cid:durableId="1585187471">
    <w:abstractNumId w:val="63"/>
  </w:num>
  <w:num w:numId="129" w16cid:durableId="1049693006">
    <w:abstractNumId w:val="78"/>
  </w:num>
  <w:num w:numId="130" w16cid:durableId="1705980218">
    <w:abstractNumId w:val="125"/>
  </w:num>
  <w:num w:numId="131" w16cid:durableId="997996375">
    <w:abstractNumId w:val="118"/>
  </w:num>
  <w:num w:numId="132" w16cid:durableId="1297757045">
    <w:abstractNumId w:val="29"/>
  </w:num>
  <w:num w:numId="133" w16cid:durableId="1587769210">
    <w:abstractNumId w:val="158"/>
  </w:num>
  <w:num w:numId="134" w16cid:durableId="2027631570">
    <w:abstractNumId w:val="105"/>
  </w:num>
  <w:num w:numId="135" w16cid:durableId="795030879">
    <w:abstractNumId w:val="65"/>
  </w:num>
  <w:num w:numId="136" w16cid:durableId="1203321030">
    <w:abstractNumId w:val="28"/>
  </w:num>
  <w:num w:numId="137" w16cid:durableId="1017464192">
    <w:abstractNumId w:val="120"/>
  </w:num>
  <w:num w:numId="138" w16cid:durableId="2009407372">
    <w:abstractNumId w:val="40"/>
  </w:num>
  <w:num w:numId="139" w16cid:durableId="2046131809">
    <w:abstractNumId w:val="31"/>
  </w:num>
  <w:num w:numId="140" w16cid:durableId="731924582">
    <w:abstractNumId w:val="168"/>
  </w:num>
  <w:num w:numId="141" w16cid:durableId="657223178">
    <w:abstractNumId w:val="37"/>
  </w:num>
  <w:num w:numId="142" w16cid:durableId="1307122112">
    <w:abstractNumId w:val="66"/>
  </w:num>
  <w:num w:numId="143" w16cid:durableId="485319297">
    <w:abstractNumId w:val="132"/>
  </w:num>
  <w:num w:numId="144" w16cid:durableId="1207523048">
    <w:abstractNumId w:val="98"/>
  </w:num>
  <w:num w:numId="145" w16cid:durableId="1549142984">
    <w:abstractNumId w:val="141"/>
  </w:num>
  <w:num w:numId="146" w16cid:durableId="733892848">
    <w:abstractNumId w:val="121"/>
  </w:num>
  <w:num w:numId="147" w16cid:durableId="1372536000">
    <w:abstractNumId w:val="139"/>
  </w:num>
  <w:num w:numId="148" w16cid:durableId="1349982570">
    <w:abstractNumId w:val="150"/>
  </w:num>
  <w:num w:numId="149" w16cid:durableId="645864898">
    <w:abstractNumId w:val="80"/>
  </w:num>
  <w:num w:numId="150" w16cid:durableId="1077285413">
    <w:abstractNumId w:val="122"/>
  </w:num>
  <w:num w:numId="151" w16cid:durableId="1025445552">
    <w:abstractNumId w:val="103"/>
  </w:num>
  <w:num w:numId="152" w16cid:durableId="551111780">
    <w:abstractNumId w:val="89"/>
  </w:num>
  <w:num w:numId="153" w16cid:durableId="1430927201">
    <w:abstractNumId w:val="93"/>
  </w:num>
  <w:num w:numId="154" w16cid:durableId="996496762">
    <w:abstractNumId w:val="59"/>
  </w:num>
  <w:num w:numId="155" w16cid:durableId="1867056394">
    <w:abstractNumId w:val="1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455"/>
    <w:rsid w:val="000004A2"/>
    <w:rsid w:val="00000DDD"/>
    <w:rsid w:val="000026D0"/>
    <w:rsid w:val="00003FA5"/>
    <w:rsid w:val="000056A5"/>
    <w:rsid w:val="00005A56"/>
    <w:rsid w:val="00005AF8"/>
    <w:rsid w:val="00010058"/>
    <w:rsid w:val="0001119A"/>
    <w:rsid w:val="00011E63"/>
    <w:rsid w:val="000121CA"/>
    <w:rsid w:val="000126CA"/>
    <w:rsid w:val="00012764"/>
    <w:rsid w:val="00013702"/>
    <w:rsid w:val="00014E4D"/>
    <w:rsid w:val="000152E3"/>
    <w:rsid w:val="00015FA9"/>
    <w:rsid w:val="000160FA"/>
    <w:rsid w:val="00020124"/>
    <w:rsid w:val="000206A9"/>
    <w:rsid w:val="00020776"/>
    <w:rsid w:val="00020A50"/>
    <w:rsid w:val="000223DA"/>
    <w:rsid w:val="0002272F"/>
    <w:rsid w:val="0002408B"/>
    <w:rsid w:val="000246F0"/>
    <w:rsid w:val="00024CEE"/>
    <w:rsid w:val="00027396"/>
    <w:rsid w:val="000275DF"/>
    <w:rsid w:val="000278AD"/>
    <w:rsid w:val="000307A5"/>
    <w:rsid w:val="00031A2F"/>
    <w:rsid w:val="00035221"/>
    <w:rsid w:val="0003680A"/>
    <w:rsid w:val="000373FA"/>
    <w:rsid w:val="000403F7"/>
    <w:rsid w:val="00041D57"/>
    <w:rsid w:val="00044299"/>
    <w:rsid w:val="00044465"/>
    <w:rsid w:val="00044A7A"/>
    <w:rsid w:val="000466BA"/>
    <w:rsid w:val="00046C4A"/>
    <w:rsid w:val="00047A8B"/>
    <w:rsid w:val="00050A2E"/>
    <w:rsid w:val="00051D2B"/>
    <w:rsid w:val="00053D5C"/>
    <w:rsid w:val="00053F97"/>
    <w:rsid w:val="0005448A"/>
    <w:rsid w:val="000545E1"/>
    <w:rsid w:val="00056807"/>
    <w:rsid w:val="0005754D"/>
    <w:rsid w:val="00060D2A"/>
    <w:rsid w:val="00060E0D"/>
    <w:rsid w:val="000636BF"/>
    <w:rsid w:val="0006759B"/>
    <w:rsid w:val="00070473"/>
    <w:rsid w:val="00071162"/>
    <w:rsid w:val="00072E23"/>
    <w:rsid w:val="000740CC"/>
    <w:rsid w:val="000741DF"/>
    <w:rsid w:val="00080C05"/>
    <w:rsid w:val="0008108A"/>
    <w:rsid w:val="00081B8A"/>
    <w:rsid w:val="00081E81"/>
    <w:rsid w:val="00082127"/>
    <w:rsid w:val="0008246C"/>
    <w:rsid w:val="000831EA"/>
    <w:rsid w:val="00083756"/>
    <w:rsid w:val="00083C32"/>
    <w:rsid w:val="00085379"/>
    <w:rsid w:val="00085918"/>
    <w:rsid w:val="00085FD1"/>
    <w:rsid w:val="000910F4"/>
    <w:rsid w:val="00091956"/>
    <w:rsid w:val="000919A5"/>
    <w:rsid w:val="000932E5"/>
    <w:rsid w:val="00093A15"/>
    <w:rsid w:val="00097FE6"/>
    <w:rsid w:val="000A0FE4"/>
    <w:rsid w:val="000A1311"/>
    <w:rsid w:val="000A2194"/>
    <w:rsid w:val="000A25F1"/>
    <w:rsid w:val="000A30BB"/>
    <w:rsid w:val="000A3713"/>
    <w:rsid w:val="000A425E"/>
    <w:rsid w:val="000A4610"/>
    <w:rsid w:val="000A48B1"/>
    <w:rsid w:val="000A588F"/>
    <w:rsid w:val="000A65C1"/>
    <w:rsid w:val="000A7735"/>
    <w:rsid w:val="000A7F7D"/>
    <w:rsid w:val="000B0D6C"/>
    <w:rsid w:val="000B1C32"/>
    <w:rsid w:val="000B2997"/>
    <w:rsid w:val="000B462F"/>
    <w:rsid w:val="000B496D"/>
    <w:rsid w:val="000B5416"/>
    <w:rsid w:val="000B559B"/>
    <w:rsid w:val="000B60FD"/>
    <w:rsid w:val="000B6A67"/>
    <w:rsid w:val="000B7DF4"/>
    <w:rsid w:val="000C061B"/>
    <w:rsid w:val="000C0769"/>
    <w:rsid w:val="000C2EB2"/>
    <w:rsid w:val="000C55C4"/>
    <w:rsid w:val="000C5C31"/>
    <w:rsid w:val="000C5FB0"/>
    <w:rsid w:val="000C6023"/>
    <w:rsid w:val="000C78F5"/>
    <w:rsid w:val="000C7A54"/>
    <w:rsid w:val="000C7D56"/>
    <w:rsid w:val="000C7F32"/>
    <w:rsid w:val="000D09C9"/>
    <w:rsid w:val="000D0FF1"/>
    <w:rsid w:val="000D156A"/>
    <w:rsid w:val="000D19E6"/>
    <w:rsid w:val="000D1D1F"/>
    <w:rsid w:val="000D1DE1"/>
    <w:rsid w:val="000D2EA1"/>
    <w:rsid w:val="000D34D0"/>
    <w:rsid w:val="000D76EB"/>
    <w:rsid w:val="000D7810"/>
    <w:rsid w:val="000E0C64"/>
    <w:rsid w:val="000E1316"/>
    <w:rsid w:val="000E22FC"/>
    <w:rsid w:val="000E2338"/>
    <w:rsid w:val="000E45DB"/>
    <w:rsid w:val="000E4AEA"/>
    <w:rsid w:val="000E6117"/>
    <w:rsid w:val="000E64EB"/>
    <w:rsid w:val="000E7B82"/>
    <w:rsid w:val="000E7BFA"/>
    <w:rsid w:val="000E7E4D"/>
    <w:rsid w:val="000F01CE"/>
    <w:rsid w:val="000F03EE"/>
    <w:rsid w:val="000F0449"/>
    <w:rsid w:val="000F0471"/>
    <w:rsid w:val="000F0519"/>
    <w:rsid w:val="000F0547"/>
    <w:rsid w:val="000F3A9D"/>
    <w:rsid w:val="000F46C1"/>
    <w:rsid w:val="000F4A92"/>
    <w:rsid w:val="000F4E9B"/>
    <w:rsid w:val="000F527E"/>
    <w:rsid w:val="000F58C1"/>
    <w:rsid w:val="00101DDC"/>
    <w:rsid w:val="00104F60"/>
    <w:rsid w:val="00105C08"/>
    <w:rsid w:val="00105E5E"/>
    <w:rsid w:val="00106328"/>
    <w:rsid w:val="00107F50"/>
    <w:rsid w:val="0011186E"/>
    <w:rsid w:val="001118A2"/>
    <w:rsid w:val="00112B51"/>
    <w:rsid w:val="00113175"/>
    <w:rsid w:val="00113B22"/>
    <w:rsid w:val="00113D30"/>
    <w:rsid w:val="00115C19"/>
    <w:rsid w:val="0011652C"/>
    <w:rsid w:val="00121DF1"/>
    <w:rsid w:val="00124FA7"/>
    <w:rsid w:val="00130256"/>
    <w:rsid w:val="00131879"/>
    <w:rsid w:val="001321D1"/>
    <w:rsid w:val="00132333"/>
    <w:rsid w:val="00133CFE"/>
    <w:rsid w:val="00134E80"/>
    <w:rsid w:val="001358C2"/>
    <w:rsid w:val="00135D9A"/>
    <w:rsid w:val="00141C1A"/>
    <w:rsid w:val="00143371"/>
    <w:rsid w:val="00143500"/>
    <w:rsid w:val="00144918"/>
    <w:rsid w:val="00144BC6"/>
    <w:rsid w:val="00144EBB"/>
    <w:rsid w:val="0014505C"/>
    <w:rsid w:val="00145714"/>
    <w:rsid w:val="00145EA3"/>
    <w:rsid w:val="00145FD2"/>
    <w:rsid w:val="00145FF3"/>
    <w:rsid w:val="001460BD"/>
    <w:rsid w:val="001469C5"/>
    <w:rsid w:val="00147150"/>
    <w:rsid w:val="00147EDD"/>
    <w:rsid w:val="00147F32"/>
    <w:rsid w:val="0015019C"/>
    <w:rsid w:val="001507AE"/>
    <w:rsid w:val="00150DBA"/>
    <w:rsid w:val="00150DE9"/>
    <w:rsid w:val="001515F0"/>
    <w:rsid w:val="0015284A"/>
    <w:rsid w:val="001529A0"/>
    <w:rsid w:val="00152CE1"/>
    <w:rsid w:val="0015329E"/>
    <w:rsid w:val="001537E2"/>
    <w:rsid w:val="00153F2B"/>
    <w:rsid w:val="0015424B"/>
    <w:rsid w:val="00155C83"/>
    <w:rsid w:val="0015625C"/>
    <w:rsid w:val="00156556"/>
    <w:rsid w:val="0015666C"/>
    <w:rsid w:val="0015758B"/>
    <w:rsid w:val="001603E6"/>
    <w:rsid w:val="001605E6"/>
    <w:rsid w:val="00161A3A"/>
    <w:rsid w:val="00162E1A"/>
    <w:rsid w:val="00162F16"/>
    <w:rsid w:val="001642C5"/>
    <w:rsid w:val="0016652C"/>
    <w:rsid w:val="00171891"/>
    <w:rsid w:val="001731C8"/>
    <w:rsid w:val="001737CD"/>
    <w:rsid w:val="00174131"/>
    <w:rsid w:val="00174ED3"/>
    <w:rsid w:val="001760E1"/>
    <w:rsid w:val="0017645F"/>
    <w:rsid w:val="0017724E"/>
    <w:rsid w:val="001801C1"/>
    <w:rsid w:val="00182212"/>
    <w:rsid w:val="00184F9B"/>
    <w:rsid w:val="00186AB3"/>
    <w:rsid w:val="00187C2B"/>
    <w:rsid w:val="00187EE3"/>
    <w:rsid w:val="00187F07"/>
    <w:rsid w:val="00187F2D"/>
    <w:rsid w:val="0019059D"/>
    <w:rsid w:val="00191AB3"/>
    <w:rsid w:val="0019689D"/>
    <w:rsid w:val="001A0CC1"/>
    <w:rsid w:val="001A0D19"/>
    <w:rsid w:val="001A1D2E"/>
    <w:rsid w:val="001A2446"/>
    <w:rsid w:val="001A25ED"/>
    <w:rsid w:val="001A3552"/>
    <w:rsid w:val="001A4204"/>
    <w:rsid w:val="001A4ABE"/>
    <w:rsid w:val="001A50C6"/>
    <w:rsid w:val="001A7398"/>
    <w:rsid w:val="001B00E4"/>
    <w:rsid w:val="001B04E9"/>
    <w:rsid w:val="001B20D0"/>
    <w:rsid w:val="001B26DE"/>
    <w:rsid w:val="001B4A97"/>
    <w:rsid w:val="001B4AE1"/>
    <w:rsid w:val="001B4FF7"/>
    <w:rsid w:val="001B5373"/>
    <w:rsid w:val="001B6963"/>
    <w:rsid w:val="001B72D5"/>
    <w:rsid w:val="001C5F39"/>
    <w:rsid w:val="001C63F0"/>
    <w:rsid w:val="001C7C3B"/>
    <w:rsid w:val="001D127A"/>
    <w:rsid w:val="001D31F9"/>
    <w:rsid w:val="001D3D3A"/>
    <w:rsid w:val="001D44EA"/>
    <w:rsid w:val="001D7238"/>
    <w:rsid w:val="001D7A49"/>
    <w:rsid w:val="001E0826"/>
    <w:rsid w:val="001E0835"/>
    <w:rsid w:val="001E093B"/>
    <w:rsid w:val="001E4E0B"/>
    <w:rsid w:val="001E59E8"/>
    <w:rsid w:val="001E5ACF"/>
    <w:rsid w:val="001E74B7"/>
    <w:rsid w:val="001F0821"/>
    <w:rsid w:val="001F1694"/>
    <w:rsid w:val="001F1F7A"/>
    <w:rsid w:val="001F3314"/>
    <w:rsid w:val="001F3357"/>
    <w:rsid w:val="001F387B"/>
    <w:rsid w:val="001F4497"/>
    <w:rsid w:val="001F46A3"/>
    <w:rsid w:val="001F4974"/>
    <w:rsid w:val="001F4F31"/>
    <w:rsid w:val="001F58E0"/>
    <w:rsid w:val="001F5B5D"/>
    <w:rsid w:val="001F5F8B"/>
    <w:rsid w:val="001F6F18"/>
    <w:rsid w:val="001F74A3"/>
    <w:rsid w:val="001F7604"/>
    <w:rsid w:val="001F77F5"/>
    <w:rsid w:val="00201BEE"/>
    <w:rsid w:val="002036FB"/>
    <w:rsid w:val="00203802"/>
    <w:rsid w:val="002038C6"/>
    <w:rsid w:val="00203CE1"/>
    <w:rsid w:val="00205577"/>
    <w:rsid w:val="002063EF"/>
    <w:rsid w:val="00207788"/>
    <w:rsid w:val="00207AC5"/>
    <w:rsid w:val="0021041B"/>
    <w:rsid w:val="002114A1"/>
    <w:rsid w:val="002121B0"/>
    <w:rsid w:val="0021244A"/>
    <w:rsid w:val="00212FE2"/>
    <w:rsid w:val="00213DD0"/>
    <w:rsid w:val="0021548E"/>
    <w:rsid w:val="0021588F"/>
    <w:rsid w:val="002158FE"/>
    <w:rsid w:val="00216F50"/>
    <w:rsid w:val="00217823"/>
    <w:rsid w:val="00220547"/>
    <w:rsid w:val="00224605"/>
    <w:rsid w:val="0022529A"/>
    <w:rsid w:val="002305A4"/>
    <w:rsid w:val="00231D40"/>
    <w:rsid w:val="00231E43"/>
    <w:rsid w:val="00232579"/>
    <w:rsid w:val="00232A36"/>
    <w:rsid w:val="00233598"/>
    <w:rsid w:val="00234170"/>
    <w:rsid w:val="00234809"/>
    <w:rsid w:val="00234D9D"/>
    <w:rsid w:val="002353E2"/>
    <w:rsid w:val="0023577C"/>
    <w:rsid w:val="00236605"/>
    <w:rsid w:val="00237498"/>
    <w:rsid w:val="00241DBF"/>
    <w:rsid w:val="00242E3B"/>
    <w:rsid w:val="0024324E"/>
    <w:rsid w:val="00243535"/>
    <w:rsid w:val="00243C2D"/>
    <w:rsid w:val="0024455A"/>
    <w:rsid w:val="00244AF4"/>
    <w:rsid w:val="002452D2"/>
    <w:rsid w:val="0024561E"/>
    <w:rsid w:val="00245F8F"/>
    <w:rsid w:val="002471F1"/>
    <w:rsid w:val="00247EA3"/>
    <w:rsid w:val="002512A3"/>
    <w:rsid w:val="00252146"/>
    <w:rsid w:val="0025238C"/>
    <w:rsid w:val="00253748"/>
    <w:rsid w:val="00253894"/>
    <w:rsid w:val="0025394E"/>
    <w:rsid w:val="00254FD6"/>
    <w:rsid w:val="0025531A"/>
    <w:rsid w:val="00255574"/>
    <w:rsid w:val="002555B3"/>
    <w:rsid w:val="00256906"/>
    <w:rsid w:val="00256EBB"/>
    <w:rsid w:val="00257819"/>
    <w:rsid w:val="002612AC"/>
    <w:rsid w:val="00261CF2"/>
    <w:rsid w:val="00262EA1"/>
    <w:rsid w:val="00263346"/>
    <w:rsid w:val="002636CE"/>
    <w:rsid w:val="00263D2B"/>
    <w:rsid w:val="002642FC"/>
    <w:rsid w:val="0026499F"/>
    <w:rsid w:val="002662B2"/>
    <w:rsid w:val="002664AD"/>
    <w:rsid w:val="00270355"/>
    <w:rsid w:val="002714A9"/>
    <w:rsid w:val="00271B4D"/>
    <w:rsid w:val="002749E7"/>
    <w:rsid w:val="00275A5F"/>
    <w:rsid w:val="002810B3"/>
    <w:rsid w:val="0028190E"/>
    <w:rsid w:val="00284A08"/>
    <w:rsid w:val="00285DA3"/>
    <w:rsid w:val="002861FE"/>
    <w:rsid w:val="0028723E"/>
    <w:rsid w:val="002878E9"/>
    <w:rsid w:val="00287CB8"/>
    <w:rsid w:val="00290E2F"/>
    <w:rsid w:val="002929DA"/>
    <w:rsid w:val="002939D3"/>
    <w:rsid w:val="0029432A"/>
    <w:rsid w:val="002949C7"/>
    <w:rsid w:val="002959D4"/>
    <w:rsid w:val="00295B3F"/>
    <w:rsid w:val="00297467"/>
    <w:rsid w:val="0029760B"/>
    <w:rsid w:val="00297CC9"/>
    <w:rsid w:val="002A0CBD"/>
    <w:rsid w:val="002A21FB"/>
    <w:rsid w:val="002A41C7"/>
    <w:rsid w:val="002A4A2C"/>
    <w:rsid w:val="002A4B95"/>
    <w:rsid w:val="002A4EEF"/>
    <w:rsid w:val="002B2E83"/>
    <w:rsid w:val="002B3974"/>
    <w:rsid w:val="002B481A"/>
    <w:rsid w:val="002B4932"/>
    <w:rsid w:val="002B5562"/>
    <w:rsid w:val="002B74AC"/>
    <w:rsid w:val="002C0D82"/>
    <w:rsid w:val="002C174F"/>
    <w:rsid w:val="002C3F6C"/>
    <w:rsid w:val="002C5887"/>
    <w:rsid w:val="002C5E5B"/>
    <w:rsid w:val="002C65F2"/>
    <w:rsid w:val="002C6E16"/>
    <w:rsid w:val="002C6FCB"/>
    <w:rsid w:val="002D0925"/>
    <w:rsid w:val="002D0B01"/>
    <w:rsid w:val="002D1C5F"/>
    <w:rsid w:val="002D2354"/>
    <w:rsid w:val="002D259C"/>
    <w:rsid w:val="002D26D6"/>
    <w:rsid w:val="002D34FE"/>
    <w:rsid w:val="002D3828"/>
    <w:rsid w:val="002D39B6"/>
    <w:rsid w:val="002D3CE6"/>
    <w:rsid w:val="002D5210"/>
    <w:rsid w:val="002D5427"/>
    <w:rsid w:val="002D78C9"/>
    <w:rsid w:val="002E0764"/>
    <w:rsid w:val="002E227D"/>
    <w:rsid w:val="002E22B9"/>
    <w:rsid w:val="002E23FD"/>
    <w:rsid w:val="002E3DC8"/>
    <w:rsid w:val="002E3FDD"/>
    <w:rsid w:val="002E4F73"/>
    <w:rsid w:val="002E5305"/>
    <w:rsid w:val="002E5E3F"/>
    <w:rsid w:val="002E6610"/>
    <w:rsid w:val="002E6F36"/>
    <w:rsid w:val="002E724B"/>
    <w:rsid w:val="002F0074"/>
    <w:rsid w:val="002F0195"/>
    <w:rsid w:val="002F0A78"/>
    <w:rsid w:val="002F0FA7"/>
    <w:rsid w:val="002F22FE"/>
    <w:rsid w:val="002F36D3"/>
    <w:rsid w:val="002F436D"/>
    <w:rsid w:val="002F4E9A"/>
    <w:rsid w:val="002F6004"/>
    <w:rsid w:val="002F6521"/>
    <w:rsid w:val="002F6667"/>
    <w:rsid w:val="002F79D7"/>
    <w:rsid w:val="003019EB"/>
    <w:rsid w:val="003023ED"/>
    <w:rsid w:val="003049CF"/>
    <w:rsid w:val="003068C2"/>
    <w:rsid w:val="00306A30"/>
    <w:rsid w:val="00310D3D"/>
    <w:rsid w:val="003110C2"/>
    <w:rsid w:val="00311564"/>
    <w:rsid w:val="00315387"/>
    <w:rsid w:val="00315EAD"/>
    <w:rsid w:val="00315F8C"/>
    <w:rsid w:val="003168B1"/>
    <w:rsid w:val="00317C5E"/>
    <w:rsid w:val="00320CB2"/>
    <w:rsid w:val="00321F06"/>
    <w:rsid w:val="00322F14"/>
    <w:rsid w:val="00325508"/>
    <w:rsid w:val="00325B4D"/>
    <w:rsid w:val="00327DF1"/>
    <w:rsid w:val="00330139"/>
    <w:rsid w:val="003327FB"/>
    <w:rsid w:val="00333908"/>
    <w:rsid w:val="00333CED"/>
    <w:rsid w:val="0033434B"/>
    <w:rsid w:val="003357A3"/>
    <w:rsid w:val="00336566"/>
    <w:rsid w:val="00340ACF"/>
    <w:rsid w:val="00342B1E"/>
    <w:rsid w:val="00343171"/>
    <w:rsid w:val="003463C3"/>
    <w:rsid w:val="003471BB"/>
    <w:rsid w:val="00350D3D"/>
    <w:rsid w:val="00351802"/>
    <w:rsid w:val="003525FC"/>
    <w:rsid w:val="003529E7"/>
    <w:rsid w:val="0035396D"/>
    <w:rsid w:val="00353B0C"/>
    <w:rsid w:val="0035417C"/>
    <w:rsid w:val="003551E6"/>
    <w:rsid w:val="003552CD"/>
    <w:rsid w:val="0035558C"/>
    <w:rsid w:val="003556C1"/>
    <w:rsid w:val="0035657C"/>
    <w:rsid w:val="00356661"/>
    <w:rsid w:val="00357678"/>
    <w:rsid w:val="0036229C"/>
    <w:rsid w:val="00362682"/>
    <w:rsid w:val="003630E9"/>
    <w:rsid w:val="0036392F"/>
    <w:rsid w:val="0036466F"/>
    <w:rsid w:val="00364EEA"/>
    <w:rsid w:val="003679A5"/>
    <w:rsid w:val="0037151A"/>
    <w:rsid w:val="003715ED"/>
    <w:rsid w:val="00371ADB"/>
    <w:rsid w:val="00372ECA"/>
    <w:rsid w:val="0037493A"/>
    <w:rsid w:val="00381225"/>
    <w:rsid w:val="003814DE"/>
    <w:rsid w:val="003817A6"/>
    <w:rsid w:val="00381D06"/>
    <w:rsid w:val="00383A04"/>
    <w:rsid w:val="00383D84"/>
    <w:rsid w:val="00385CB2"/>
    <w:rsid w:val="00385E8E"/>
    <w:rsid w:val="00386304"/>
    <w:rsid w:val="00387455"/>
    <w:rsid w:val="00387E3F"/>
    <w:rsid w:val="00390D11"/>
    <w:rsid w:val="00391489"/>
    <w:rsid w:val="00392B49"/>
    <w:rsid w:val="0039356A"/>
    <w:rsid w:val="003946B2"/>
    <w:rsid w:val="0039543C"/>
    <w:rsid w:val="00395C04"/>
    <w:rsid w:val="00396472"/>
    <w:rsid w:val="00397FF1"/>
    <w:rsid w:val="003A00A1"/>
    <w:rsid w:val="003A0A94"/>
    <w:rsid w:val="003A0D1C"/>
    <w:rsid w:val="003A1E7F"/>
    <w:rsid w:val="003A260D"/>
    <w:rsid w:val="003A26BD"/>
    <w:rsid w:val="003A2BE3"/>
    <w:rsid w:val="003A4CEC"/>
    <w:rsid w:val="003A5770"/>
    <w:rsid w:val="003A66A3"/>
    <w:rsid w:val="003A673E"/>
    <w:rsid w:val="003B0CD8"/>
    <w:rsid w:val="003B2A37"/>
    <w:rsid w:val="003B349C"/>
    <w:rsid w:val="003B507F"/>
    <w:rsid w:val="003B5316"/>
    <w:rsid w:val="003B6185"/>
    <w:rsid w:val="003C06B9"/>
    <w:rsid w:val="003C0B19"/>
    <w:rsid w:val="003C1113"/>
    <w:rsid w:val="003C15BE"/>
    <w:rsid w:val="003C2C3B"/>
    <w:rsid w:val="003C2E10"/>
    <w:rsid w:val="003C3147"/>
    <w:rsid w:val="003C3C87"/>
    <w:rsid w:val="003C486B"/>
    <w:rsid w:val="003C5409"/>
    <w:rsid w:val="003C6884"/>
    <w:rsid w:val="003C6F3D"/>
    <w:rsid w:val="003C7643"/>
    <w:rsid w:val="003D0123"/>
    <w:rsid w:val="003D1B09"/>
    <w:rsid w:val="003D232C"/>
    <w:rsid w:val="003D6080"/>
    <w:rsid w:val="003D7567"/>
    <w:rsid w:val="003E177E"/>
    <w:rsid w:val="003E211C"/>
    <w:rsid w:val="003E4820"/>
    <w:rsid w:val="003E4CB9"/>
    <w:rsid w:val="003E6888"/>
    <w:rsid w:val="003E6BC1"/>
    <w:rsid w:val="003F0B59"/>
    <w:rsid w:val="003F105A"/>
    <w:rsid w:val="003F3304"/>
    <w:rsid w:val="003F4851"/>
    <w:rsid w:val="003F57A0"/>
    <w:rsid w:val="003F5B2F"/>
    <w:rsid w:val="003F5D4A"/>
    <w:rsid w:val="003F686F"/>
    <w:rsid w:val="003F6B2F"/>
    <w:rsid w:val="003F7C2D"/>
    <w:rsid w:val="00400FBA"/>
    <w:rsid w:val="00401153"/>
    <w:rsid w:val="00401D08"/>
    <w:rsid w:val="004032BA"/>
    <w:rsid w:val="00403973"/>
    <w:rsid w:val="00403D62"/>
    <w:rsid w:val="0040404B"/>
    <w:rsid w:val="00404367"/>
    <w:rsid w:val="00410151"/>
    <w:rsid w:val="00411FCB"/>
    <w:rsid w:val="004134B6"/>
    <w:rsid w:val="0041479A"/>
    <w:rsid w:val="0041641E"/>
    <w:rsid w:val="0041791B"/>
    <w:rsid w:val="00420EEB"/>
    <w:rsid w:val="004216ED"/>
    <w:rsid w:val="0042232B"/>
    <w:rsid w:val="00422DC1"/>
    <w:rsid w:val="00423063"/>
    <w:rsid w:val="004232B0"/>
    <w:rsid w:val="004235B1"/>
    <w:rsid w:val="00426A46"/>
    <w:rsid w:val="00426F83"/>
    <w:rsid w:val="00427767"/>
    <w:rsid w:val="00427DCC"/>
    <w:rsid w:val="00430D75"/>
    <w:rsid w:val="00433387"/>
    <w:rsid w:val="00434633"/>
    <w:rsid w:val="00435005"/>
    <w:rsid w:val="00435168"/>
    <w:rsid w:val="00435F7E"/>
    <w:rsid w:val="00436199"/>
    <w:rsid w:val="004366B4"/>
    <w:rsid w:val="00437365"/>
    <w:rsid w:val="00440A37"/>
    <w:rsid w:val="00441771"/>
    <w:rsid w:val="00442A0C"/>
    <w:rsid w:val="00442E10"/>
    <w:rsid w:val="00444F99"/>
    <w:rsid w:val="00445BB3"/>
    <w:rsid w:val="00445BE8"/>
    <w:rsid w:val="00445DCB"/>
    <w:rsid w:val="00446BE9"/>
    <w:rsid w:val="004522C9"/>
    <w:rsid w:val="004531EA"/>
    <w:rsid w:val="00455B7B"/>
    <w:rsid w:val="00455BFF"/>
    <w:rsid w:val="0046085F"/>
    <w:rsid w:val="00461A2C"/>
    <w:rsid w:val="00462A26"/>
    <w:rsid w:val="004631EF"/>
    <w:rsid w:val="00463393"/>
    <w:rsid w:val="00463541"/>
    <w:rsid w:val="004637EF"/>
    <w:rsid w:val="0046561C"/>
    <w:rsid w:val="00466A97"/>
    <w:rsid w:val="00467846"/>
    <w:rsid w:val="00467A12"/>
    <w:rsid w:val="00470AB1"/>
    <w:rsid w:val="00471544"/>
    <w:rsid w:val="00472A2E"/>
    <w:rsid w:val="0047341B"/>
    <w:rsid w:val="00474B0A"/>
    <w:rsid w:val="00474BFB"/>
    <w:rsid w:val="00474E66"/>
    <w:rsid w:val="00476602"/>
    <w:rsid w:val="004776F5"/>
    <w:rsid w:val="004800B3"/>
    <w:rsid w:val="004804F8"/>
    <w:rsid w:val="00480544"/>
    <w:rsid w:val="0048259D"/>
    <w:rsid w:val="004829F7"/>
    <w:rsid w:val="004833DD"/>
    <w:rsid w:val="00483B2C"/>
    <w:rsid w:val="00483CBA"/>
    <w:rsid w:val="00483F48"/>
    <w:rsid w:val="0048578F"/>
    <w:rsid w:val="00485D00"/>
    <w:rsid w:val="00486424"/>
    <w:rsid w:val="00486434"/>
    <w:rsid w:val="00487AEB"/>
    <w:rsid w:val="004901A0"/>
    <w:rsid w:val="00490CBA"/>
    <w:rsid w:val="00491126"/>
    <w:rsid w:val="00492409"/>
    <w:rsid w:val="00492EAE"/>
    <w:rsid w:val="004952DA"/>
    <w:rsid w:val="00495F02"/>
    <w:rsid w:val="00496F3F"/>
    <w:rsid w:val="00497680"/>
    <w:rsid w:val="004978AC"/>
    <w:rsid w:val="00497C2E"/>
    <w:rsid w:val="004A1BC4"/>
    <w:rsid w:val="004A27F8"/>
    <w:rsid w:val="004A59CA"/>
    <w:rsid w:val="004A5E7C"/>
    <w:rsid w:val="004A5F24"/>
    <w:rsid w:val="004B07A5"/>
    <w:rsid w:val="004B274C"/>
    <w:rsid w:val="004B2CC8"/>
    <w:rsid w:val="004B3AE7"/>
    <w:rsid w:val="004B5275"/>
    <w:rsid w:val="004B5CFA"/>
    <w:rsid w:val="004B5F47"/>
    <w:rsid w:val="004C38DB"/>
    <w:rsid w:val="004C47E0"/>
    <w:rsid w:val="004C48A9"/>
    <w:rsid w:val="004C54FE"/>
    <w:rsid w:val="004C5A32"/>
    <w:rsid w:val="004C6185"/>
    <w:rsid w:val="004C7098"/>
    <w:rsid w:val="004C7D8C"/>
    <w:rsid w:val="004C7E73"/>
    <w:rsid w:val="004D0485"/>
    <w:rsid w:val="004D04C0"/>
    <w:rsid w:val="004D054D"/>
    <w:rsid w:val="004D05B5"/>
    <w:rsid w:val="004D0B6E"/>
    <w:rsid w:val="004D2BAB"/>
    <w:rsid w:val="004D4962"/>
    <w:rsid w:val="004D54AF"/>
    <w:rsid w:val="004D62AD"/>
    <w:rsid w:val="004D671A"/>
    <w:rsid w:val="004D73A7"/>
    <w:rsid w:val="004D74CB"/>
    <w:rsid w:val="004E03AB"/>
    <w:rsid w:val="004E13DC"/>
    <w:rsid w:val="004E3A15"/>
    <w:rsid w:val="004E5023"/>
    <w:rsid w:val="004E56E0"/>
    <w:rsid w:val="004F14B7"/>
    <w:rsid w:val="004F33BA"/>
    <w:rsid w:val="004F4211"/>
    <w:rsid w:val="004F4BEA"/>
    <w:rsid w:val="004F6668"/>
    <w:rsid w:val="004F6C4B"/>
    <w:rsid w:val="004F6DA4"/>
    <w:rsid w:val="004F77B2"/>
    <w:rsid w:val="004F7D3A"/>
    <w:rsid w:val="004F7FB6"/>
    <w:rsid w:val="005002A9"/>
    <w:rsid w:val="0050052A"/>
    <w:rsid w:val="00500637"/>
    <w:rsid w:val="00501531"/>
    <w:rsid w:val="0050337F"/>
    <w:rsid w:val="00503FB0"/>
    <w:rsid w:val="00504085"/>
    <w:rsid w:val="00504BF3"/>
    <w:rsid w:val="00504CBB"/>
    <w:rsid w:val="00505032"/>
    <w:rsid w:val="00505A28"/>
    <w:rsid w:val="005071C2"/>
    <w:rsid w:val="00507F1B"/>
    <w:rsid w:val="00510424"/>
    <w:rsid w:val="005105D1"/>
    <w:rsid w:val="00511B2D"/>
    <w:rsid w:val="00511BAA"/>
    <w:rsid w:val="0051321B"/>
    <w:rsid w:val="00513A7A"/>
    <w:rsid w:val="005151E0"/>
    <w:rsid w:val="0051777E"/>
    <w:rsid w:val="00517D3C"/>
    <w:rsid w:val="00517E91"/>
    <w:rsid w:val="00520674"/>
    <w:rsid w:val="00520804"/>
    <w:rsid w:val="00520BD8"/>
    <w:rsid w:val="00520D20"/>
    <w:rsid w:val="00520F3B"/>
    <w:rsid w:val="00520FF1"/>
    <w:rsid w:val="0052187B"/>
    <w:rsid w:val="005222FD"/>
    <w:rsid w:val="005223F1"/>
    <w:rsid w:val="0052393D"/>
    <w:rsid w:val="0053014B"/>
    <w:rsid w:val="005303D7"/>
    <w:rsid w:val="00531233"/>
    <w:rsid w:val="005328A8"/>
    <w:rsid w:val="00532B90"/>
    <w:rsid w:val="0053446F"/>
    <w:rsid w:val="005356B5"/>
    <w:rsid w:val="0053673F"/>
    <w:rsid w:val="005369DA"/>
    <w:rsid w:val="00536B35"/>
    <w:rsid w:val="00537313"/>
    <w:rsid w:val="0054000E"/>
    <w:rsid w:val="005419CD"/>
    <w:rsid w:val="005424B1"/>
    <w:rsid w:val="00542B50"/>
    <w:rsid w:val="00543F5E"/>
    <w:rsid w:val="005442AF"/>
    <w:rsid w:val="00547070"/>
    <w:rsid w:val="00547F0B"/>
    <w:rsid w:val="00550CC7"/>
    <w:rsid w:val="00551225"/>
    <w:rsid w:val="0055129B"/>
    <w:rsid w:val="00551364"/>
    <w:rsid w:val="00551958"/>
    <w:rsid w:val="00551979"/>
    <w:rsid w:val="0055328A"/>
    <w:rsid w:val="005544BE"/>
    <w:rsid w:val="00555521"/>
    <w:rsid w:val="005559D8"/>
    <w:rsid w:val="00556023"/>
    <w:rsid w:val="00556A8D"/>
    <w:rsid w:val="0056096F"/>
    <w:rsid w:val="005626D5"/>
    <w:rsid w:val="005645D9"/>
    <w:rsid w:val="00564EAF"/>
    <w:rsid w:val="00565A7C"/>
    <w:rsid w:val="00565B5E"/>
    <w:rsid w:val="005661B2"/>
    <w:rsid w:val="00566917"/>
    <w:rsid w:val="00566B3A"/>
    <w:rsid w:val="00571335"/>
    <w:rsid w:val="00573132"/>
    <w:rsid w:val="00573AA1"/>
    <w:rsid w:val="005749ED"/>
    <w:rsid w:val="00574C61"/>
    <w:rsid w:val="00576B4F"/>
    <w:rsid w:val="00577A4F"/>
    <w:rsid w:val="00577A59"/>
    <w:rsid w:val="00577CA0"/>
    <w:rsid w:val="00580CFC"/>
    <w:rsid w:val="0058417B"/>
    <w:rsid w:val="00585284"/>
    <w:rsid w:val="00586170"/>
    <w:rsid w:val="0058646E"/>
    <w:rsid w:val="00586575"/>
    <w:rsid w:val="005869C9"/>
    <w:rsid w:val="00586C60"/>
    <w:rsid w:val="0058780A"/>
    <w:rsid w:val="00590E2D"/>
    <w:rsid w:val="00592B8F"/>
    <w:rsid w:val="00593B0C"/>
    <w:rsid w:val="00594993"/>
    <w:rsid w:val="00595D92"/>
    <w:rsid w:val="00595E2C"/>
    <w:rsid w:val="0059622B"/>
    <w:rsid w:val="0059676E"/>
    <w:rsid w:val="005974D9"/>
    <w:rsid w:val="005A17DD"/>
    <w:rsid w:val="005A1993"/>
    <w:rsid w:val="005A1DA4"/>
    <w:rsid w:val="005A29DD"/>
    <w:rsid w:val="005A32DE"/>
    <w:rsid w:val="005A3A52"/>
    <w:rsid w:val="005A4182"/>
    <w:rsid w:val="005A7B2E"/>
    <w:rsid w:val="005A7FED"/>
    <w:rsid w:val="005B1123"/>
    <w:rsid w:val="005B227A"/>
    <w:rsid w:val="005B269E"/>
    <w:rsid w:val="005B270B"/>
    <w:rsid w:val="005B3114"/>
    <w:rsid w:val="005B457C"/>
    <w:rsid w:val="005B6298"/>
    <w:rsid w:val="005B62CA"/>
    <w:rsid w:val="005B6462"/>
    <w:rsid w:val="005B6E37"/>
    <w:rsid w:val="005B7E2D"/>
    <w:rsid w:val="005C021C"/>
    <w:rsid w:val="005C0751"/>
    <w:rsid w:val="005C0955"/>
    <w:rsid w:val="005C1784"/>
    <w:rsid w:val="005C2AF2"/>
    <w:rsid w:val="005C45AF"/>
    <w:rsid w:val="005C4BF2"/>
    <w:rsid w:val="005C4F99"/>
    <w:rsid w:val="005C5BED"/>
    <w:rsid w:val="005D0DBA"/>
    <w:rsid w:val="005D1EA5"/>
    <w:rsid w:val="005D201F"/>
    <w:rsid w:val="005D285C"/>
    <w:rsid w:val="005D3CB1"/>
    <w:rsid w:val="005D49EF"/>
    <w:rsid w:val="005D58CA"/>
    <w:rsid w:val="005D597D"/>
    <w:rsid w:val="005D6642"/>
    <w:rsid w:val="005E00E1"/>
    <w:rsid w:val="005E1D67"/>
    <w:rsid w:val="005E2172"/>
    <w:rsid w:val="005E2630"/>
    <w:rsid w:val="005E2E2C"/>
    <w:rsid w:val="005E45D2"/>
    <w:rsid w:val="005E5095"/>
    <w:rsid w:val="005F0103"/>
    <w:rsid w:val="005F19AC"/>
    <w:rsid w:val="005F1E00"/>
    <w:rsid w:val="005F3153"/>
    <w:rsid w:val="005F3348"/>
    <w:rsid w:val="005F3715"/>
    <w:rsid w:val="005F39A6"/>
    <w:rsid w:val="005F3B1C"/>
    <w:rsid w:val="005F3C11"/>
    <w:rsid w:val="005F3CCC"/>
    <w:rsid w:val="005F70D2"/>
    <w:rsid w:val="005F72B0"/>
    <w:rsid w:val="005F736C"/>
    <w:rsid w:val="005F7743"/>
    <w:rsid w:val="00602CC4"/>
    <w:rsid w:val="006032BC"/>
    <w:rsid w:val="00603DF9"/>
    <w:rsid w:val="0060764B"/>
    <w:rsid w:val="0061071F"/>
    <w:rsid w:val="00610F60"/>
    <w:rsid w:val="00611179"/>
    <w:rsid w:val="00611C60"/>
    <w:rsid w:val="00611E45"/>
    <w:rsid w:val="00612732"/>
    <w:rsid w:val="0061483D"/>
    <w:rsid w:val="00614B5F"/>
    <w:rsid w:val="006158C2"/>
    <w:rsid w:val="0061632F"/>
    <w:rsid w:val="006168A9"/>
    <w:rsid w:val="00616DB0"/>
    <w:rsid w:val="0061738F"/>
    <w:rsid w:val="00617B59"/>
    <w:rsid w:val="00617CD4"/>
    <w:rsid w:val="00620B11"/>
    <w:rsid w:val="0062289B"/>
    <w:rsid w:val="00623018"/>
    <w:rsid w:val="006231B1"/>
    <w:rsid w:val="00623208"/>
    <w:rsid w:val="00623642"/>
    <w:rsid w:val="00625688"/>
    <w:rsid w:val="00625AC0"/>
    <w:rsid w:val="00625CE8"/>
    <w:rsid w:val="006268E4"/>
    <w:rsid w:val="006273CA"/>
    <w:rsid w:val="006274DF"/>
    <w:rsid w:val="00630A70"/>
    <w:rsid w:val="00630F4E"/>
    <w:rsid w:val="006311E7"/>
    <w:rsid w:val="0063216A"/>
    <w:rsid w:val="006321E2"/>
    <w:rsid w:val="00632B67"/>
    <w:rsid w:val="00633604"/>
    <w:rsid w:val="00633AC6"/>
    <w:rsid w:val="0063456C"/>
    <w:rsid w:val="006345AB"/>
    <w:rsid w:val="006349DE"/>
    <w:rsid w:val="006353D5"/>
    <w:rsid w:val="0063560E"/>
    <w:rsid w:val="00635BB3"/>
    <w:rsid w:val="0063753A"/>
    <w:rsid w:val="0063762A"/>
    <w:rsid w:val="00637CCB"/>
    <w:rsid w:val="0064059A"/>
    <w:rsid w:val="00640D49"/>
    <w:rsid w:val="00640E16"/>
    <w:rsid w:val="00642FA6"/>
    <w:rsid w:val="0064388D"/>
    <w:rsid w:val="00647271"/>
    <w:rsid w:val="00647C5B"/>
    <w:rsid w:val="00650922"/>
    <w:rsid w:val="006512CB"/>
    <w:rsid w:val="006527A9"/>
    <w:rsid w:val="00652D3C"/>
    <w:rsid w:val="00653DC2"/>
    <w:rsid w:val="00653EE8"/>
    <w:rsid w:val="00655399"/>
    <w:rsid w:val="00655815"/>
    <w:rsid w:val="006562A6"/>
    <w:rsid w:val="006568B4"/>
    <w:rsid w:val="0065736C"/>
    <w:rsid w:val="00657F72"/>
    <w:rsid w:val="0066019D"/>
    <w:rsid w:val="00660AC3"/>
    <w:rsid w:val="00660D29"/>
    <w:rsid w:val="00661260"/>
    <w:rsid w:val="0066169C"/>
    <w:rsid w:val="00661DF7"/>
    <w:rsid w:val="00661F38"/>
    <w:rsid w:val="00662DE7"/>
    <w:rsid w:val="0066460B"/>
    <w:rsid w:val="00664DFD"/>
    <w:rsid w:val="006650C6"/>
    <w:rsid w:val="006663AF"/>
    <w:rsid w:val="00667BDE"/>
    <w:rsid w:val="006704BE"/>
    <w:rsid w:val="00671301"/>
    <w:rsid w:val="00675AFE"/>
    <w:rsid w:val="006818EC"/>
    <w:rsid w:val="00681A9E"/>
    <w:rsid w:val="006820ED"/>
    <w:rsid w:val="00682AB1"/>
    <w:rsid w:val="00682BFA"/>
    <w:rsid w:val="00682BFD"/>
    <w:rsid w:val="00682E68"/>
    <w:rsid w:val="00682F73"/>
    <w:rsid w:val="006832D8"/>
    <w:rsid w:val="00683DD1"/>
    <w:rsid w:val="00684B31"/>
    <w:rsid w:val="00684B52"/>
    <w:rsid w:val="00685E43"/>
    <w:rsid w:val="00686587"/>
    <w:rsid w:val="00686667"/>
    <w:rsid w:val="00686EA0"/>
    <w:rsid w:val="006875DC"/>
    <w:rsid w:val="00690121"/>
    <w:rsid w:val="00691EFC"/>
    <w:rsid w:val="00692AA7"/>
    <w:rsid w:val="00694001"/>
    <w:rsid w:val="00694631"/>
    <w:rsid w:val="00694AA1"/>
    <w:rsid w:val="00694CFB"/>
    <w:rsid w:val="00694E4C"/>
    <w:rsid w:val="006950D7"/>
    <w:rsid w:val="006955D1"/>
    <w:rsid w:val="00695BB4"/>
    <w:rsid w:val="0069657A"/>
    <w:rsid w:val="0069694D"/>
    <w:rsid w:val="006974D5"/>
    <w:rsid w:val="00697DD8"/>
    <w:rsid w:val="006A048F"/>
    <w:rsid w:val="006A16AF"/>
    <w:rsid w:val="006A2050"/>
    <w:rsid w:val="006A2171"/>
    <w:rsid w:val="006A29AE"/>
    <w:rsid w:val="006A34D7"/>
    <w:rsid w:val="006A4685"/>
    <w:rsid w:val="006A7CA4"/>
    <w:rsid w:val="006B0655"/>
    <w:rsid w:val="006B2A62"/>
    <w:rsid w:val="006B2ECE"/>
    <w:rsid w:val="006B39C5"/>
    <w:rsid w:val="006B6345"/>
    <w:rsid w:val="006B6975"/>
    <w:rsid w:val="006B6C7F"/>
    <w:rsid w:val="006B7352"/>
    <w:rsid w:val="006B79A2"/>
    <w:rsid w:val="006C07E5"/>
    <w:rsid w:val="006C4B13"/>
    <w:rsid w:val="006C5D50"/>
    <w:rsid w:val="006C6926"/>
    <w:rsid w:val="006C7281"/>
    <w:rsid w:val="006C74D3"/>
    <w:rsid w:val="006D0098"/>
    <w:rsid w:val="006D05A2"/>
    <w:rsid w:val="006D3B8F"/>
    <w:rsid w:val="006D5433"/>
    <w:rsid w:val="006D551F"/>
    <w:rsid w:val="006E1152"/>
    <w:rsid w:val="006E1312"/>
    <w:rsid w:val="006E1E63"/>
    <w:rsid w:val="006E2014"/>
    <w:rsid w:val="006E22AE"/>
    <w:rsid w:val="006E2A6C"/>
    <w:rsid w:val="006E469F"/>
    <w:rsid w:val="006E4D8B"/>
    <w:rsid w:val="006E5927"/>
    <w:rsid w:val="006E5DB8"/>
    <w:rsid w:val="006E6DFF"/>
    <w:rsid w:val="006E7FB8"/>
    <w:rsid w:val="006F06A8"/>
    <w:rsid w:val="006F13F1"/>
    <w:rsid w:val="006F2ABE"/>
    <w:rsid w:val="006F2AEF"/>
    <w:rsid w:val="006F396A"/>
    <w:rsid w:val="006F3A40"/>
    <w:rsid w:val="006F418C"/>
    <w:rsid w:val="006F619C"/>
    <w:rsid w:val="006F64D1"/>
    <w:rsid w:val="006F6C89"/>
    <w:rsid w:val="007014AD"/>
    <w:rsid w:val="00701B1A"/>
    <w:rsid w:val="00702920"/>
    <w:rsid w:val="00703095"/>
    <w:rsid w:val="0070334D"/>
    <w:rsid w:val="00703388"/>
    <w:rsid w:val="00704FFD"/>
    <w:rsid w:val="00705E22"/>
    <w:rsid w:val="00707640"/>
    <w:rsid w:val="00707802"/>
    <w:rsid w:val="00707E13"/>
    <w:rsid w:val="007106DE"/>
    <w:rsid w:val="00713EB3"/>
    <w:rsid w:val="00714CDA"/>
    <w:rsid w:val="00715E9D"/>
    <w:rsid w:val="00721385"/>
    <w:rsid w:val="00721950"/>
    <w:rsid w:val="00722550"/>
    <w:rsid w:val="007229BA"/>
    <w:rsid w:val="00723274"/>
    <w:rsid w:val="00723E55"/>
    <w:rsid w:val="00723F0A"/>
    <w:rsid w:val="007243A4"/>
    <w:rsid w:val="0072459B"/>
    <w:rsid w:val="00725624"/>
    <w:rsid w:val="007272EB"/>
    <w:rsid w:val="00727B05"/>
    <w:rsid w:val="00727BB9"/>
    <w:rsid w:val="007310AD"/>
    <w:rsid w:val="007323DC"/>
    <w:rsid w:val="00732C81"/>
    <w:rsid w:val="00733F6C"/>
    <w:rsid w:val="007351D6"/>
    <w:rsid w:val="007356B7"/>
    <w:rsid w:val="00736086"/>
    <w:rsid w:val="00736B7B"/>
    <w:rsid w:val="0074028D"/>
    <w:rsid w:val="007410EF"/>
    <w:rsid w:val="00741DFB"/>
    <w:rsid w:val="00742015"/>
    <w:rsid w:val="00742159"/>
    <w:rsid w:val="00742DDA"/>
    <w:rsid w:val="00743BE9"/>
    <w:rsid w:val="007445A3"/>
    <w:rsid w:val="00744F61"/>
    <w:rsid w:val="00747834"/>
    <w:rsid w:val="00750904"/>
    <w:rsid w:val="00751718"/>
    <w:rsid w:val="007520E4"/>
    <w:rsid w:val="0075300B"/>
    <w:rsid w:val="0075561B"/>
    <w:rsid w:val="007558BD"/>
    <w:rsid w:val="00755B8B"/>
    <w:rsid w:val="0075683A"/>
    <w:rsid w:val="0076096E"/>
    <w:rsid w:val="0076190D"/>
    <w:rsid w:val="00762534"/>
    <w:rsid w:val="00762F4F"/>
    <w:rsid w:val="007630FB"/>
    <w:rsid w:val="00763639"/>
    <w:rsid w:val="007644AE"/>
    <w:rsid w:val="0076456B"/>
    <w:rsid w:val="00764DDC"/>
    <w:rsid w:val="00766B19"/>
    <w:rsid w:val="00771C2D"/>
    <w:rsid w:val="0077317C"/>
    <w:rsid w:val="007739CA"/>
    <w:rsid w:val="007744DC"/>
    <w:rsid w:val="00776988"/>
    <w:rsid w:val="007777A9"/>
    <w:rsid w:val="007777E3"/>
    <w:rsid w:val="00777F1C"/>
    <w:rsid w:val="007803C3"/>
    <w:rsid w:val="007805D3"/>
    <w:rsid w:val="00782290"/>
    <w:rsid w:val="00784013"/>
    <w:rsid w:val="00785A33"/>
    <w:rsid w:val="00785CB5"/>
    <w:rsid w:val="00786964"/>
    <w:rsid w:val="00790431"/>
    <w:rsid w:val="00790E09"/>
    <w:rsid w:val="0079296D"/>
    <w:rsid w:val="007932E3"/>
    <w:rsid w:val="00793493"/>
    <w:rsid w:val="00793B7A"/>
    <w:rsid w:val="00794CAC"/>
    <w:rsid w:val="00795033"/>
    <w:rsid w:val="0079552D"/>
    <w:rsid w:val="0079562F"/>
    <w:rsid w:val="00796927"/>
    <w:rsid w:val="00796F9B"/>
    <w:rsid w:val="0079727D"/>
    <w:rsid w:val="007A0986"/>
    <w:rsid w:val="007A0B01"/>
    <w:rsid w:val="007A0FCE"/>
    <w:rsid w:val="007A1ACE"/>
    <w:rsid w:val="007A22E3"/>
    <w:rsid w:val="007A266F"/>
    <w:rsid w:val="007A4607"/>
    <w:rsid w:val="007A4DF7"/>
    <w:rsid w:val="007A5AD5"/>
    <w:rsid w:val="007A6DF2"/>
    <w:rsid w:val="007B12EC"/>
    <w:rsid w:val="007B1FA4"/>
    <w:rsid w:val="007B29AE"/>
    <w:rsid w:val="007B318F"/>
    <w:rsid w:val="007B3814"/>
    <w:rsid w:val="007B4484"/>
    <w:rsid w:val="007B4A26"/>
    <w:rsid w:val="007B515B"/>
    <w:rsid w:val="007B532C"/>
    <w:rsid w:val="007B5500"/>
    <w:rsid w:val="007B570C"/>
    <w:rsid w:val="007B5995"/>
    <w:rsid w:val="007B77DE"/>
    <w:rsid w:val="007B7CA7"/>
    <w:rsid w:val="007C0B9B"/>
    <w:rsid w:val="007C1262"/>
    <w:rsid w:val="007C15B8"/>
    <w:rsid w:val="007C2240"/>
    <w:rsid w:val="007C2ACA"/>
    <w:rsid w:val="007C4092"/>
    <w:rsid w:val="007C4650"/>
    <w:rsid w:val="007C489D"/>
    <w:rsid w:val="007C4A23"/>
    <w:rsid w:val="007C4FFF"/>
    <w:rsid w:val="007C6816"/>
    <w:rsid w:val="007D1BB6"/>
    <w:rsid w:val="007D20F8"/>
    <w:rsid w:val="007D21E9"/>
    <w:rsid w:val="007D32B7"/>
    <w:rsid w:val="007D4028"/>
    <w:rsid w:val="007D5A70"/>
    <w:rsid w:val="007D6108"/>
    <w:rsid w:val="007D62B0"/>
    <w:rsid w:val="007D67B9"/>
    <w:rsid w:val="007D771F"/>
    <w:rsid w:val="007E0499"/>
    <w:rsid w:val="007E1D94"/>
    <w:rsid w:val="007E1F59"/>
    <w:rsid w:val="007E2BD5"/>
    <w:rsid w:val="007E3617"/>
    <w:rsid w:val="007E396D"/>
    <w:rsid w:val="007E506D"/>
    <w:rsid w:val="007E7593"/>
    <w:rsid w:val="007E7B1A"/>
    <w:rsid w:val="007F05AC"/>
    <w:rsid w:val="007F2A47"/>
    <w:rsid w:val="007F2F00"/>
    <w:rsid w:val="007F3E79"/>
    <w:rsid w:val="007F47B7"/>
    <w:rsid w:val="007F4CA9"/>
    <w:rsid w:val="007F7A12"/>
    <w:rsid w:val="008005F0"/>
    <w:rsid w:val="00800746"/>
    <w:rsid w:val="008009BF"/>
    <w:rsid w:val="00801394"/>
    <w:rsid w:val="00801799"/>
    <w:rsid w:val="0080193F"/>
    <w:rsid w:val="008019E8"/>
    <w:rsid w:val="00801C8C"/>
    <w:rsid w:val="00801CE6"/>
    <w:rsid w:val="00802CF3"/>
    <w:rsid w:val="00803233"/>
    <w:rsid w:val="00804FDC"/>
    <w:rsid w:val="0080548C"/>
    <w:rsid w:val="008058BB"/>
    <w:rsid w:val="00806399"/>
    <w:rsid w:val="008102F7"/>
    <w:rsid w:val="0081053A"/>
    <w:rsid w:val="00814EFA"/>
    <w:rsid w:val="00815064"/>
    <w:rsid w:val="00815CE8"/>
    <w:rsid w:val="00816C76"/>
    <w:rsid w:val="00816FBE"/>
    <w:rsid w:val="0081713E"/>
    <w:rsid w:val="00817DD5"/>
    <w:rsid w:val="00817F4D"/>
    <w:rsid w:val="008206CF"/>
    <w:rsid w:val="00821D2A"/>
    <w:rsid w:val="008241B3"/>
    <w:rsid w:val="00825419"/>
    <w:rsid w:val="00825437"/>
    <w:rsid w:val="00825B2E"/>
    <w:rsid w:val="00825FD1"/>
    <w:rsid w:val="0082602A"/>
    <w:rsid w:val="008263DF"/>
    <w:rsid w:val="00826AE2"/>
    <w:rsid w:val="00827335"/>
    <w:rsid w:val="00827A77"/>
    <w:rsid w:val="0083060A"/>
    <w:rsid w:val="00832DFB"/>
    <w:rsid w:val="00834750"/>
    <w:rsid w:val="00835281"/>
    <w:rsid w:val="00835FF9"/>
    <w:rsid w:val="00836883"/>
    <w:rsid w:val="00837111"/>
    <w:rsid w:val="0083713B"/>
    <w:rsid w:val="008403E0"/>
    <w:rsid w:val="0084077C"/>
    <w:rsid w:val="00840F17"/>
    <w:rsid w:val="0084406B"/>
    <w:rsid w:val="00845683"/>
    <w:rsid w:val="00846777"/>
    <w:rsid w:val="00847378"/>
    <w:rsid w:val="008478C2"/>
    <w:rsid w:val="00847B37"/>
    <w:rsid w:val="00847C78"/>
    <w:rsid w:val="00852581"/>
    <w:rsid w:val="00853132"/>
    <w:rsid w:val="0085327A"/>
    <w:rsid w:val="0085347B"/>
    <w:rsid w:val="0085597C"/>
    <w:rsid w:val="00855ECF"/>
    <w:rsid w:val="008568D4"/>
    <w:rsid w:val="008568DA"/>
    <w:rsid w:val="00856EF8"/>
    <w:rsid w:val="00861931"/>
    <w:rsid w:val="008636E2"/>
    <w:rsid w:val="008658E0"/>
    <w:rsid w:val="008710CE"/>
    <w:rsid w:val="008710E7"/>
    <w:rsid w:val="0087187C"/>
    <w:rsid w:val="008721E7"/>
    <w:rsid w:val="008744E6"/>
    <w:rsid w:val="00874B90"/>
    <w:rsid w:val="008758D3"/>
    <w:rsid w:val="00876F6A"/>
    <w:rsid w:val="00877FBB"/>
    <w:rsid w:val="008801A9"/>
    <w:rsid w:val="0088102D"/>
    <w:rsid w:val="008820AE"/>
    <w:rsid w:val="0088269E"/>
    <w:rsid w:val="00882B73"/>
    <w:rsid w:val="008832A7"/>
    <w:rsid w:val="00883B89"/>
    <w:rsid w:val="008848FF"/>
    <w:rsid w:val="00885264"/>
    <w:rsid w:val="0088598A"/>
    <w:rsid w:val="00885D7A"/>
    <w:rsid w:val="00886A99"/>
    <w:rsid w:val="0088729D"/>
    <w:rsid w:val="0088764A"/>
    <w:rsid w:val="00890152"/>
    <w:rsid w:val="008911B6"/>
    <w:rsid w:val="0089168E"/>
    <w:rsid w:val="00891ED9"/>
    <w:rsid w:val="0089221D"/>
    <w:rsid w:val="00893A10"/>
    <w:rsid w:val="00894175"/>
    <w:rsid w:val="0089443F"/>
    <w:rsid w:val="00895B25"/>
    <w:rsid w:val="00896829"/>
    <w:rsid w:val="00896C2E"/>
    <w:rsid w:val="008978E3"/>
    <w:rsid w:val="008A01EA"/>
    <w:rsid w:val="008A1CD9"/>
    <w:rsid w:val="008A240A"/>
    <w:rsid w:val="008A53B1"/>
    <w:rsid w:val="008A7782"/>
    <w:rsid w:val="008A7BA4"/>
    <w:rsid w:val="008A7CF0"/>
    <w:rsid w:val="008B0303"/>
    <w:rsid w:val="008B112E"/>
    <w:rsid w:val="008B1643"/>
    <w:rsid w:val="008B1DC5"/>
    <w:rsid w:val="008B21BA"/>
    <w:rsid w:val="008B24B1"/>
    <w:rsid w:val="008B2EB1"/>
    <w:rsid w:val="008B3B4B"/>
    <w:rsid w:val="008B45F0"/>
    <w:rsid w:val="008B4A39"/>
    <w:rsid w:val="008B4D40"/>
    <w:rsid w:val="008B4E1A"/>
    <w:rsid w:val="008B4E69"/>
    <w:rsid w:val="008B65BE"/>
    <w:rsid w:val="008B7FE9"/>
    <w:rsid w:val="008C0398"/>
    <w:rsid w:val="008C2B6D"/>
    <w:rsid w:val="008C2E4C"/>
    <w:rsid w:val="008C3EF5"/>
    <w:rsid w:val="008C43D5"/>
    <w:rsid w:val="008C4536"/>
    <w:rsid w:val="008C49E8"/>
    <w:rsid w:val="008C4AA6"/>
    <w:rsid w:val="008C60C8"/>
    <w:rsid w:val="008C7C32"/>
    <w:rsid w:val="008D05F4"/>
    <w:rsid w:val="008D35EB"/>
    <w:rsid w:val="008D38FC"/>
    <w:rsid w:val="008D3D52"/>
    <w:rsid w:val="008D4C8E"/>
    <w:rsid w:val="008D4E2B"/>
    <w:rsid w:val="008D5385"/>
    <w:rsid w:val="008D6A1D"/>
    <w:rsid w:val="008E08D9"/>
    <w:rsid w:val="008E19DC"/>
    <w:rsid w:val="008E1DF5"/>
    <w:rsid w:val="008E3E14"/>
    <w:rsid w:val="008E4253"/>
    <w:rsid w:val="008E5A23"/>
    <w:rsid w:val="008E5AA3"/>
    <w:rsid w:val="008E5BED"/>
    <w:rsid w:val="008E6C6D"/>
    <w:rsid w:val="008F0631"/>
    <w:rsid w:val="008F2282"/>
    <w:rsid w:val="008F55A4"/>
    <w:rsid w:val="008F64A7"/>
    <w:rsid w:val="008F65E2"/>
    <w:rsid w:val="00900D54"/>
    <w:rsid w:val="00901192"/>
    <w:rsid w:val="009018AD"/>
    <w:rsid w:val="00902710"/>
    <w:rsid w:val="009029C8"/>
    <w:rsid w:val="00902D34"/>
    <w:rsid w:val="0090321E"/>
    <w:rsid w:val="00903225"/>
    <w:rsid w:val="0090334D"/>
    <w:rsid w:val="009043E8"/>
    <w:rsid w:val="00904CCD"/>
    <w:rsid w:val="00904DD4"/>
    <w:rsid w:val="00906413"/>
    <w:rsid w:val="00907072"/>
    <w:rsid w:val="009101F2"/>
    <w:rsid w:val="009102FB"/>
    <w:rsid w:val="00910B15"/>
    <w:rsid w:val="0091260A"/>
    <w:rsid w:val="009128BD"/>
    <w:rsid w:val="00913211"/>
    <w:rsid w:val="00913C01"/>
    <w:rsid w:val="00913CCE"/>
    <w:rsid w:val="00916663"/>
    <w:rsid w:val="00916692"/>
    <w:rsid w:val="00916E2E"/>
    <w:rsid w:val="00917FEE"/>
    <w:rsid w:val="00920992"/>
    <w:rsid w:val="00920F87"/>
    <w:rsid w:val="009217F1"/>
    <w:rsid w:val="009226DF"/>
    <w:rsid w:val="00923DC5"/>
    <w:rsid w:val="00924673"/>
    <w:rsid w:val="00925F74"/>
    <w:rsid w:val="00926564"/>
    <w:rsid w:val="00926A9A"/>
    <w:rsid w:val="0092734C"/>
    <w:rsid w:val="009301AD"/>
    <w:rsid w:val="00930D82"/>
    <w:rsid w:val="00932391"/>
    <w:rsid w:val="0093352C"/>
    <w:rsid w:val="00934311"/>
    <w:rsid w:val="0093609A"/>
    <w:rsid w:val="009417F4"/>
    <w:rsid w:val="00941B0F"/>
    <w:rsid w:val="00941C96"/>
    <w:rsid w:val="00944342"/>
    <w:rsid w:val="009455A2"/>
    <w:rsid w:val="00946846"/>
    <w:rsid w:val="00946B80"/>
    <w:rsid w:val="00946C39"/>
    <w:rsid w:val="00946F73"/>
    <w:rsid w:val="009474CE"/>
    <w:rsid w:val="00950D51"/>
    <w:rsid w:val="00951159"/>
    <w:rsid w:val="00951169"/>
    <w:rsid w:val="00953322"/>
    <w:rsid w:val="009541BA"/>
    <w:rsid w:val="0095549C"/>
    <w:rsid w:val="00955745"/>
    <w:rsid w:val="00955EDB"/>
    <w:rsid w:val="00957651"/>
    <w:rsid w:val="009601BE"/>
    <w:rsid w:val="0096120E"/>
    <w:rsid w:val="009612C7"/>
    <w:rsid w:val="009619BD"/>
    <w:rsid w:val="00961FE9"/>
    <w:rsid w:val="00962761"/>
    <w:rsid w:val="00962835"/>
    <w:rsid w:val="00963DA2"/>
    <w:rsid w:val="009648FC"/>
    <w:rsid w:val="00967A7F"/>
    <w:rsid w:val="009717B4"/>
    <w:rsid w:val="009726BE"/>
    <w:rsid w:val="00972BD4"/>
    <w:rsid w:val="00973FEA"/>
    <w:rsid w:val="00974BFE"/>
    <w:rsid w:val="00975F3D"/>
    <w:rsid w:val="0097616B"/>
    <w:rsid w:val="00977ECD"/>
    <w:rsid w:val="00980CDE"/>
    <w:rsid w:val="00983E3A"/>
    <w:rsid w:val="00984896"/>
    <w:rsid w:val="00984D52"/>
    <w:rsid w:val="00985B81"/>
    <w:rsid w:val="00986079"/>
    <w:rsid w:val="00986096"/>
    <w:rsid w:val="00987504"/>
    <w:rsid w:val="009907CE"/>
    <w:rsid w:val="00991294"/>
    <w:rsid w:val="00991BA3"/>
    <w:rsid w:val="00993108"/>
    <w:rsid w:val="009934C0"/>
    <w:rsid w:val="009936A5"/>
    <w:rsid w:val="009939A7"/>
    <w:rsid w:val="00994C3F"/>
    <w:rsid w:val="00995204"/>
    <w:rsid w:val="009955DA"/>
    <w:rsid w:val="0099586A"/>
    <w:rsid w:val="00996C2A"/>
    <w:rsid w:val="009976BB"/>
    <w:rsid w:val="00997A94"/>
    <w:rsid w:val="00997B30"/>
    <w:rsid w:val="00997D8E"/>
    <w:rsid w:val="009A33F7"/>
    <w:rsid w:val="009A36C8"/>
    <w:rsid w:val="009A3876"/>
    <w:rsid w:val="009A4830"/>
    <w:rsid w:val="009A516F"/>
    <w:rsid w:val="009A619C"/>
    <w:rsid w:val="009A6C6F"/>
    <w:rsid w:val="009A6CBE"/>
    <w:rsid w:val="009A71C7"/>
    <w:rsid w:val="009B037B"/>
    <w:rsid w:val="009B3EA6"/>
    <w:rsid w:val="009B4360"/>
    <w:rsid w:val="009B4FEA"/>
    <w:rsid w:val="009C0C39"/>
    <w:rsid w:val="009C2F5D"/>
    <w:rsid w:val="009C3B5A"/>
    <w:rsid w:val="009C6854"/>
    <w:rsid w:val="009C6DCE"/>
    <w:rsid w:val="009D09B2"/>
    <w:rsid w:val="009D0EB3"/>
    <w:rsid w:val="009D21AE"/>
    <w:rsid w:val="009D24C0"/>
    <w:rsid w:val="009D28AC"/>
    <w:rsid w:val="009D403F"/>
    <w:rsid w:val="009D5120"/>
    <w:rsid w:val="009D54EB"/>
    <w:rsid w:val="009D56C9"/>
    <w:rsid w:val="009D59FE"/>
    <w:rsid w:val="009D5BD3"/>
    <w:rsid w:val="009D6BED"/>
    <w:rsid w:val="009D6C13"/>
    <w:rsid w:val="009D74DE"/>
    <w:rsid w:val="009D7625"/>
    <w:rsid w:val="009E0308"/>
    <w:rsid w:val="009E0843"/>
    <w:rsid w:val="009E0FEF"/>
    <w:rsid w:val="009E431A"/>
    <w:rsid w:val="009E4F26"/>
    <w:rsid w:val="009E51EB"/>
    <w:rsid w:val="009E5348"/>
    <w:rsid w:val="009E58E4"/>
    <w:rsid w:val="009E780E"/>
    <w:rsid w:val="009E7A53"/>
    <w:rsid w:val="009F0B4C"/>
    <w:rsid w:val="009F195C"/>
    <w:rsid w:val="009F2EE2"/>
    <w:rsid w:val="009F3F02"/>
    <w:rsid w:val="009F4CF8"/>
    <w:rsid w:val="00A02EF2"/>
    <w:rsid w:val="00A03D96"/>
    <w:rsid w:val="00A03F62"/>
    <w:rsid w:val="00A047AA"/>
    <w:rsid w:val="00A04E03"/>
    <w:rsid w:val="00A05F6E"/>
    <w:rsid w:val="00A064C4"/>
    <w:rsid w:val="00A06FBE"/>
    <w:rsid w:val="00A0708F"/>
    <w:rsid w:val="00A07D29"/>
    <w:rsid w:val="00A104CD"/>
    <w:rsid w:val="00A11ED4"/>
    <w:rsid w:val="00A122E9"/>
    <w:rsid w:val="00A12F29"/>
    <w:rsid w:val="00A1399F"/>
    <w:rsid w:val="00A141B4"/>
    <w:rsid w:val="00A14639"/>
    <w:rsid w:val="00A14855"/>
    <w:rsid w:val="00A15960"/>
    <w:rsid w:val="00A15DA7"/>
    <w:rsid w:val="00A161A8"/>
    <w:rsid w:val="00A169AB"/>
    <w:rsid w:val="00A175F5"/>
    <w:rsid w:val="00A2197D"/>
    <w:rsid w:val="00A25754"/>
    <w:rsid w:val="00A26160"/>
    <w:rsid w:val="00A265CC"/>
    <w:rsid w:val="00A27B74"/>
    <w:rsid w:val="00A27C17"/>
    <w:rsid w:val="00A27F85"/>
    <w:rsid w:val="00A32D14"/>
    <w:rsid w:val="00A32F12"/>
    <w:rsid w:val="00A330A5"/>
    <w:rsid w:val="00A33780"/>
    <w:rsid w:val="00A33FF8"/>
    <w:rsid w:val="00A340FC"/>
    <w:rsid w:val="00A3446A"/>
    <w:rsid w:val="00A349FB"/>
    <w:rsid w:val="00A35174"/>
    <w:rsid w:val="00A351A7"/>
    <w:rsid w:val="00A35529"/>
    <w:rsid w:val="00A3711E"/>
    <w:rsid w:val="00A42147"/>
    <w:rsid w:val="00A444C9"/>
    <w:rsid w:val="00A44C4C"/>
    <w:rsid w:val="00A4511B"/>
    <w:rsid w:val="00A4759B"/>
    <w:rsid w:val="00A50383"/>
    <w:rsid w:val="00A511FF"/>
    <w:rsid w:val="00A5141B"/>
    <w:rsid w:val="00A52014"/>
    <w:rsid w:val="00A52099"/>
    <w:rsid w:val="00A53076"/>
    <w:rsid w:val="00A546AF"/>
    <w:rsid w:val="00A57735"/>
    <w:rsid w:val="00A6061F"/>
    <w:rsid w:val="00A610C9"/>
    <w:rsid w:val="00A6136E"/>
    <w:rsid w:val="00A61777"/>
    <w:rsid w:val="00A625CD"/>
    <w:rsid w:val="00A63285"/>
    <w:rsid w:val="00A632E3"/>
    <w:rsid w:val="00A6467C"/>
    <w:rsid w:val="00A65041"/>
    <w:rsid w:val="00A65C04"/>
    <w:rsid w:val="00A66097"/>
    <w:rsid w:val="00A66360"/>
    <w:rsid w:val="00A70153"/>
    <w:rsid w:val="00A71345"/>
    <w:rsid w:val="00A7148C"/>
    <w:rsid w:val="00A7173C"/>
    <w:rsid w:val="00A724F5"/>
    <w:rsid w:val="00A725AA"/>
    <w:rsid w:val="00A73014"/>
    <w:rsid w:val="00A73E88"/>
    <w:rsid w:val="00A740B1"/>
    <w:rsid w:val="00A75E97"/>
    <w:rsid w:val="00A77148"/>
    <w:rsid w:val="00A77D6F"/>
    <w:rsid w:val="00A80261"/>
    <w:rsid w:val="00A80492"/>
    <w:rsid w:val="00A82106"/>
    <w:rsid w:val="00A82C3E"/>
    <w:rsid w:val="00A86C2C"/>
    <w:rsid w:val="00A86F8C"/>
    <w:rsid w:val="00A90852"/>
    <w:rsid w:val="00A90B3F"/>
    <w:rsid w:val="00A90E9D"/>
    <w:rsid w:val="00A92FA2"/>
    <w:rsid w:val="00A94595"/>
    <w:rsid w:val="00A949B0"/>
    <w:rsid w:val="00A95620"/>
    <w:rsid w:val="00AA01BC"/>
    <w:rsid w:val="00AA1C1F"/>
    <w:rsid w:val="00AA292C"/>
    <w:rsid w:val="00AA6E23"/>
    <w:rsid w:val="00AA6F81"/>
    <w:rsid w:val="00AA7256"/>
    <w:rsid w:val="00AA7809"/>
    <w:rsid w:val="00AB55D8"/>
    <w:rsid w:val="00AB5788"/>
    <w:rsid w:val="00AB6065"/>
    <w:rsid w:val="00AB70FE"/>
    <w:rsid w:val="00AB714C"/>
    <w:rsid w:val="00AB754C"/>
    <w:rsid w:val="00AB7F75"/>
    <w:rsid w:val="00AC25C5"/>
    <w:rsid w:val="00AC2603"/>
    <w:rsid w:val="00AC34BA"/>
    <w:rsid w:val="00AC3AEB"/>
    <w:rsid w:val="00AC4161"/>
    <w:rsid w:val="00AC5B19"/>
    <w:rsid w:val="00AC662B"/>
    <w:rsid w:val="00AC7046"/>
    <w:rsid w:val="00AC727F"/>
    <w:rsid w:val="00AC7315"/>
    <w:rsid w:val="00AC7D45"/>
    <w:rsid w:val="00AD3158"/>
    <w:rsid w:val="00AD42EB"/>
    <w:rsid w:val="00AD4F14"/>
    <w:rsid w:val="00AD58E6"/>
    <w:rsid w:val="00AD6DC4"/>
    <w:rsid w:val="00AD72DE"/>
    <w:rsid w:val="00AE0023"/>
    <w:rsid w:val="00AE02C5"/>
    <w:rsid w:val="00AE206E"/>
    <w:rsid w:val="00AE241F"/>
    <w:rsid w:val="00AE2C34"/>
    <w:rsid w:val="00AE2F9F"/>
    <w:rsid w:val="00AE3215"/>
    <w:rsid w:val="00AE32CA"/>
    <w:rsid w:val="00AE343B"/>
    <w:rsid w:val="00AE473F"/>
    <w:rsid w:val="00AE5477"/>
    <w:rsid w:val="00AE54C9"/>
    <w:rsid w:val="00AE5B9F"/>
    <w:rsid w:val="00AE6BBA"/>
    <w:rsid w:val="00AE73A6"/>
    <w:rsid w:val="00AF0DE9"/>
    <w:rsid w:val="00AF11B1"/>
    <w:rsid w:val="00AF1451"/>
    <w:rsid w:val="00AF2631"/>
    <w:rsid w:val="00AF285E"/>
    <w:rsid w:val="00AF2E0D"/>
    <w:rsid w:val="00AF2F17"/>
    <w:rsid w:val="00AF3386"/>
    <w:rsid w:val="00AF5533"/>
    <w:rsid w:val="00AF6769"/>
    <w:rsid w:val="00AF6957"/>
    <w:rsid w:val="00B00340"/>
    <w:rsid w:val="00B0211E"/>
    <w:rsid w:val="00B03295"/>
    <w:rsid w:val="00B0352D"/>
    <w:rsid w:val="00B067A3"/>
    <w:rsid w:val="00B06B68"/>
    <w:rsid w:val="00B072BC"/>
    <w:rsid w:val="00B072C1"/>
    <w:rsid w:val="00B1015E"/>
    <w:rsid w:val="00B110E7"/>
    <w:rsid w:val="00B125F3"/>
    <w:rsid w:val="00B12AF0"/>
    <w:rsid w:val="00B12FD1"/>
    <w:rsid w:val="00B16459"/>
    <w:rsid w:val="00B16CCD"/>
    <w:rsid w:val="00B174A9"/>
    <w:rsid w:val="00B205BF"/>
    <w:rsid w:val="00B22D81"/>
    <w:rsid w:val="00B238C0"/>
    <w:rsid w:val="00B24BFE"/>
    <w:rsid w:val="00B272CC"/>
    <w:rsid w:val="00B274E3"/>
    <w:rsid w:val="00B30CA4"/>
    <w:rsid w:val="00B31208"/>
    <w:rsid w:val="00B31F9E"/>
    <w:rsid w:val="00B32DD1"/>
    <w:rsid w:val="00B3495A"/>
    <w:rsid w:val="00B353FE"/>
    <w:rsid w:val="00B439FA"/>
    <w:rsid w:val="00B4451A"/>
    <w:rsid w:val="00B4479D"/>
    <w:rsid w:val="00B448F7"/>
    <w:rsid w:val="00B4544E"/>
    <w:rsid w:val="00B45B63"/>
    <w:rsid w:val="00B46A2C"/>
    <w:rsid w:val="00B46A4A"/>
    <w:rsid w:val="00B46B2D"/>
    <w:rsid w:val="00B46BB0"/>
    <w:rsid w:val="00B46FFB"/>
    <w:rsid w:val="00B50928"/>
    <w:rsid w:val="00B527C3"/>
    <w:rsid w:val="00B529C2"/>
    <w:rsid w:val="00B52C25"/>
    <w:rsid w:val="00B53494"/>
    <w:rsid w:val="00B54357"/>
    <w:rsid w:val="00B54655"/>
    <w:rsid w:val="00B558C6"/>
    <w:rsid w:val="00B56383"/>
    <w:rsid w:val="00B56A4C"/>
    <w:rsid w:val="00B57469"/>
    <w:rsid w:val="00B57823"/>
    <w:rsid w:val="00B603CE"/>
    <w:rsid w:val="00B604C6"/>
    <w:rsid w:val="00B6390C"/>
    <w:rsid w:val="00B63C77"/>
    <w:rsid w:val="00B63D44"/>
    <w:rsid w:val="00B6540D"/>
    <w:rsid w:val="00B65627"/>
    <w:rsid w:val="00B6580B"/>
    <w:rsid w:val="00B661AE"/>
    <w:rsid w:val="00B67D21"/>
    <w:rsid w:val="00B67D5D"/>
    <w:rsid w:val="00B67E74"/>
    <w:rsid w:val="00B70EF1"/>
    <w:rsid w:val="00B71053"/>
    <w:rsid w:val="00B71800"/>
    <w:rsid w:val="00B72F1C"/>
    <w:rsid w:val="00B7331B"/>
    <w:rsid w:val="00B75F73"/>
    <w:rsid w:val="00B75FE1"/>
    <w:rsid w:val="00B770F5"/>
    <w:rsid w:val="00B80074"/>
    <w:rsid w:val="00B8293D"/>
    <w:rsid w:val="00B84A81"/>
    <w:rsid w:val="00B8687D"/>
    <w:rsid w:val="00B86DBC"/>
    <w:rsid w:val="00B9259B"/>
    <w:rsid w:val="00B9303B"/>
    <w:rsid w:val="00B93CCA"/>
    <w:rsid w:val="00B944B2"/>
    <w:rsid w:val="00B96226"/>
    <w:rsid w:val="00B971F2"/>
    <w:rsid w:val="00BA1538"/>
    <w:rsid w:val="00BA1B16"/>
    <w:rsid w:val="00BA27A2"/>
    <w:rsid w:val="00BA325C"/>
    <w:rsid w:val="00BA36B2"/>
    <w:rsid w:val="00BA51B4"/>
    <w:rsid w:val="00BA7B6E"/>
    <w:rsid w:val="00BB0A14"/>
    <w:rsid w:val="00BB17F8"/>
    <w:rsid w:val="00BB1D92"/>
    <w:rsid w:val="00BB4018"/>
    <w:rsid w:val="00BB634E"/>
    <w:rsid w:val="00BB63FE"/>
    <w:rsid w:val="00BB6449"/>
    <w:rsid w:val="00BB7806"/>
    <w:rsid w:val="00BC0E0C"/>
    <w:rsid w:val="00BC1461"/>
    <w:rsid w:val="00BC1DD4"/>
    <w:rsid w:val="00BC286F"/>
    <w:rsid w:val="00BC29AB"/>
    <w:rsid w:val="00BC2CDE"/>
    <w:rsid w:val="00BC2DF7"/>
    <w:rsid w:val="00BC767D"/>
    <w:rsid w:val="00BD03E2"/>
    <w:rsid w:val="00BD0556"/>
    <w:rsid w:val="00BD08B5"/>
    <w:rsid w:val="00BD0AC4"/>
    <w:rsid w:val="00BD24A2"/>
    <w:rsid w:val="00BD3BB8"/>
    <w:rsid w:val="00BD5CCE"/>
    <w:rsid w:val="00BD6098"/>
    <w:rsid w:val="00BE054C"/>
    <w:rsid w:val="00BE07D9"/>
    <w:rsid w:val="00BE0F14"/>
    <w:rsid w:val="00BE16CE"/>
    <w:rsid w:val="00BE39DA"/>
    <w:rsid w:val="00BE5554"/>
    <w:rsid w:val="00BE55C2"/>
    <w:rsid w:val="00BE59EF"/>
    <w:rsid w:val="00BE5EC4"/>
    <w:rsid w:val="00BE7728"/>
    <w:rsid w:val="00BE7E10"/>
    <w:rsid w:val="00BF111B"/>
    <w:rsid w:val="00BF11B1"/>
    <w:rsid w:val="00BF1C01"/>
    <w:rsid w:val="00BF599B"/>
    <w:rsid w:val="00BF670E"/>
    <w:rsid w:val="00BF747E"/>
    <w:rsid w:val="00C0075A"/>
    <w:rsid w:val="00C0115E"/>
    <w:rsid w:val="00C02894"/>
    <w:rsid w:val="00C039A2"/>
    <w:rsid w:val="00C0446D"/>
    <w:rsid w:val="00C04B4C"/>
    <w:rsid w:val="00C04BED"/>
    <w:rsid w:val="00C04FF1"/>
    <w:rsid w:val="00C06067"/>
    <w:rsid w:val="00C06404"/>
    <w:rsid w:val="00C102A7"/>
    <w:rsid w:val="00C10406"/>
    <w:rsid w:val="00C14495"/>
    <w:rsid w:val="00C14A48"/>
    <w:rsid w:val="00C14C46"/>
    <w:rsid w:val="00C14E9F"/>
    <w:rsid w:val="00C16661"/>
    <w:rsid w:val="00C1698F"/>
    <w:rsid w:val="00C16A06"/>
    <w:rsid w:val="00C177DD"/>
    <w:rsid w:val="00C17A4D"/>
    <w:rsid w:val="00C23326"/>
    <w:rsid w:val="00C23DAF"/>
    <w:rsid w:val="00C24FFF"/>
    <w:rsid w:val="00C30F1D"/>
    <w:rsid w:val="00C3441C"/>
    <w:rsid w:val="00C34848"/>
    <w:rsid w:val="00C349E1"/>
    <w:rsid w:val="00C36052"/>
    <w:rsid w:val="00C36652"/>
    <w:rsid w:val="00C366A2"/>
    <w:rsid w:val="00C40607"/>
    <w:rsid w:val="00C40A8F"/>
    <w:rsid w:val="00C40FA4"/>
    <w:rsid w:val="00C41C5A"/>
    <w:rsid w:val="00C423E1"/>
    <w:rsid w:val="00C424FA"/>
    <w:rsid w:val="00C434DB"/>
    <w:rsid w:val="00C44BDA"/>
    <w:rsid w:val="00C457F8"/>
    <w:rsid w:val="00C45FFF"/>
    <w:rsid w:val="00C46136"/>
    <w:rsid w:val="00C46BBF"/>
    <w:rsid w:val="00C51BBE"/>
    <w:rsid w:val="00C52BDF"/>
    <w:rsid w:val="00C547E9"/>
    <w:rsid w:val="00C56497"/>
    <w:rsid w:val="00C57955"/>
    <w:rsid w:val="00C6325D"/>
    <w:rsid w:val="00C63F6C"/>
    <w:rsid w:val="00C647A3"/>
    <w:rsid w:val="00C6543E"/>
    <w:rsid w:val="00C6623B"/>
    <w:rsid w:val="00C66292"/>
    <w:rsid w:val="00C662AF"/>
    <w:rsid w:val="00C66EAE"/>
    <w:rsid w:val="00C702FA"/>
    <w:rsid w:val="00C70D8A"/>
    <w:rsid w:val="00C70E06"/>
    <w:rsid w:val="00C733D1"/>
    <w:rsid w:val="00C73616"/>
    <w:rsid w:val="00C73666"/>
    <w:rsid w:val="00C73D2D"/>
    <w:rsid w:val="00C73E53"/>
    <w:rsid w:val="00C7501F"/>
    <w:rsid w:val="00C75039"/>
    <w:rsid w:val="00C7734F"/>
    <w:rsid w:val="00C778BB"/>
    <w:rsid w:val="00C77AAA"/>
    <w:rsid w:val="00C77AD9"/>
    <w:rsid w:val="00C80012"/>
    <w:rsid w:val="00C80A42"/>
    <w:rsid w:val="00C80C54"/>
    <w:rsid w:val="00C846C9"/>
    <w:rsid w:val="00C86332"/>
    <w:rsid w:val="00C8662C"/>
    <w:rsid w:val="00C86A92"/>
    <w:rsid w:val="00C86D2D"/>
    <w:rsid w:val="00C91840"/>
    <w:rsid w:val="00C91F90"/>
    <w:rsid w:val="00C94768"/>
    <w:rsid w:val="00C94F1D"/>
    <w:rsid w:val="00C95052"/>
    <w:rsid w:val="00C954A0"/>
    <w:rsid w:val="00C95ECD"/>
    <w:rsid w:val="00C96C85"/>
    <w:rsid w:val="00C96E29"/>
    <w:rsid w:val="00C97DD9"/>
    <w:rsid w:val="00CA02E0"/>
    <w:rsid w:val="00CA0475"/>
    <w:rsid w:val="00CA13CD"/>
    <w:rsid w:val="00CA1D61"/>
    <w:rsid w:val="00CA2910"/>
    <w:rsid w:val="00CA30F6"/>
    <w:rsid w:val="00CA3898"/>
    <w:rsid w:val="00CA3946"/>
    <w:rsid w:val="00CA425A"/>
    <w:rsid w:val="00CA4577"/>
    <w:rsid w:val="00CA641F"/>
    <w:rsid w:val="00CA687D"/>
    <w:rsid w:val="00CA6922"/>
    <w:rsid w:val="00CB05FC"/>
    <w:rsid w:val="00CB219B"/>
    <w:rsid w:val="00CB38C9"/>
    <w:rsid w:val="00CB6546"/>
    <w:rsid w:val="00CB6FA9"/>
    <w:rsid w:val="00CB78B2"/>
    <w:rsid w:val="00CB7D7A"/>
    <w:rsid w:val="00CC1B67"/>
    <w:rsid w:val="00CC3A5F"/>
    <w:rsid w:val="00CC4E21"/>
    <w:rsid w:val="00CC663B"/>
    <w:rsid w:val="00CC70F5"/>
    <w:rsid w:val="00CC797A"/>
    <w:rsid w:val="00CC7DDC"/>
    <w:rsid w:val="00CC7EF5"/>
    <w:rsid w:val="00CD0007"/>
    <w:rsid w:val="00CD0572"/>
    <w:rsid w:val="00CD07F2"/>
    <w:rsid w:val="00CD07FF"/>
    <w:rsid w:val="00CD08C3"/>
    <w:rsid w:val="00CD15CA"/>
    <w:rsid w:val="00CD1963"/>
    <w:rsid w:val="00CD2179"/>
    <w:rsid w:val="00CD69D7"/>
    <w:rsid w:val="00CD7235"/>
    <w:rsid w:val="00CE0D5A"/>
    <w:rsid w:val="00CE1277"/>
    <w:rsid w:val="00CE1DE2"/>
    <w:rsid w:val="00CE4B7F"/>
    <w:rsid w:val="00CE6C5F"/>
    <w:rsid w:val="00CE743E"/>
    <w:rsid w:val="00CE7820"/>
    <w:rsid w:val="00CE7F3C"/>
    <w:rsid w:val="00CF0995"/>
    <w:rsid w:val="00CF1B1B"/>
    <w:rsid w:val="00CF212D"/>
    <w:rsid w:val="00CF280C"/>
    <w:rsid w:val="00CF2F61"/>
    <w:rsid w:val="00CF360E"/>
    <w:rsid w:val="00CF3CE7"/>
    <w:rsid w:val="00CF5AF3"/>
    <w:rsid w:val="00CF5F24"/>
    <w:rsid w:val="00CF62FE"/>
    <w:rsid w:val="00D00073"/>
    <w:rsid w:val="00D02968"/>
    <w:rsid w:val="00D02ADC"/>
    <w:rsid w:val="00D02E5E"/>
    <w:rsid w:val="00D04F15"/>
    <w:rsid w:val="00D076C7"/>
    <w:rsid w:val="00D07F90"/>
    <w:rsid w:val="00D11A4D"/>
    <w:rsid w:val="00D12813"/>
    <w:rsid w:val="00D138B6"/>
    <w:rsid w:val="00D14842"/>
    <w:rsid w:val="00D1591A"/>
    <w:rsid w:val="00D16494"/>
    <w:rsid w:val="00D16D46"/>
    <w:rsid w:val="00D17A17"/>
    <w:rsid w:val="00D20265"/>
    <w:rsid w:val="00D20A11"/>
    <w:rsid w:val="00D21F57"/>
    <w:rsid w:val="00D22323"/>
    <w:rsid w:val="00D22869"/>
    <w:rsid w:val="00D230E8"/>
    <w:rsid w:val="00D2331E"/>
    <w:rsid w:val="00D2338F"/>
    <w:rsid w:val="00D23C4E"/>
    <w:rsid w:val="00D243B6"/>
    <w:rsid w:val="00D2446A"/>
    <w:rsid w:val="00D272C1"/>
    <w:rsid w:val="00D27431"/>
    <w:rsid w:val="00D3026C"/>
    <w:rsid w:val="00D31407"/>
    <w:rsid w:val="00D33668"/>
    <w:rsid w:val="00D33CA3"/>
    <w:rsid w:val="00D35937"/>
    <w:rsid w:val="00D35B10"/>
    <w:rsid w:val="00D3606B"/>
    <w:rsid w:val="00D3712E"/>
    <w:rsid w:val="00D37613"/>
    <w:rsid w:val="00D40E9A"/>
    <w:rsid w:val="00D42224"/>
    <w:rsid w:val="00D422CB"/>
    <w:rsid w:val="00D429C0"/>
    <w:rsid w:val="00D4436E"/>
    <w:rsid w:val="00D45D26"/>
    <w:rsid w:val="00D4668E"/>
    <w:rsid w:val="00D515C8"/>
    <w:rsid w:val="00D52006"/>
    <w:rsid w:val="00D523E7"/>
    <w:rsid w:val="00D526B9"/>
    <w:rsid w:val="00D54DDE"/>
    <w:rsid w:val="00D555F4"/>
    <w:rsid w:val="00D570B1"/>
    <w:rsid w:val="00D57508"/>
    <w:rsid w:val="00D57760"/>
    <w:rsid w:val="00D605CB"/>
    <w:rsid w:val="00D608C4"/>
    <w:rsid w:val="00D61075"/>
    <w:rsid w:val="00D628A7"/>
    <w:rsid w:val="00D633D4"/>
    <w:rsid w:val="00D63C01"/>
    <w:rsid w:val="00D64BD6"/>
    <w:rsid w:val="00D64E13"/>
    <w:rsid w:val="00D65339"/>
    <w:rsid w:val="00D6609A"/>
    <w:rsid w:val="00D66F6C"/>
    <w:rsid w:val="00D67F72"/>
    <w:rsid w:val="00D7024B"/>
    <w:rsid w:val="00D70DEA"/>
    <w:rsid w:val="00D715CD"/>
    <w:rsid w:val="00D72A33"/>
    <w:rsid w:val="00D72CB8"/>
    <w:rsid w:val="00D72DE6"/>
    <w:rsid w:val="00D73E67"/>
    <w:rsid w:val="00D7417C"/>
    <w:rsid w:val="00D7455E"/>
    <w:rsid w:val="00D74AF9"/>
    <w:rsid w:val="00D754B7"/>
    <w:rsid w:val="00D75F02"/>
    <w:rsid w:val="00D7658B"/>
    <w:rsid w:val="00D77656"/>
    <w:rsid w:val="00D77667"/>
    <w:rsid w:val="00D80D03"/>
    <w:rsid w:val="00D81143"/>
    <w:rsid w:val="00D81433"/>
    <w:rsid w:val="00D86E6C"/>
    <w:rsid w:val="00D877ED"/>
    <w:rsid w:val="00D87807"/>
    <w:rsid w:val="00D90628"/>
    <w:rsid w:val="00D91DD2"/>
    <w:rsid w:val="00D958B7"/>
    <w:rsid w:val="00D95C3A"/>
    <w:rsid w:val="00DA03C9"/>
    <w:rsid w:val="00DA0583"/>
    <w:rsid w:val="00DA10DA"/>
    <w:rsid w:val="00DA1B7F"/>
    <w:rsid w:val="00DA2FCD"/>
    <w:rsid w:val="00DA40BD"/>
    <w:rsid w:val="00DA52B7"/>
    <w:rsid w:val="00DB0784"/>
    <w:rsid w:val="00DB0CAA"/>
    <w:rsid w:val="00DB1522"/>
    <w:rsid w:val="00DB16AF"/>
    <w:rsid w:val="00DB33FD"/>
    <w:rsid w:val="00DB37BE"/>
    <w:rsid w:val="00DB510F"/>
    <w:rsid w:val="00DB52F3"/>
    <w:rsid w:val="00DB7122"/>
    <w:rsid w:val="00DB747B"/>
    <w:rsid w:val="00DB747D"/>
    <w:rsid w:val="00DC002F"/>
    <w:rsid w:val="00DC110B"/>
    <w:rsid w:val="00DC2FFF"/>
    <w:rsid w:val="00DC38EE"/>
    <w:rsid w:val="00DC3C80"/>
    <w:rsid w:val="00DC519E"/>
    <w:rsid w:val="00DC535E"/>
    <w:rsid w:val="00DC5D4E"/>
    <w:rsid w:val="00DC769F"/>
    <w:rsid w:val="00DD08B3"/>
    <w:rsid w:val="00DD172F"/>
    <w:rsid w:val="00DD1E28"/>
    <w:rsid w:val="00DD451D"/>
    <w:rsid w:val="00DD47E1"/>
    <w:rsid w:val="00DD4F29"/>
    <w:rsid w:val="00DD550B"/>
    <w:rsid w:val="00DD6C54"/>
    <w:rsid w:val="00DD74E7"/>
    <w:rsid w:val="00DD7941"/>
    <w:rsid w:val="00DE2ADC"/>
    <w:rsid w:val="00DE2E50"/>
    <w:rsid w:val="00DE3170"/>
    <w:rsid w:val="00DE34BF"/>
    <w:rsid w:val="00DE583C"/>
    <w:rsid w:val="00DE7420"/>
    <w:rsid w:val="00DF0056"/>
    <w:rsid w:val="00DF03C4"/>
    <w:rsid w:val="00DF22F8"/>
    <w:rsid w:val="00DF3133"/>
    <w:rsid w:val="00DF3B99"/>
    <w:rsid w:val="00DF3E95"/>
    <w:rsid w:val="00DF5782"/>
    <w:rsid w:val="00DF63DC"/>
    <w:rsid w:val="00DF663A"/>
    <w:rsid w:val="00DF66BC"/>
    <w:rsid w:val="00E0134B"/>
    <w:rsid w:val="00E014BD"/>
    <w:rsid w:val="00E0159C"/>
    <w:rsid w:val="00E02BA0"/>
    <w:rsid w:val="00E0308D"/>
    <w:rsid w:val="00E0320F"/>
    <w:rsid w:val="00E0359A"/>
    <w:rsid w:val="00E04491"/>
    <w:rsid w:val="00E048A8"/>
    <w:rsid w:val="00E04F50"/>
    <w:rsid w:val="00E05288"/>
    <w:rsid w:val="00E102FD"/>
    <w:rsid w:val="00E104D7"/>
    <w:rsid w:val="00E15D1E"/>
    <w:rsid w:val="00E164E3"/>
    <w:rsid w:val="00E16AC4"/>
    <w:rsid w:val="00E17670"/>
    <w:rsid w:val="00E2080E"/>
    <w:rsid w:val="00E2103C"/>
    <w:rsid w:val="00E226A4"/>
    <w:rsid w:val="00E236B4"/>
    <w:rsid w:val="00E23E67"/>
    <w:rsid w:val="00E24D2D"/>
    <w:rsid w:val="00E25EB3"/>
    <w:rsid w:val="00E27C03"/>
    <w:rsid w:val="00E31AA3"/>
    <w:rsid w:val="00E329CA"/>
    <w:rsid w:val="00E3342E"/>
    <w:rsid w:val="00E3391E"/>
    <w:rsid w:val="00E33BAB"/>
    <w:rsid w:val="00E34230"/>
    <w:rsid w:val="00E34CCF"/>
    <w:rsid w:val="00E35B33"/>
    <w:rsid w:val="00E36424"/>
    <w:rsid w:val="00E377B1"/>
    <w:rsid w:val="00E40AA6"/>
    <w:rsid w:val="00E40FC7"/>
    <w:rsid w:val="00E420B5"/>
    <w:rsid w:val="00E420EF"/>
    <w:rsid w:val="00E429EA"/>
    <w:rsid w:val="00E43FEB"/>
    <w:rsid w:val="00E448AC"/>
    <w:rsid w:val="00E44FC7"/>
    <w:rsid w:val="00E46614"/>
    <w:rsid w:val="00E46D48"/>
    <w:rsid w:val="00E47A6F"/>
    <w:rsid w:val="00E516E8"/>
    <w:rsid w:val="00E520F6"/>
    <w:rsid w:val="00E5257E"/>
    <w:rsid w:val="00E532D1"/>
    <w:rsid w:val="00E54093"/>
    <w:rsid w:val="00E540C3"/>
    <w:rsid w:val="00E54255"/>
    <w:rsid w:val="00E54A98"/>
    <w:rsid w:val="00E55B5B"/>
    <w:rsid w:val="00E56E0D"/>
    <w:rsid w:val="00E61CDC"/>
    <w:rsid w:val="00E621F4"/>
    <w:rsid w:val="00E62B88"/>
    <w:rsid w:val="00E63272"/>
    <w:rsid w:val="00E63F92"/>
    <w:rsid w:val="00E6405C"/>
    <w:rsid w:val="00E64564"/>
    <w:rsid w:val="00E64681"/>
    <w:rsid w:val="00E6469F"/>
    <w:rsid w:val="00E64BFA"/>
    <w:rsid w:val="00E65D48"/>
    <w:rsid w:val="00E66529"/>
    <w:rsid w:val="00E67114"/>
    <w:rsid w:val="00E6762B"/>
    <w:rsid w:val="00E70DC8"/>
    <w:rsid w:val="00E70E76"/>
    <w:rsid w:val="00E72E0A"/>
    <w:rsid w:val="00E72FF6"/>
    <w:rsid w:val="00E73DDB"/>
    <w:rsid w:val="00E74BAE"/>
    <w:rsid w:val="00E7562B"/>
    <w:rsid w:val="00E75776"/>
    <w:rsid w:val="00E767DC"/>
    <w:rsid w:val="00E76C19"/>
    <w:rsid w:val="00E776DF"/>
    <w:rsid w:val="00E80F0F"/>
    <w:rsid w:val="00E82E4A"/>
    <w:rsid w:val="00E83B1D"/>
    <w:rsid w:val="00E84B30"/>
    <w:rsid w:val="00E859C2"/>
    <w:rsid w:val="00E85B91"/>
    <w:rsid w:val="00E86CCC"/>
    <w:rsid w:val="00E9064F"/>
    <w:rsid w:val="00E92233"/>
    <w:rsid w:val="00E93F91"/>
    <w:rsid w:val="00E961EF"/>
    <w:rsid w:val="00E97912"/>
    <w:rsid w:val="00EA0664"/>
    <w:rsid w:val="00EA06E4"/>
    <w:rsid w:val="00EA1359"/>
    <w:rsid w:val="00EA162B"/>
    <w:rsid w:val="00EA1F6A"/>
    <w:rsid w:val="00EA3E3E"/>
    <w:rsid w:val="00EA48AF"/>
    <w:rsid w:val="00EA4FD2"/>
    <w:rsid w:val="00EA5786"/>
    <w:rsid w:val="00EA5BCF"/>
    <w:rsid w:val="00EA6522"/>
    <w:rsid w:val="00EB03FB"/>
    <w:rsid w:val="00EB0F6C"/>
    <w:rsid w:val="00EB1D63"/>
    <w:rsid w:val="00EB3247"/>
    <w:rsid w:val="00EB4C93"/>
    <w:rsid w:val="00EB5D74"/>
    <w:rsid w:val="00EB6518"/>
    <w:rsid w:val="00EB6F4B"/>
    <w:rsid w:val="00EC0A13"/>
    <w:rsid w:val="00EC164B"/>
    <w:rsid w:val="00EC4A88"/>
    <w:rsid w:val="00EC50BE"/>
    <w:rsid w:val="00EC5BEA"/>
    <w:rsid w:val="00EC5CBE"/>
    <w:rsid w:val="00EC7646"/>
    <w:rsid w:val="00EC7CFF"/>
    <w:rsid w:val="00ED156A"/>
    <w:rsid w:val="00ED211F"/>
    <w:rsid w:val="00ED3301"/>
    <w:rsid w:val="00ED4497"/>
    <w:rsid w:val="00ED669A"/>
    <w:rsid w:val="00ED7C94"/>
    <w:rsid w:val="00EE0768"/>
    <w:rsid w:val="00EE1477"/>
    <w:rsid w:val="00EE15B7"/>
    <w:rsid w:val="00EE32DE"/>
    <w:rsid w:val="00EE32FF"/>
    <w:rsid w:val="00EE3C10"/>
    <w:rsid w:val="00EE4825"/>
    <w:rsid w:val="00EE6585"/>
    <w:rsid w:val="00EF3069"/>
    <w:rsid w:val="00EF3387"/>
    <w:rsid w:val="00EF5524"/>
    <w:rsid w:val="00EF6116"/>
    <w:rsid w:val="00EF64F5"/>
    <w:rsid w:val="00EF6A92"/>
    <w:rsid w:val="00EF772B"/>
    <w:rsid w:val="00F00238"/>
    <w:rsid w:val="00F008DB"/>
    <w:rsid w:val="00F0307A"/>
    <w:rsid w:val="00F040E1"/>
    <w:rsid w:val="00F05860"/>
    <w:rsid w:val="00F05957"/>
    <w:rsid w:val="00F06180"/>
    <w:rsid w:val="00F12AAC"/>
    <w:rsid w:val="00F1342A"/>
    <w:rsid w:val="00F1387B"/>
    <w:rsid w:val="00F1394D"/>
    <w:rsid w:val="00F14248"/>
    <w:rsid w:val="00F14FB0"/>
    <w:rsid w:val="00F1617F"/>
    <w:rsid w:val="00F17728"/>
    <w:rsid w:val="00F21D31"/>
    <w:rsid w:val="00F23784"/>
    <w:rsid w:val="00F2438D"/>
    <w:rsid w:val="00F25804"/>
    <w:rsid w:val="00F25DC1"/>
    <w:rsid w:val="00F275B5"/>
    <w:rsid w:val="00F27835"/>
    <w:rsid w:val="00F301B9"/>
    <w:rsid w:val="00F30A33"/>
    <w:rsid w:val="00F31AC3"/>
    <w:rsid w:val="00F33611"/>
    <w:rsid w:val="00F33746"/>
    <w:rsid w:val="00F34644"/>
    <w:rsid w:val="00F353EE"/>
    <w:rsid w:val="00F36C07"/>
    <w:rsid w:val="00F36F81"/>
    <w:rsid w:val="00F37256"/>
    <w:rsid w:val="00F3790F"/>
    <w:rsid w:val="00F404B8"/>
    <w:rsid w:val="00F40563"/>
    <w:rsid w:val="00F40CB2"/>
    <w:rsid w:val="00F41F7C"/>
    <w:rsid w:val="00F422C3"/>
    <w:rsid w:val="00F43D17"/>
    <w:rsid w:val="00F43FEB"/>
    <w:rsid w:val="00F464DA"/>
    <w:rsid w:val="00F46918"/>
    <w:rsid w:val="00F470EC"/>
    <w:rsid w:val="00F47274"/>
    <w:rsid w:val="00F51128"/>
    <w:rsid w:val="00F5295D"/>
    <w:rsid w:val="00F53076"/>
    <w:rsid w:val="00F534DE"/>
    <w:rsid w:val="00F54537"/>
    <w:rsid w:val="00F54BA2"/>
    <w:rsid w:val="00F54BCB"/>
    <w:rsid w:val="00F55A69"/>
    <w:rsid w:val="00F55DD2"/>
    <w:rsid w:val="00F56178"/>
    <w:rsid w:val="00F56D11"/>
    <w:rsid w:val="00F57284"/>
    <w:rsid w:val="00F57610"/>
    <w:rsid w:val="00F57F87"/>
    <w:rsid w:val="00F617F2"/>
    <w:rsid w:val="00F61A7C"/>
    <w:rsid w:val="00F63D95"/>
    <w:rsid w:val="00F6584F"/>
    <w:rsid w:val="00F65A9E"/>
    <w:rsid w:val="00F66776"/>
    <w:rsid w:val="00F66F23"/>
    <w:rsid w:val="00F67090"/>
    <w:rsid w:val="00F67E47"/>
    <w:rsid w:val="00F706D7"/>
    <w:rsid w:val="00F71222"/>
    <w:rsid w:val="00F7148A"/>
    <w:rsid w:val="00F714AC"/>
    <w:rsid w:val="00F72B69"/>
    <w:rsid w:val="00F751AF"/>
    <w:rsid w:val="00F75872"/>
    <w:rsid w:val="00F77410"/>
    <w:rsid w:val="00F8077D"/>
    <w:rsid w:val="00F81634"/>
    <w:rsid w:val="00F81A0B"/>
    <w:rsid w:val="00F81B3B"/>
    <w:rsid w:val="00F830E6"/>
    <w:rsid w:val="00F83847"/>
    <w:rsid w:val="00F843E0"/>
    <w:rsid w:val="00F85435"/>
    <w:rsid w:val="00F856A1"/>
    <w:rsid w:val="00F85A0E"/>
    <w:rsid w:val="00F86438"/>
    <w:rsid w:val="00F8712D"/>
    <w:rsid w:val="00F877AB"/>
    <w:rsid w:val="00F91D45"/>
    <w:rsid w:val="00F92758"/>
    <w:rsid w:val="00F9442A"/>
    <w:rsid w:val="00F96580"/>
    <w:rsid w:val="00F966C9"/>
    <w:rsid w:val="00F96767"/>
    <w:rsid w:val="00F97998"/>
    <w:rsid w:val="00FA0107"/>
    <w:rsid w:val="00FA161B"/>
    <w:rsid w:val="00FA1CC3"/>
    <w:rsid w:val="00FA1F4A"/>
    <w:rsid w:val="00FA215A"/>
    <w:rsid w:val="00FA2488"/>
    <w:rsid w:val="00FA2AA4"/>
    <w:rsid w:val="00FA3EAA"/>
    <w:rsid w:val="00FA49CA"/>
    <w:rsid w:val="00FA4D34"/>
    <w:rsid w:val="00FA517D"/>
    <w:rsid w:val="00FA5294"/>
    <w:rsid w:val="00FA7A19"/>
    <w:rsid w:val="00FB0A1A"/>
    <w:rsid w:val="00FB1196"/>
    <w:rsid w:val="00FB14CB"/>
    <w:rsid w:val="00FB294A"/>
    <w:rsid w:val="00FB4540"/>
    <w:rsid w:val="00FB49DD"/>
    <w:rsid w:val="00FB7523"/>
    <w:rsid w:val="00FB76B6"/>
    <w:rsid w:val="00FB7BC2"/>
    <w:rsid w:val="00FB7D81"/>
    <w:rsid w:val="00FC11F4"/>
    <w:rsid w:val="00FC16DB"/>
    <w:rsid w:val="00FC1CE2"/>
    <w:rsid w:val="00FC2F27"/>
    <w:rsid w:val="00FC354B"/>
    <w:rsid w:val="00FC3753"/>
    <w:rsid w:val="00FC3863"/>
    <w:rsid w:val="00FC5306"/>
    <w:rsid w:val="00FC6DEC"/>
    <w:rsid w:val="00FD1118"/>
    <w:rsid w:val="00FD3501"/>
    <w:rsid w:val="00FD4543"/>
    <w:rsid w:val="00FD4E15"/>
    <w:rsid w:val="00FD4E70"/>
    <w:rsid w:val="00FD57DE"/>
    <w:rsid w:val="00FD69E5"/>
    <w:rsid w:val="00FD6D39"/>
    <w:rsid w:val="00FD7C61"/>
    <w:rsid w:val="00FE0BEF"/>
    <w:rsid w:val="00FE197E"/>
    <w:rsid w:val="00FE4338"/>
    <w:rsid w:val="00FE5E6C"/>
    <w:rsid w:val="00FE6542"/>
    <w:rsid w:val="00FE6E24"/>
    <w:rsid w:val="00FE71EE"/>
    <w:rsid w:val="00FE7D88"/>
    <w:rsid w:val="00FF02CF"/>
    <w:rsid w:val="00FF0C5A"/>
    <w:rsid w:val="00FF1648"/>
    <w:rsid w:val="00FF1C67"/>
    <w:rsid w:val="00FF22ED"/>
    <w:rsid w:val="00FF3D59"/>
    <w:rsid w:val="00FF5C6E"/>
    <w:rsid w:val="00FF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40D929"/>
  <w15:chartTrackingRefBased/>
  <w15:docId w15:val="{F0471EDE-BECA-4302-ACC0-9FE205F7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aliases w:val="Topic Heading 1,H1,h1,L1,Level 1,Heading 1 Char"/>
    <w:basedOn w:val="Normalny"/>
    <w:next w:val="Normalny"/>
    <w:qFormat/>
    <w:pPr>
      <w:keepNext/>
      <w:spacing w:before="240" w:after="60"/>
      <w:jc w:val="both"/>
      <w:outlineLvl w:val="0"/>
    </w:pPr>
    <w:rPr>
      <w:b/>
      <w:bCs/>
      <w:sz w:val="25"/>
      <w:szCs w:val="25"/>
      <w:lang w:val="x-none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,Section headin"/>
    <w:basedOn w:val="Normalny"/>
    <w:next w:val="Normalny"/>
    <w:qFormat/>
    <w:pPr>
      <w:keepNext/>
      <w:jc w:val="both"/>
      <w:outlineLvl w:val="1"/>
    </w:pPr>
    <w:rPr>
      <w:lang w:val="x-none"/>
    </w:rPr>
  </w:style>
  <w:style w:type="paragraph" w:styleId="Nagwek3">
    <w:name w:val="heading 3"/>
    <w:aliases w:val="H3-Heading 3,3,l3.3,h3,l3,list 3,Naglówek 3,Topic Sub Heading,H3,L3,Heading 3."/>
    <w:basedOn w:val="Normalny"/>
    <w:next w:val="Normalny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  <w:lang w:val="x-none"/>
    </w:rPr>
  </w:style>
  <w:style w:type="paragraph" w:styleId="Nagwek5">
    <w:name w:val="heading 5"/>
    <w:basedOn w:val="Normalny"/>
    <w:next w:val="Normalny"/>
    <w:uiPriority w:val="9"/>
    <w:qFormat/>
    <w:pPr>
      <w:keepNext/>
      <w:snapToGrid w:val="0"/>
      <w:jc w:val="center"/>
      <w:outlineLvl w:val="4"/>
    </w:pPr>
    <w:rPr>
      <w:i/>
      <w:iCs/>
      <w:sz w:val="20"/>
      <w:szCs w:val="20"/>
      <w:lang w:val="x-none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  <w:lang w:val="x-none"/>
    </w:rPr>
  </w:style>
  <w:style w:type="paragraph" w:styleId="Nagwek8">
    <w:name w:val="heading 8"/>
    <w:basedOn w:val="Normalny"/>
    <w:next w:val="Normalny"/>
    <w:qFormat/>
    <w:pPr>
      <w:keepNext/>
      <w:numPr>
        <w:numId w:val="3"/>
      </w:numPr>
      <w:jc w:val="right"/>
      <w:outlineLvl w:val="7"/>
    </w:pPr>
    <w:rPr>
      <w:rFonts w:ascii="Arial" w:hAnsi="Arial" w:cs="Arial"/>
      <w:lang w:val="x-none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Arial"/>
      <w:b w:val="0"/>
      <w:bCs w:val="0"/>
    </w:rPr>
  </w:style>
  <w:style w:type="character" w:customStyle="1" w:styleId="WW8Num1z1">
    <w:name w:val="WW8Num1z1"/>
    <w:rPr>
      <w:rFonts w:cs="Aria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  <w:i w:val="0"/>
    </w:rPr>
  </w:style>
  <w:style w:type="character" w:customStyle="1" w:styleId="WW8Num4z0">
    <w:name w:val="WW8Num4z0"/>
    <w:rPr>
      <w:rFonts w:cs="Times New Roman"/>
      <w:b/>
      <w:sz w:val="20"/>
      <w:szCs w:val="20"/>
    </w:rPr>
  </w:style>
  <w:style w:type="character" w:customStyle="1" w:styleId="WW8Num4z1">
    <w:name w:val="WW8Num4z1"/>
    <w:rPr>
      <w:rFonts w:cs="Times New Roman"/>
      <w:color w:val="auto"/>
    </w:rPr>
  </w:style>
  <w:style w:type="character" w:customStyle="1" w:styleId="WW8Num4z2">
    <w:name w:val="WW8Num4z2"/>
    <w:rPr>
      <w:rFonts w:cs="Times New Roman"/>
      <w:b w:val="0"/>
      <w:color w:val="auto"/>
    </w:rPr>
  </w:style>
  <w:style w:type="character" w:customStyle="1" w:styleId="WW8Num4z3">
    <w:name w:val="WW8Num4z3"/>
    <w:rPr>
      <w:rFonts w:cs="Times New Roman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  <w:rPr>
      <w:b/>
      <w:i w:val="0"/>
    </w:rPr>
  </w:style>
  <w:style w:type="character" w:customStyle="1" w:styleId="WW8Num6z4">
    <w:name w:val="WW8Num6z4"/>
    <w:rPr>
      <w:b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  <w:rPr>
      <w:i w:val="0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1z0">
    <w:name w:val="WW8Num11z0"/>
    <w:rPr>
      <w:rFonts w:ascii="Verdana" w:eastAsia="Times New Roman" w:hAnsi="Verdana" w:cs="Times New Roman" w:hint="default"/>
      <w:b/>
      <w:i w:val="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  <w:rPr>
      <w:rFonts w:cs="Times New Roman"/>
    </w:rPr>
  </w:style>
  <w:style w:type="character" w:customStyle="1" w:styleId="WW8Num16z2">
    <w:name w:val="WW8Num16z2"/>
  </w:style>
  <w:style w:type="character" w:customStyle="1" w:styleId="WW8Num17z0">
    <w:name w:val="WW8Num17z0"/>
    <w:rPr>
      <w:rFonts w:hint="default"/>
      <w:b w:val="0"/>
      <w:bCs w:val="0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2">
    <w:name w:val="WW8Num17z2"/>
    <w:rPr>
      <w:rFonts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auto"/>
      <w:lang w:eastAsia="pl-PL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Calibri" w:eastAsia="Times New Roman" w:hAnsi="Calibri" w:cs="Times New Roman" w:hint="default"/>
      <w:b w:val="0"/>
      <w:i w:val="0"/>
      <w:color w:val="000000"/>
    </w:rPr>
  </w:style>
  <w:style w:type="character" w:customStyle="1" w:styleId="WW8Num23z2">
    <w:name w:val="WW8Num23z2"/>
    <w:rPr>
      <w:rFonts w:ascii="Times New Roman" w:eastAsia="Times New Roman" w:hAnsi="Times New Roman" w:cs="Times New Roman"/>
      <w:color w:val="auto"/>
    </w:rPr>
  </w:style>
  <w:style w:type="character" w:customStyle="1" w:styleId="WW8Num23z3">
    <w:name w:val="WW8Num23z3"/>
    <w:rPr>
      <w:rFonts w:hint="default"/>
      <w:b w:val="0"/>
    </w:rPr>
  </w:style>
  <w:style w:type="character" w:customStyle="1" w:styleId="WW8Num23z4">
    <w:name w:val="WW8Num23z4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  <w:sz w:val="20"/>
      <w:szCs w:val="20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Arial" w:eastAsia="Calibri" w:hAnsi="Arial" w:cs="Arial" w:hint="default"/>
      <w:i/>
      <w:iCs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  <w:color w:val="auto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cs="Arial" w:hint="default"/>
    </w:rPr>
  </w:style>
  <w:style w:type="character" w:customStyle="1" w:styleId="WW8Num31z0">
    <w:name w:val="WW8Num31z0"/>
    <w:rPr>
      <w:rFonts w:ascii="Symbol" w:hAnsi="Symbol" w:cs="Symbol" w:hint="default"/>
      <w:sz w:val="20"/>
      <w:szCs w:val="20"/>
      <w:lang w:val="pl-PL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color w:val="auto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  <w:rPr>
      <w:rFonts w:hint="default"/>
      <w:b w:val="0"/>
      <w:bCs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cs="Arial" w:hint="default"/>
    </w:rPr>
  </w:style>
  <w:style w:type="character" w:customStyle="1" w:styleId="WW8Num38z0">
    <w:name w:val="WW8Num38z0"/>
    <w:rPr>
      <w:rFonts w:ascii="Arial" w:hAnsi="Arial" w:cs="Arial" w:hint="default"/>
      <w:b w:val="0"/>
      <w:sz w:val="20"/>
      <w:szCs w:val="20"/>
      <w:lang w:val="pl-PL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2">
    <w:name w:val="WW8Num39z2"/>
    <w:rPr>
      <w:rFonts w:ascii="Wingdings" w:hAnsi="Wingdings" w:cs="Wingdings" w:hint="default"/>
    </w:rPr>
  </w:style>
  <w:style w:type="character" w:customStyle="1" w:styleId="WW8Num40z0">
    <w:name w:val="WW8Num40z0"/>
    <w:rPr>
      <w:rFonts w:ascii="Arial" w:hAnsi="Arial" w:cs="Arial" w:hint="default"/>
      <w:b w:val="0"/>
      <w:bCs w:val="0"/>
      <w:i w:val="0"/>
    </w:rPr>
  </w:style>
  <w:style w:type="character" w:customStyle="1" w:styleId="WW8Num40z1">
    <w:name w:val="WW8Num40z1"/>
    <w:rPr>
      <w:rFonts w:ascii="Arial" w:hAnsi="Arial" w:cs="Arial" w:hint="default"/>
      <w:i w:val="0"/>
      <w:iCs/>
      <w:lang w:val="pl-PL"/>
    </w:rPr>
  </w:style>
  <w:style w:type="character" w:customStyle="1" w:styleId="WW8Num40z2">
    <w:name w:val="WW8Num40z2"/>
    <w:rPr>
      <w:rFonts w:hint="default"/>
    </w:rPr>
  </w:style>
  <w:style w:type="character" w:customStyle="1" w:styleId="WW8Num41z0">
    <w:name w:val="WW8Num41z0"/>
    <w:rPr>
      <w:rFonts w:hint="default"/>
    </w:rPr>
  </w:style>
  <w:style w:type="character" w:customStyle="1" w:styleId="WW8Num42z0">
    <w:name w:val="WW8Num42z0"/>
    <w:rPr>
      <w:rFonts w:hint="default"/>
    </w:rPr>
  </w:style>
  <w:style w:type="character" w:customStyle="1" w:styleId="WW8Num42z2">
    <w:name w:val="WW8Num42z2"/>
    <w:rPr>
      <w:rFonts w:ascii="Arial" w:hAnsi="Arial" w:cs="Arial" w:hint="default"/>
    </w:rPr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Calibri" w:hAnsi="Calibri" w:cs="Calibri" w:hint="default"/>
      <w:b/>
      <w:i w:val="0"/>
      <w:color w:val="auto"/>
      <w:sz w:val="22"/>
    </w:rPr>
  </w:style>
  <w:style w:type="character" w:customStyle="1" w:styleId="WW8Num45z0">
    <w:name w:val="WW8Num45z0"/>
    <w:rPr>
      <w:rFonts w:ascii="Symbol" w:hAnsi="Symbol" w:cs="Symbol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WW8Num46z0">
    <w:name w:val="WW8Num46z0"/>
    <w:rPr>
      <w:rFonts w:cs="Arial"/>
    </w:rPr>
  </w:style>
  <w:style w:type="character" w:customStyle="1" w:styleId="WW8Num46z1">
    <w:name w:val="WW8Num46z1"/>
    <w:rPr>
      <w:rFonts w:ascii="Symbol" w:hAnsi="Symbol" w:cs="Symbol" w:hint="default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Open Sans" w:eastAsia="Times New Roman" w:hAnsi="Open Sans" w:cs="Open Sans"/>
      <w:b w:val="0"/>
      <w:i w:val="0"/>
      <w:sz w:val="18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9z0">
    <w:name w:val="WW8Num49z0"/>
    <w:rPr>
      <w:rFonts w:ascii="Arial" w:hAnsi="Arial" w:cs="Arial"/>
      <w:b w:val="0"/>
      <w:sz w:val="20"/>
      <w:szCs w:val="2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Arial" w:hAnsi="Arial" w:cs="Arial" w:hint="default"/>
      <w:b w:val="0"/>
      <w:sz w:val="20"/>
      <w:szCs w:val="20"/>
      <w:lang w:val="pl-PL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Arial" w:hAnsi="Arial" w:cs="Arial" w:hint="default"/>
      <w:b w:val="0"/>
      <w:iCs/>
      <w:sz w:val="20"/>
      <w:szCs w:val="20"/>
      <w:lang w:val="pl-PL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54z0">
    <w:name w:val="WW8Num54z0"/>
    <w:rPr>
      <w:rFonts w:hint="default"/>
    </w:rPr>
  </w:style>
  <w:style w:type="character" w:customStyle="1" w:styleId="WW8Num55z0">
    <w:name w:val="WW8Num55z0"/>
    <w:rPr>
      <w:rFonts w:hint="default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hint="default"/>
    </w:rPr>
  </w:style>
  <w:style w:type="character" w:customStyle="1" w:styleId="WW8Num57z0">
    <w:name w:val="WW8Num57z0"/>
    <w:rPr>
      <w:rFonts w:hint="default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cs="Arial" w:hint="default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aliases w:val="Topic Heading 1 Znak,H1 Znak,h1 Znak,Level 1 Znak,Heading 1 Char Znak"/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Nagwek2Znak">
    <w:name w:val="Nagłówek 2 Znak"/>
    <w:aliases w:val="Title 2 Znak,Topic Heading Znak,sh Znak,Section heading Znak,sh2 Znak,sh3 Znak,sh4 Znak,sh5 Znak,sh6 Znak,sh7 Znak,sh1 Znak,sh8 Znak,sh9 Znak,sh10 Znak,sh11 Znak,sh12 Znak,sh13 Znak,sh14 Znak,sh15 Znak,sh16 Znak,sh17 Znak,sh18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5Znak">
    <w:name w:val="Nagłówek 5 Znak"/>
    <w:uiPriority w:val="9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8Znak">
    <w:name w:val="Nagłówek 8 Znak"/>
    <w:rPr>
      <w:rFonts w:ascii="Arial" w:eastAsia="Times New Roman" w:hAnsi="Arial" w:cs="Arial"/>
      <w:sz w:val="24"/>
      <w:szCs w:val="24"/>
      <w:lang w:val="x-none"/>
    </w:rPr>
  </w:style>
  <w:style w:type="character" w:customStyle="1" w:styleId="Nagwek9Znak">
    <w:name w:val="Nagłówek 9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ZnakZnak21">
    <w:name w:val="Znak Znak21"/>
    <w:rPr>
      <w:rFonts w:ascii="Cambria" w:hAnsi="Cambria" w:cs="Cambria"/>
      <w:b/>
      <w:bCs/>
      <w:kern w:val="2"/>
      <w:sz w:val="32"/>
      <w:szCs w:val="32"/>
    </w:rPr>
  </w:style>
  <w:style w:type="character" w:customStyle="1" w:styleId="ZnakZnak20">
    <w:name w:val="Znak Znak20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rPr>
      <w:rFonts w:ascii="Calibri" w:hAnsi="Calibri" w:cs="Calibri"/>
      <w:b/>
      <w:bCs/>
    </w:rPr>
  </w:style>
  <w:style w:type="character" w:customStyle="1" w:styleId="ZnakZnak15">
    <w:name w:val="Znak Znak15"/>
    <w:rPr>
      <w:rFonts w:ascii="Calibri" w:hAnsi="Calibri" w:cs="Calibri"/>
      <w:sz w:val="24"/>
      <w:szCs w:val="24"/>
    </w:rPr>
  </w:style>
  <w:style w:type="character" w:customStyle="1" w:styleId="ZnakZnak14">
    <w:name w:val="Znak Znak14"/>
    <w:rPr>
      <w:rFonts w:ascii="Arial" w:hAnsi="Arial" w:cs="Arial"/>
      <w:sz w:val="24"/>
      <w:szCs w:val="24"/>
      <w:lang w:val="pl-PL"/>
    </w:rPr>
  </w:style>
  <w:style w:type="character" w:customStyle="1" w:styleId="ZnakZnak13">
    <w:name w:val="Znak Znak13"/>
    <w:rPr>
      <w:rFonts w:ascii="Cambria" w:hAnsi="Cambria" w:cs="Cambria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12">
    <w:name w:val="Znak Znak12"/>
    <w:rPr>
      <w:sz w:val="24"/>
      <w:szCs w:val="24"/>
      <w:lang w:val="pl-PL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11">
    <w:name w:val="Znak Znak11"/>
    <w:basedOn w:val="Domylnaczcionkaakapitu1"/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</w:rPr>
  </w:style>
  <w:style w:type="character" w:customStyle="1" w:styleId="ZnakZnak10">
    <w:name w:val="Znak Znak10"/>
    <w:rPr>
      <w:sz w:val="24"/>
      <w:szCs w:val="24"/>
    </w:rPr>
  </w:style>
  <w:style w:type="character" w:customStyle="1" w:styleId="TekstpodstawowyZnak">
    <w:name w:val="Tekst podstawowy Znak"/>
    <w:aliases w:val="a2 Znak2,Znak Znak Znak2,Znak Znak22,Znak Znak Znak Znak Znak Znak, Znak Znak"/>
    <w:rPr>
      <w:rFonts w:ascii="Arial" w:eastAsia="Times New Roman" w:hAnsi="Arial" w:cs="Arial"/>
      <w:sz w:val="24"/>
      <w:szCs w:val="24"/>
    </w:rPr>
  </w:style>
  <w:style w:type="character" w:customStyle="1" w:styleId="a2Znak1">
    <w:name w:val="a2 Znak1"/>
    <w:aliases w:val="Znak Znak Znak1,Znak Znak1,Znak Znak Znak Znak Znak Znak Znak"/>
    <w:rPr>
      <w:rFonts w:ascii="Arial" w:hAnsi="Arial" w:cs="Arial"/>
      <w:sz w:val="24"/>
      <w:szCs w:val="24"/>
      <w:lang w:val="pl-PL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32"/>
      <w:szCs w:val="32"/>
    </w:rPr>
  </w:style>
  <w:style w:type="character" w:customStyle="1" w:styleId="ZnakZnak9">
    <w:name w:val="Znak Znak9"/>
    <w:rPr>
      <w:sz w:val="24"/>
      <w:szCs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ZnakZnak8">
    <w:name w:val="Znak Znak8"/>
    <w:rPr>
      <w:sz w:val="24"/>
      <w:szCs w:val="24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ZnakZnak7">
    <w:name w:val="Znak Znak7"/>
    <w:rPr>
      <w:sz w:val="16"/>
      <w:szCs w:val="16"/>
    </w:rPr>
  </w:style>
  <w:style w:type="character" w:customStyle="1" w:styleId="Tekstpodstawowywcity2Znak">
    <w:name w:val="Tekst podstawowy wcięty 2 Znak"/>
    <w:link w:val="Tekstpodstawowywcity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ZnakZnak6">
    <w:name w:val="Znak Znak6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Pr>
      <w:rFonts w:ascii="Times New Roman" w:eastAsia="Times New Roman" w:hAnsi="Times New Roman" w:cs="Times New Roman"/>
    </w:rPr>
  </w:style>
  <w:style w:type="character" w:customStyle="1" w:styleId="ZnakZnak5">
    <w:name w:val="Znak Znak5"/>
    <w:rPr>
      <w:sz w:val="16"/>
      <w:szCs w:val="16"/>
    </w:rPr>
  </w:style>
  <w:style w:type="character" w:customStyle="1" w:styleId="ZwykytekstZnak">
    <w:name w:val="Zwykły tekst Znak"/>
    <w:link w:val="Zwykytekst"/>
    <w:uiPriority w:val="99"/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rPr>
      <w:rFonts w:ascii="Courier New" w:hAnsi="Courier New" w:cs="Courier New"/>
      <w:lang w:val="pl-PL"/>
    </w:rPr>
  </w:style>
  <w:style w:type="character" w:customStyle="1" w:styleId="tekstdokbold">
    <w:name w:val="tekst dok. bold"/>
    <w:uiPriority w:val="99"/>
    <w:rPr>
      <w:b/>
      <w:bCs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character" w:customStyle="1" w:styleId="TekstdymkaZnak">
    <w:name w:val="Tekst dymka Znak"/>
    <w:uiPriority w:val="99"/>
    <w:rPr>
      <w:rFonts w:ascii="Tahoma" w:eastAsia="Times New Roman" w:hAnsi="Tahoma" w:cs="Tahoma"/>
      <w:sz w:val="16"/>
      <w:szCs w:val="16"/>
    </w:rPr>
  </w:style>
  <w:style w:type="character" w:customStyle="1" w:styleId="ZnakZnak3">
    <w:name w:val="Znak Znak3"/>
    <w:rPr>
      <w:sz w:val="2"/>
      <w:szCs w:val="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2">
    <w:name w:val="Znak Znak2"/>
    <w:rPr>
      <w:sz w:val="20"/>
      <w:szCs w:val="20"/>
    </w:rPr>
  </w:style>
  <w:style w:type="character" w:customStyle="1" w:styleId="TematkomentarzaZnak">
    <w:name w:val="Temat komentarza Znak"/>
    <w:uiPriority w:val="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Znak110">
    <w:name w:val="Znak Znak110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/>
    </w:rPr>
  </w:style>
  <w:style w:type="character" w:customStyle="1" w:styleId="TekstprzypisudolnegoZnak">
    <w:name w:val="Tekst przypisu dolnego Znak"/>
    <w:aliases w:val="Tekst przypisu Znak Znak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ZnakZnakZnak">
    <w:name w:val="Tekst przypisu Znak Znak Znak"/>
    <w:rPr>
      <w:sz w:val="20"/>
      <w:szCs w:val="20"/>
    </w:rPr>
  </w:style>
  <w:style w:type="character" w:customStyle="1" w:styleId="FootnoteCharacters">
    <w:name w:val="Footnote Characters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rPr>
      <w:rFonts w:ascii="Courier New" w:hAnsi="Courier New" w:cs="Courier New"/>
      <w:lang w:val="pl-PL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Znak41">
    <w:name w:val="Znak Znak41"/>
    <w:rPr>
      <w:rFonts w:ascii="Courier New" w:hAnsi="Courier New" w:cs="Courier New"/>
      <w:lang w:val="pl-PL"/>
    </w:rPr>
  </w:style>
  <w:style w:type="character" w:customStyle="1" w:styleId="TekstprzypisukocowegoZnak">
    <w:name w:val="Tekst przypisu końcowego Znak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23">
    <w:name w:val="Znak Znak23"/>
    <w:basedOn w:val="Domylnaczcionkaakapitu1"/>
  </w:style>
  <w:style w:type="character" w:customStyle="1" w:styleId="EndnoteCharacters">
    <w:name w:val="Endnote Characters"/>
    <w:rPr>
      <w:vertAlign w:val="superscript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character" w:customStyle="1" w:styleId="PodtytuZnak">
    <w:name w:val="Podtytuł Znak"/>
    <w:rPr>
      <w:rFonts w:ascii="Arial" w:eastAsia="DejaVu Sans" w:hAnsi="Arial" w:cs="DejaVu Sans"/>
      <w:i/>
      <w:iCs/>
      <w:sz w:val="28"/>
      <w:szCs w:val="28"/>
    </w:rPr>
  </w:style>
  <w:style w:type="character" w:customStyle="1" w:styleId="AkapitzlistZnak">
    <w:name w:val="Akapit z listą Znak"/>
    <w:aliases w:val="Akapit z listą BS Znak,List Paragraph Znak,T_SZ_List Paragraph Znak,Akapit normalny Znak,Bullet Number Znak,List Paragraph1 Znak,lp1 Znak,List Paragraph2 Znak,ISCG Numerowanie Znak,lp11 Znak,List Paragraph11 Znak,Bullet 1 Znak,L1 Zna"/>
    <w:uiPriority w:val="34"/>
    <w:qFormat/>
    <w:rPr>
      <w:rFonts w:ascii="Arial" w:eastAsia="Times New Roman" w:hAnsi="Arial" w:cs="Arial"/>
    </w:rPr>
  </w:style>
  <w:style w:type="character" w:customStyle="1" w:styleId="FontStyle24">
    <w:name w:val="Font Style2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3">
    <w:name w:val="Font Style33"/>
    <w:rPr>
      <w:rFonts w:ascii="Times New Roman" w:hAnsi="Times New Roman" w:cs="Times New Roman" w:hint="default"/>
      <w:sz w:val="24"/>
      <w:szCs w:val="24"/>
    </w:rPr>
  </w:style>
  <w:style w:type="character" w:customStyle="1" w:styleId="FontStyle46">
    <w:name w:val="Font Style46"/>
    <w:uiPriority w:val="99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b/>
      <w:sz w:val="30"/>
    </w:rPr>
  </w:style>
  <w:style w:type="character" w:customStyle="1" w:styleId="FontStyle26">
    <w:name w:val="Font Style26"/>
    <w:uiPriority w:val="99"/>
    <w:rPr>
      <w:rFonts w:ascii="Times New Roman" w:hAnsi="Times New Roman" w:cs="Times New Roman"/>
      <w:sz w:val="22"/>
      <w:szCs w:val="22"/>
    </w:rPr>
  </w:style>
  <w:style w:type="character" w:styleId="Tekstzastpczy">
    <w:name w:val="Placeholder Text"/>
    <w:uiPriority w:val="99"/>
    <w:rPr>
      <w:color w:val="808080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sz w:val="22"/>
      <w:szCs w:val="22"/>
    </w:rPr>
  </w:style>
  <w:style w:type="character" w:customStyle="1" w:styleId="SW1Znak">
    <w:name w:val="SW1 Znak"/>
    <w:rPr>
      <w:rFonts w:ascii="Arial" w:hAnsi="Arial" w:cs="Arial"/>
      <w:b/>
      <w:bCs/>
      <w:kern w:val="2"/>
      <w:sz w:val="48"/>
      <w:szCs w:val="36"/>
    </w:rPr>
  </w:style>
  <w:style w:type="character" w:customStyle="1" w:styleId="Gwny">
    <w:name w:val="Główny"/>
    <w:qFormat/>
    <w:rPr>
      <w:rFonts w:ascii="Arial" w:hAnsi="Arial" w:cs="Arial"/>
      <w:sz w:val="24"/>
    </w:rPr>
  </w:style>
  <w:style w:type="character" w:customStyle="1" w:styleId="PodstawowystyldokumentuZnak">
    <w:name w:val="Podstawowy_styl_dokumentu Znak"/>
    <w:rPr>
      <w:rFonts w:ascii="Arial" w:eastAsia="Times New Roman" w:hAnsi="Arial" w:cs="Arial"/>
      <w:bCs/>
      <w:sz w:val="24"/>
    </w:rPr>
  </w:style>
  <w:style w:type="character" w:customStyle="1" w:styleId="apple-converted-space">
    <w:name w:val="apple-converted-space"/>
  </w:style>
  <w:style w:type="character" w:customStyle="1" w:styleId="FontStyle57">
    <w:name w:val="Font Style57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FontStyle45">
    <w:name w:val="Font Style45"/>
    <w:uiPriority w:val="99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readonlytext">
    <w:name w:val="readonly_text"/>
  </w:style>
  <w:style w:type="character" w:customStyle="1" w:styleId="spelle">
    <w:name w:val="spelle"/>
  </w:style>
  <w:style w:type="character" w:customStyle="1" w:styleId="TekstkomentarzaZnak1">
    <w:name w:val="Tekst komentarza Znak1"/>
    <w:rPr>
      <w:rFonts w:ascii="Calibri" w:eastAsia="SimSun" w:hAnsi="Calibri" w:cs="font433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uiPriority w:val="99"/>
    <w:rPr>
      <w:vertAlign w:val="superscript"/>
    </w:rPr>
  </w:style>
  <w:style w:type="paragraph" w:customStyle="1" w:styleId="Heading">
    <w:name w:val="Heading"/>
    <w:basedOn w:val="Normalny"/>
    <w:next w:val="Tekstpodstawowy"/>
    <w:pPr>
      <w:jc w:val="center"/>
    </w:pPr>
    <w:rPr>
      <w:sz w:val="28"/>
      <w:szCs w:val="28"/>
      <w:lang w:val="x-none"/>
    </w:rPr>
  </w:style>
  <w:style w:type="paragraph" w:styleId="Tekstpodstawowy">
    <w:name w:val="Body Text"/>
    <w:aliases w:val="a2,Znak Znak,Znak,Znak Znak Znak Znak Znak, Znak"/>
    <w:basedOn w:val="Normalny"/>
    <w:rPr>
      <w:rFonts w:ascii="Arial" w:hAnsi="Arial" w:cs="Arial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pPr>
      <w:suppressLineNumbers/>
    </w:pPr>
    <w:rPr>
      <w:rFonts w:cs="Lohit Devanagari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customStyle="1" w:styleId="HeaderandFooter">
    <w:name w:val="Header and Footer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rPr>
      <w:lang w:val="x-none"/>
    </w:rPr>
  </w:style>
  <w:style w:type="paragraph" w:styleId="Stopka">
    <w:name w:val="footer"/>
    <w:basedOn w:val="Normalny"/>
    <w:uiPriority w:val="99"/>
    <w:rPr>
      <w:sz w:val="20"/>
      <w:szCs w:val="20"/>
      <w:lang w:val="x-none"/>
    </w:rPr>
  </w:style>
  <w:style w:type="paragraph" w:customStyle="1" w:styleId="Lista21">
    <w:name w:val="Lista 21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32"/>
      <w:lang w:val="x-none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szCs w:val="25"/>
      <w:lang w:val="x-none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  <w:lang w:val="x-none"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  <w:lang w:val="x-none"/>
    </w:rPr>
  </w:style>
  <w:style w:type="paragraph" w:customStyle="1" w:styleId="Tekstpodstawowywcity32">
    <w:name w:val="Tekst podstawowy wcięty 32"/>
    <w:basedOn w:val="Normalny"/>
    <w:pPr>
      <w:spacing w:before="240" w:after="120"/>
      <w:ind w:left="567" w:hanging="567"/>
      <w:jc w:val="both"/>
    </w:pPr>
    <w:rPr>
      <w:sz w:val="20"/>
      <w:szCs w:val="20"/>
      <w:lang w:val="x-none"/>
    </w:rPr>
  </w:style>
  <w:style w:type="paragraph" w:customStyle="1" w:styleId="Zwykytekst3">
    <w:name w:val="Zwykły tekst3"/>
    <w:basedOn w:val="Normalny"/>
    <w:rPr>
      <w:rFonts w:ascii="Courier New" w:hAnsi="Courier New" w:cs="Courier New"/>
      <w:sz w:val="20"/>
      <w:szCs w:val="20"/>
      <w:lang w:val="x-none"/>
    </w:rPr>
  </w:style>
  <w:style w:type="paragraph" w:customStyle="1" w:styleId="tytu0">
    <w:name w:val="tytuł"/>
    <w:basedOn w:val="Normalny"/>
    <w:next w:val="Normalny"/>
    <w:pPr>
      <w:jc w:val="center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uiPriority w:val="99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uiPriority w:val="99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customStyle="1" w:styleId="pkt">
    <w:name w:val="pkt"/>
    <w:basedOn w:val="Normalny"/>
    <w:uiPriority w:val="99"/>
    <w:pPr>
      <w:overflowPunct w:val="0"/>
      <w:autoSpaceDE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szCs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szCs w:val="24"/>
      <w:lang w:val="en-GB" w:eastAsia="zh-CN"/>
    </w:rPr>
  </w:style>
  <w:style w:type="paragraph" w:styleId="Tekstdymka">
    <w:name w:val="Balloon Text"/>
    <w:basedOn w:val="Normalny"/>
    <w:uiPriority w:val="99"/>
    <w:rPr>
      <w:rFonts w:ascii="Tahoma" w:hAnsi="Tahoma" w:cs="Tahoma"/>
      <w:sz w:val="16"/>
      <w:szCs w:val="16"/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</w:style>
  <w:style w:type="paragraph" w:customStyle="1" w:styleId="WP1Tekstpodstawowy">
    <w:name w:val="WP1 Tekst podstawowy"/>
    <w:basedOn w:val="Tekstpodstawowy32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uiPriority w:val="99"/>
    <w:rPr>
      <w:sz w:val="20"/>
      <w:szCs w:val="20"/>
      <w:lang w:val="x-none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</w:pPr>
  </w:style>
  <w:style w:type="paragraph" w:customStyle="1" w:styleId="Style14">
    <w:name w:val="Style14"/>
    <w:basedOn w:val="Normalny"/>
    <w:uiPriority w:val="99"/>
    <w:pPr>
      <w:widowControl w:val="0"/>
      <w:autoSpaceDE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pPr>
      <w:widowControl w:val="0"/>
      <w:autoSpaceDE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</w:pPr>
  </w:style>
  <w:style w:type="paragraph" w:customStyle="1" w:styleId="Style53">
    <w:name w:val="Style53"/>
    <w:basedOn w:val="Normalny"/>
    <w:pPr>
      <w:widowControl w:val="0"/>
      <w:autoSpaceDE w:val="0"/>
    </w:pPr>
  </w:style>
  <w:style w:type="paragraph" w:customStyle="1" w:styleId="Style64">
    <w:name w:val="Style64"/>
    <w:basedOn w:val="Normalny"/>
    <w:pPr>
      <w:widowControl w:val="0"/>
      <w:autoSpaceDE w:val="0"/>
      <w:spacing w:line="230" w:lineRule="exact"/>
      <w:jc w:val="center"/>
    </w:p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Style27">
    <w:name w:val="Style27"/>
    <w:basedOn w:val="Normalny"/>
    <w:uiPriority w:val="99"/>
    <w:pPr>
      <w:widowControl w:val="0"/>
      <w:autoSpaceDE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uiPriority w:val="99"/>
    <w:rPr>
      <w:sz w:val="20"/>
      <w:szCs w:val="20"/>
      <w:lang w:val="x-none"/>
    </w:rPr>
  </w:style>
  <w:style w:type="paragraph" w:styleId="Akapitzlist">
    <w:name w:val="List Paragraph"/>
    <w:aliases w:val="Akapit z listą BS,List Paragraph,T_SZ_List Paragraph,Akapit normalny,Bullet Number,List Paragraph1,lp1,List Paragraph2,ISCG Numerowanie,lp11,List Paragraph11,Bullet 1,Use Case List Paragraph,Body MS Bullet,Wypunktowanie,BulletC,Wyliczanie"/>
    <w:basedOn w:val="Normalny"/>
    <w:uiPriority w:val="34"/>
    <w:qFormat/>
    <w:pPr>
      <w:spacing w:line="276" w:lineRule="auto"/>
      <w:ind w:left="720"/>
    </w:pPr>
    <w:rPr>
      <w:rFonts w:ascii="Arial" w:hAnsi="Arial" w:cs="Arial"/>
      <w:sz w:val="20"/>
      <w:szCs w:val="20"/>
      <w:lang w:val="x-none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odstawowy22">
    <w:name w:val="Tekst podstawowy 22"/>
    <w:basedOn w:val="Normalny"/>
    <w:pPr>
      <w:jc w:val="both"/>
    </w:pPr>
  </w:style>
  <w:style w:type="paragraph" w:customStyle="1" w:styleId="Style19">
    <w:name w:val="Style19"/>
    <w:basedOn w:val="Normalny"/>
    <w:uiPriority w:val="99"/>
    <w:pPr>
      <w:widowControl w:val="0"/>
      <w:autoSpaceDE w:val="0"/>
    </w:pPr>
    <w:rPr>
      <w:rFonts w:ascii="Verdana" w:hAnsi="Verdana" w:cs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spacing w:line="202" w:lineRule="exact"/>
      <w:ind w:firstLine="223"/>
      <w:jc w:val="both"/>
    </w:pPr>
    <w:rPr>
      <w:rFonts w:ascii="Verdana" w:hAnsi="Verdana" w:cs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spacing w:line="230" w:lineRule="exact"/>
      <w:ind w:hanging="1570"/>
      <w:jc w:val="both"/>
    </w:pPr>
    <w:rPr>
      <w:rFonts w:ascii="Verdana" w:hAnsi="Verdana" w:cs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spacing w:line="227" w:lineRule="exact"/>
      <w:ind w:hanging="1577"/>
    </w:pPr>
    <w:rPr>
      <w:rFonts w:ascii="Verdana" w:hAnsi="Verdana" w:cs="Verdana"/>
    </w:rPr>
  </w:style>
  <w:style w:type="paragraph" w:styleId="Poprawka">
    <w:name w:val="Revision"/>
    <w:uiPriority w:val="99"/>
    <w:pPr>
      <w:suppressAutoHyphens/>
    </w:pPr>
    <w:rPr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pPr>
      <w:keepNext/>
      <w:spacing w:before="240" w:after="120"/>
      <w:jc w:val="center"/>
    </w:pPr>
    <w:rPr>
      <w:rFonts w:ascii="Arial" w:eastAsia="DejaVu Sans" w:hAnsi="Arial" w:cs="Arial"/>
      <w:i/>
      <w:iCs/>
      <w:sz w:val="28"/>
      <w:szCs w:val="28"/>
      <w:lang w:val="x-none"/>
    </w:rPr>
  </w:style>
  <w:style w:type="paragraph" w:customStyle="1" w:styleId="Zwykytekst2">
    <w:name w:val="Zwykły tekst2"/>
    <w:basedOn w:val="Normalny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Normalny"/>
    <w:uiPriority w:val="99"/>
    <w:pPr>
      <w:widowControl w:val="0"/>
      <w:autoSpaceDE w:val="0"/>
      <w:spacing w:line="274" w:lineRule="exact"/>
      <w:jc w:val="both"/>
    </w:pPr>
  </w:style>
  <w:style w:type="paragraph" w:customStyle="1" w:styleId="Style6">
    <w:name w:val="Style6"/>
    <w:basedOn w:val="Normalny"/>
    <w:uiPriority w:val="99"/>
    <w:pPr>
      <w:widowControl w:val="0"/>
      <w:autoSpaceDE w:val="0"/>
      <w:spacing w:line="281" w:lineRule="exact"/>
      <w:ind w:hanging="281"/>
    </w:pPr>
  </w:style>
  <w:style w:type="paragraph" w:customStyle="1" w:styleId="StylParagrafZprawej-1cm">
    <w:name w:val="Styl Paragraf + Z prawej:  -1 cm"/>
    <w:basedOn w:val="Normalny"/>
    <w:pPr>
      <w:spacing w:before="360" w:after="240"/>
      <w:ind w:left="578" w:right="-569" w:hanging="360"/>
      <w:jc w:val="center"/>
    </w:pPr>
    <w:rPr>
      <w:rFonts w:eastAsia="Calibri"/>
      <w:b/>
      <w:bCs/>
      <w:i/>
      <w:iCs/>
      <w:sz w:val="22"/>
      <w:szCs w:val="20"/>
    </w:rPr>
  </w:style>
  <w:style w:type="paragraph" w:styleId="Bezodstpw">
    <w:name w:val="No Spacing"/>
    <w:basedOn w:val="Normalny"/>
    <w:uiPriority w:val="1"/>
    <w:qFormat/>
    <w:pPr>
      <w:spacing w:line="360" w:lineRule="auto"/>
      <w:jc w:val="both"/>
    </w:pPr>
    <w:rPr>
      <w:rFonts w:eastAsia="Calibri"/>
    </w:rPr>
  </w:style>
  <w:style w:type="paragraph" w:customStyle="1" w:styleId="PlainText1">
    <w:name w:val="Plain Text1"/>
    <w:pPr>
      <w:suppressAutoHyphens/>
    </w:pPr>
    <w:rPr>
      <w:rFonts w:ascii="Courier New" w:eastAsia="ヒラギノ角ゴ Pro W3" w:hAnsi="Courier New" w:cs="Courier New"/>
      <w:color w:val="000000"/>
      <w:lang w:val="en-US" w:eastAsia="zh-CN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Poziom5">
    <w:name w:val="Poziom 5"/>
    <w:basedOn w:val="Nagwek5"/>
    <w:next w:val="Normalny"/>
    <w:uiPriority w:val="99"/>
    <w:pPr>
      <w:keepNext w:val="0"/>
      <w:numPr>
        <w:numId w:val="2"/>
      </w:numPr>
      <w:snapToGrid/>
      <w:spacing w:before="240" w:after="60" w:line="276" w:lineRule="auto"/>
      <w:ind w:left="1008" w:hanging="1008"/>
      <w:jc w:val="left"/>
    </w:pPr>
    <w:rPr>
      <w:rFonts w:ascii="Arial" w:eastAsia="Calibri" w:hAnsi="Arial" w:cs="Arial"/>
      <w:b/>
      <w:bCs/>
      <w:i w:val="0"/>
      <w:szCs w:val="26"/>
    </w:rPr>
  </w:style>
  <w:style w:type="paragraph" w:customStyle="1" w:styleId="wskazwka">
    <w:name w:val="wskazówka"/>
    <w:basedOn w:val="Normalny"/>
    <w:next w:val="Normalny"/>
    <w:uiPriority w:val="99"/>
    <w:pPr>
      <w:tabs>
        <w:tab w:val="num" w:pos="585"/>
        <w:tab w:val="left" w:pos="3228"/>
      </w:tabs>
      <w:ind w:left="3228"/>
      <w:jc w:val="both"/>
    </w:pPr>
    <w:rPr>
      <w:rFonts w:eastAsia="Calibri"/>
      <w:i/>
      <w:spacing w:val="12"/>
      <w:kern w:val="2"/>
      <w:sz w:val="20"/>
      <w:szCs w:val="20"/>
    </w:rPr>
  </w:style>
  <w:style w:type="paragraph" w:customStyle="1" w:styleId="Style34">
    <w:name w:val="Style34"/>
    <w:basedOn w:val="Normalny"/>
    <w:pPr>
      <w:widowControl w:val="0"/>
      <w:autoSpaceDE w:val="0"/>
      <w:spacing w:line="360" w:lineRule="exact"/>
      <w:ind w:hanging="542"/>
      <w:jc w:val="both"/>
    </w:pPr>
    <w:rPr>
      <w:rFonts w:ascii="Arial" w:hAnsi="Arial" w:cs="Arial"/>
    </w:rPr>
  </w:style>
  <w:style w:type="paragraph" w:customStyle="1" w:styleId="TekstpodstawowyTekstwcity2st">
    <w:name w:val="Tekst podstawowy.Tekst wciêty 2 st"/>
    <w:basedOn w:val="Normalny"/>
    <w:pPr>
      <w:spacing w:before="60" w:line="360" w:lineRule="auto"/>
      <w:jc w:val="both"/>
    </w:pPr>
    <w:rPr>
      <w:kern w:val="2"/>
      <w:szCs w:val="20"/>
    </w:rPr>
  </w:style>
  <w:style w:type="paragraph" w:customStyle="1" w:styleId="Trenum">
    <w:name w:val="Treść num."/>
    <w:basedOn w:val="Normalny"/>
    <w:pPr>
      <w:spacing w:after="120" w:line="300" w:lineRule="auto"/>
      <w:ind w:left="567" w:hanging="567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2"/>
      <w:szCs w:val="20"/>
    </w:rPr>
  </w:style>
  <w:style w:type="paragraph" w:customStyle="1" w:styleId="Nagwek3H3-Heading33l33h3l3list3Naglwek3TopicSubHeadingH3L3Heading3">
    <w:name w:val="Nag³ówek 3.H3-Heading 3.3.l3.3.h3.l3.list 3.Naglówek 3.Topic Sub Heading.H3.L3.Heading 3."/>
    <w:basedOn w:val="Normalny"/>
    <w:next w:val="Normalny"/>
    <w:pPr>
      <w:tabs>
        <w:tab w:val="left" w:pos="7371"/>
        <w:tab w:val="left" w:pos="8505"/>
        <w:tab w:val="left" w:pos="13608"/>
      </w:tabs>
      <w:spacing w:before="40" w:line="360" w:lineRule="auto"/>
      <w:ind w:left="425" w:hanging="283"/>
      <w:jc w:val="both"/>
    </w:pPr>
    <w:rPr>
      <w:kern w:val="2"/>
      <w:szCs w:val="20"/>
    </w:rPr>
  </w:style>
  <w:style w:type="paragraph" w:customStyle="1" w:styleId="Legenda1">
    <w:name w:val="Legenda1"/>
    <w:basedOn w:val="Normalny"/>
    <w:next w:val="Normalny"/>
    <w:pPr>
      <w:spacing w:after="200"/>
      <w:jc w:val="both"/>
    </w:pPr>
    <w:rPr>
      <w:b/>
      <w:bCs/>
      <w:color w:val="5B9BD5"/>
      <w:sz w:val="18"/>
      <w:szCs w:val="18"/>
    </w:rPr>
  </w:style>
  <w:style w:type="paragraph" w:customStyle="1" w:styleId="SW1">
    <w:name w:val="SW1"/>
    <w:basedOn w:val="Nagwek1"/>
    <w:qFormat/>
    <w:pPr>
      <w:pageBreakBefore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left" w:pos="432"/>
      </w:tabs>
      <w:ind w:left="432" w:hanging="432"/>
    </w:pPr>
    <w:rPr>
      <w:rFonts w:ascii="Arial" w:eastAsia="Calibri" w:hAnsi="Arial" w:cs="Arial"/>
      <w:kern w:val="2"/>
      <w:sz w:val="48"/>
      <w:szCs w:val="36"/>
    </w:rPr>
  </w:style>
  <w:style w:type="paragraph" w:customStyle="1" w:styleId="Podstawowystyldokumentu">
    <w:name w:val="Podstawowy_styl_dokumentu"/>
    <w:basedOn w:val="Normalny"/>
    <w:qFormat/>
    <w:pPr>
      <w:autoSpaceDE w:val="0"/>
      <w:spacing w:before="120" w:line="360" w:lineRule="auto"/>
      <w:ind w:firstLine="709"/>
      <w:jc w:val="both"/>
    </w:pPr>
    <w:rPr>
      <w:rFonts w:ascii="Arial" w:hAnsi="Arial" w:cs="Arial"/>
      <w:bCs/>
      <w:szCs w:val="20"/>
      <w:lang w:val="x-none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OPZLista1">
    <w:name w:val="OPZ_Lista.1"/>
    <w:basedOn w:val="Normalny"/>
    <w:qFormat/>
    <w:pPr>
      <w:numPr>
        <w:numId w:val="4"/>
      </w:numPr>
      <w:spacing w:before="160" w:line="276" w:lineRule="auto"/>
      <w:jc w:val="both"/>
    </w:pPr>
    <w:rPr>
      <w:rFonts w:ascii="Calibri" w:hAnsi="Calibri" w:cs="Calibri"/>
      <w:sz w:val="22"/>
      <w:szCs w:val="22"/>
      <w:lang w:val="en-US"/>
    </w:rPr>
  </w:style>
  <w:style w:type="paragraph" w:customStyle="1" w:styleId="OPZLista2">
    <w:name w:val="OPZ_Lista.2"/>
    <w:basedOn w:val="Normalny"/>
    <w:qFormat/>
    <w:pPr>
      <w:tabs>
        <w:tab w:val="num" w:pos="0"/>
      </w:tabs>
      <w:spacing w:before="160" w:after="160" w:line="276" w:lineRule="auto"/>
      <w:jc w:val="both"/>
    </w:pPr>
    <w:rPr>
      <w:rFonts w:ascii="Calibri" w:hAnsi="Calibri" w:cs="Calibri"/>
      <w:sz w:val="22"/>
      <w:szCs w:val="22"/>
    </w:rPr>
  </w:style>
  <w:style w:type="paragraph" w:customStyle="1" w:styleId="OPZLista3">
    <w:name w:val="OPZ_Lista.3"/>
    <w:basedOn w:val="Normalny"/>
    <w:qFormat/>
    <w:pPr>
      <w:tabs>
        <w:tab w:val="num" w:pos="0"/>
      </w:tabs>
      <w:spacing w:before="160" w:after="160" w:line="276" w:lineRule="auto"/>
      <w:jc w:val="both"/>
    </w:pPr>
    <w:rPr>
      <w:rFonts w:ascii="Calibri" w:hAnsi="Calibri" w:cs="Calibri"/>
      <w:sz w:val="22"/>
      <w:szCs w:val="22"/>
    </w:rPr>
  </w:style>
  <w:style w:type="paragraph" w:customStyle="1" w:styleId="OPZLista4">
    <w:name w:val="OPZ_Lista.4"/>
    <w:basedOn w:val="Normalny"/>
    <w:qFormat/>
    <w:pPr>
      <w:tabs>
        <w:tab w:val="num" w:pos="0"/>
      </w:tabs>
      <w:spacing w:before="160" w:after="160" w:line="276" w:lineRule="auto"/>
      <w:jc w:val="both"/>
    </w:pPr>
    <w:rPr>
      <w:rFonts w:ascii="Calibri" w:hAnsi="Calibri" w:cs="Calibri"/>
      <w:sz w:val="22"/>
      <w:szCs w:val="22"/>
    </w:rPr>
  </w:style>
  <w:style w:type="paragraph" w:customStyle="1" w:styleId="OPZLista5">
    <w:name w:val="OPZ_Lista.5"/>
    <w:basedOn w:val="Normalny"/>
    <w:qFormat/>
    <w:pPr>
      <w:tabs>
        <w:tab w:val="num" w:pos="0"/>
      </w:tabs>
      <w:spacing w:before="160" w:after="160" w:line="276" w:lineRule="auto"/>
      <w:jc w:val="both"/>
    </w:pPr>
    <w:rPr>
      <w:rFonts w:ascii="Calibri" w:hAnsi="Calibri" w:cs="Calibri"/>
      <w:sz w:val="22"/>
      <w:szCs w:val="22"/>
    </w:rPr>
  </w:style>
  <w:style w:type="paragraph" w:customStyle="1" w:styleId="OPZLista6">
    <w:name w:val="OPZ_Lista.6"/>
    <w:basedOn w:val="Normalny"/>
    <w:qFormat/>
    <w:pPr>
      <w:tabs>
        <w:tab w:val="num" w:pos="0"/>
      </w:tabs>
      <w:spacing w:before="160" w:after="160" w:line="276" w:lineRule="auto"/>
      <w:jc w:val="both"/>
    </w:pPr>
    <w:rPr>
      <w:rFonts w:ascii="Calibri" w:hAnsi="Calibri" w:cs="Calibri"/>
      <w:sz w:val="22"/>
      <w:szCs w:val="22"/>
    </w:rPr>
  </w:style>
  <w:style w:type="paragraph" w:customStyle="1" w:styleId="OPZLista7">
    <w:name w:val="OPZ_Lista.7"/>
    <w:basedOn w:val="Normalny"/>
    <w:qFormat/>
    <w:pPr>
      <w:tabs>
        <w:tab w:val="num" w:pos="0"/>
      </w:tabs>
      <w:spacing w:before="160" w:after="160" w:line="276" w:lineRule="auto"/>
      <w:jc w:val="both"/>
    </w:pPr>
    <w:rPr>
      <w:rFonts w:ascii="Calibri" w:hAnsi="Calibri" w:cs="Calibri"/>
      <w:sz w:val="22"/>
      <w:szCs w:val="22"/>
    </w:rPr>
  </w:style>
  <w:style w:type="paragraph" w:customStyle="1" w:styleId="OPZLista8">
    <w:name w:val="OPZ_Lista.8"/>
    <w:basedOn w:val="Normalny"/>
    <w:qFormat/>
    <w:pPr>
      <w:tabs>
        <w:tab w:val="num" w:pos="0"/>
      </w:tabs>
      <w:spacing w:before="160" w:after="160" w:line="276" w:lineRule="auto"/>
      <w:jc w:val="both"/>
    </w:pPr>
    <w:rPr>
      <w:rFonts w:ascii="Calibri" w:hAnsi="Calibri" w:cs="Calibri"/>
      <w:sz w:val="22"/>
      <w:szCs w:val="22"/>
    </w:rPr>
  </w:style>
  <w:style w:type="paragraph" w:customStyle="1" w:styleId="OPZLista9">
    <w:name w:val="OPZ_Lista.9"/>
    <w:basedOn w:val="Normalny"/>
    <w:qFormat/>
    <w:pPr>
      <w:tabs>
        <w:tab w:val="num" w:pos="0"/>
      </w:tabs>
      <w:spacing w:before="160" w:after="160" w:line="276" w:lineRule="auto"/>
      <w:jc w:val="both"/>
    </w:pPr>
    <w:rPr>
      <w:rFonts w:ascii="Calibri" w:hAnsi="Calibri" w:cs="Calibri"/>
      <w:sz w:val="22"/>
      <w:szCs w:val="22"/>
    </w:rPr>
  </w:style>
  <w:style w:type="paragraph" w:customStyle="1" w:styleId="TreA">
    <w:name w:val="Treść 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ascii="Helvetica Neue" w:eastAsia="Arial Unicode MS" w:hAnsi="Helvetica Neue" w:cs="Arial Unicode MS"/>
      <w:color w:val="000000"/>
      <w:sz w:val="22"/>
      <w:szCs w:val="22"/>
      <w:lang w:eastAsia="zh-CN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alny"/>
  </w:style>
  <w:style w:type="character" w:styleId="Nierozpoznanawzmianka">
    <w:name w:val="Unresolved Mention"/>
    <w:uiPriority w:val="99"/>
    <w:semiHidden/>
    <w:unhideWhenUsed/>
    <w:rsid w:val="001B26DE"/>
    <w:rPr>
      <w:color w:val="605E5C"/>
      <w:shd w:val="clear" w:color="auto" w:fill="E1DFDD"/>
    </w:rPr>
  </w:style>
  <w:style w:type="character" w:styleId="Odwoaniedokomentarza">
    <w:name w:val="annotation reference"/>
    <w:uiPriority w:val="99"/>
    <w:unhideWhenUsed/>
    <w:rsid w:val="00705E22"/>
    <w:rPr>
      <w:sz w:val="16"/>
      <w:szCs w:val="16"/>
    </w:rPr>
  </w:style>
  <w:style w:type="paragraph" w:styleId="Tekstkomentarza">
    <w:name w:val="annotation text"/>
    <w:basedOn w:val="Normalny"/>
    <w:link w:val="TekstkomentarzaZnak2"/>
    <w:unhideWhenUsed/>
    <w:rsid w:val="00705E22"/>
    <w:rPr>
      <w:sz w:val="20"/>
      <w:szCs w:val="20"/>
    </w:rPr>
  </w:style>
  <w:style w:type="character" w:customStyle="1" w:styleId="TekstkomentarzaZnak2">
    <w:name w:val="Tekst komentarza Znak2"/>
    <w:link w:val="Tekstkomentarza"/>
    <w:rsid w:val="00705E22"/>
    <w:rPr>
      <w:lang w:eastAsia="zh-CN"/>
    </w:rPr>
  </w:style>
  <w:style w:type="paragraph" w:styleId="Tekstpodstawowy3">
    <w:name w:val="Body Text 3"/>
    <w:basedOn w:val="Normalny"/>
    <w:link w:val="Tekstpodstawowy3Znak1"/>
    <w:unhideWhenUsed/>
    <w:rsid w:val="00977ECD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semiHidden/>
    <w:rsid w:val="00977ECD"/>
    <w:rPr>
      <w:sz w:val="16"/>
      <w:szCs w:val="16"/>
      <w:lang w:eastAsia="zh-CN"/>
    </w:rPr>
  </w:style>
  <w:style w:type="numbering" w:customStyle="1" w:styleId="Biecalista11">
    <w:name w:val="Bieżąca lista11"/>
    <w:rsid w:val="00556023"/>
    <w:pPr>
      <w:numPr>
        <w:numId w:val="8"/>
      </w:numPr>
    </w:pPr>
  </w:style>
  <w:style w:type="character" w:customStyle="1" w:styleId="Kolorowalistaakcent1Znak">
    <w:name w:val="Kolorowa lista — akcent 1 Znak"/>
    <w:link w:val="Kolorowalistaakcent1"/>
    <w:uiPriority w:val="34"/>
    <w:rsid w:val="00556023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556023"/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styleId="Tekstpodstawowy2">
    <w:name w:val="Body Text 2"/>
    <w:basedOn w:val="Normalny"/>
    <w:link w:val="Tekstpodstawowy2Znak1"/>
    <w:unhideWhenUsed/>
    <w:rsid w:val="00A90852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rsid w:val="00A90852"/>
    <w:rPr>
      <w:sz w:val="24"/>
      <w:szCs w:val="24"/>
      <w:lang w:eastAsia="zh-CN"/>
    </w:rPr>
  </w:style>
  <w:style w:type="character" w:customStyle="1" w:styleId="FontStyle20">
    <w:name w:val="Font Style20"/>
    <w:uiPriority w:val="99"/>
    <w:rsid w:val="00590E2D"/>
    <w:rPr>
      <w:rFonts w:ascii="Arial Unicode MS" w:eastAsia="Arial Unicode MS" w:cs="Arial Unicode MS"/>
      <w:sz w:val="18"/>
      <w:szCs w:val="18"/>
    </w:rPr>
  </w:style>
  <w:style w:type="character" w:customStyle="1" w:styleId="markedcontent">
    <w:name w:val="markedcontent"/>
    <w:rsid w:val="00237498"/>
  </w:style>
  <w:style w:type="paragraph" w:styleId="Lista2">
    <w:name w:val="List 2"/>
    <w:basedOn w:val="Normalny"/>
    <w:rsid w:val="00237498"/>
    <w:pPr>
      <w:suppressAutoHyphens w:val="0"/>
      <w:ind w:left="566" w:hanging="283"/>
    </w:pPr>
    <w:rPr>
      <w:lang w:eastAsia="pl-PL"/>
    </w:rPr>
  </w:style>
  <w:style w:type="paragraph" w:styleId="Tytu">
    <w:name w:val="Title"/>
    <w:basedOn w:val="Normalny"/>
    <w:link w:val="TytuZnak"/>
    <w:qFormat/>
    <w:rsid w:val="00237498"/>
    <w:pPr>
      <w:suppressAutoHyphens w:val="0"/>
      <w:jc w:val="center"/>
    </w:pPr>
    <w:rPr>
      <w:sz w:val="28"/>
      <w:szCs w:val="28"/>
      <w:lang w:eastAsia="pl-PL"/>
    </w:rPr>
  </w:style>
  <w:style w:type="character" w:customStyle="1" w:styleId="TytuZnak1">
    <w:name w:val="Tytuł Znak1"/>
    <w:uiPriority w:val="10"/>
    <w:rsid w:val="00237498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Lista-kontynuacja2">
    <w:name w:val="List Continue 2"/>
    <w:basedOn w:val="Normalny"/>
    <w:semiHidden/>
    <w:rsid w:val="00237498"/>
    <w:pPr>
      <w:suppressAutoHyphens w:val="0"/>
      <w:spacing w:after="120"/>
      <w:ind w:left="566"/>
    </w:pPr>
    <w:rPr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237498"/>
    <w:pPr>
      <w:suppressAutoHyphens w:val="0"/>
      <w:ind w:firstLine="420"/>
    </w:pPr>
    <w:rPr>
      <w:b/>
      <w:bCs/>
      <w:i/>
      <w:iCs/>
      <w:lang w:eastAsia="pl-PL"/>
    </w:rPr>
  </w:style>
  <w:style w:type="character" w:customStyle="1" w:styleId="Tekstpodstawowywcity2Znak1">
    <w:name w:val="Tekst podstawowy wcięty 2 Znak1"/>
    <w:uiPriority w:val="99"/>
    <w:semiHidden/>
    <w:rsid w:val="00237498"/>
    <w:rPr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semiHidden/>
    <w:rsid w:val="00237498"/>
    <w:pPr>
      <w:suppressAutoHyphens w:val="0"/>
      <w:spacing w:before="240" w:after="120"/>
      <w:ind w:left="567" w:hanging="567"/>
      <w:jc w:val="both"/>
    </w:pPr>
    <w:rPr>
      <w:sz w:val="20"/>
      <w:szCs w:val="20"/>
      <w:lang w:eastAsia="pl-PL"/>
    </w:rPr>
  </w:style>
  <w:style w:type="character" w:customStyle="1" w:styleId="Tekstpodstawowywcity3Znak1">
    <w:name w:val="Tekst podstawowy wcięty 3 Znak1"/>
    <w:uiPriority w:val="99"/>
    <w:semiHidden/>
    <w:rsid w:val="00237498"/>
    <w:rPr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rsid w:val="00237498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uiPriority w:val="99"/>
    <w:semiHidden/>
    <w:rsid w:val="00237498"/>
    <w:rPr>
      <w:rFonts w:ascii="Courier New" w:hAnsi="Courier New" w:cs="Courier New"/>
      <w:lang w:eastAsia="zh-CN"/>
    </w:rPr>
  </w:style>
  <w:style w:type="table" w:styleId="Tabela-Siatka">
    <w:name w:val="Table Grid"/>
    <w:basedOn w:val="Standardowy"/>
    <w:uiPriority w:val="99"/>
    <w:rsid w:val="002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3749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237498"/>
  </w:style>
  <w:style w:type="table" w:customStyle="1" w:styleId="Tabela-Siatka2">
    <w:name w:val="Tabela - Siatka2"/>
    <w:basedOn w:val="Standardowy"/>
    <w:next w:val="Tabela-Siatka"/>
    <w:uiPriority w:val="59"/>
    <w:rsid w:val="0023749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237498"/>
  </w:style>
  <w:style w:type="table" w:customStyle="1" w:styleId="Tabela-Siatka3">
    <w:name w:val="Tabela - Siatka3"/>
    <w:basedOn w:val="Standardowy"/>
    <w:next w:val="Tabela-Siatka"/>
    <w:uiPriority w:val="59"/>
    <w:rsid w:val="0023749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32">
    <w:name w:val="WW8Num32"/>
    <w:basedOn w:val="Bezlisty"/>
    <w:rsid w:val="00237498"/>
    <w:pPr>
      <w:numPr>
        <w:numId w:val="12"/>
      </w:numPr>
    </w:pPr>
  </w:style>
  <w:style w:type="paragraph" w:customStyle="1" w:styleId="Akapitzlist4">
    <w:name w:val="Akapit z listą4"/>
    <w:basedOn w:val="Normalny"/>
    <w:uiPriority w:val="34"/>
    <w:qFormat/>
    <w:rsid w:val="00237498"/>
    <w:pPr>
      <w:suppressAutoHyphens w:val="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HRPara">
    <w:name w:val="ECHR_Para"/>
    <w:aliases w:val="Ju_Para"/>
    <w:basedOn w:val="Normalny"/>
    <w:link w:val="ECHRParaChar"/>
    <w:uiPriority w:val="12"/>
    <w:qFormat/>
    <w:rsid w:val="00237498"/>
    <w:pPr>
      <w:suppressAutoHyphens w:val="0"/>
      <w:ind w:firstLine="284"/>
      <w:jc w:val="both"/>
    </w:pPr>
    <w:rPr>
      <w:rFonts w:ascii="Calibri" w:hAnsi="Calibri"/>
      <w:szCs w:val="22"/>
      <w:lang w:val="en-GB" w:eastAsia="en-US"/>
    </w:rPr>
  </w:style>
  <w:style w:type="character" w:customStyle="1" w:styleId="ECHRParaChar">
    <w:name w:val="ECHR_Para Char"/>
    <w:aliases w:val="Ju_Para Char"/>
    <w:link w:val="ECHRPara"/>
    <w:uiPriority w:val="12"/>
    <w:rsid w:val="00237498"/>
    <w:rPr>
      <w:rFonts w:ascii="Calibri" w:hAnsi="Calibri"/>
      <w:sz w:val="24"/>
      <w:szCs w:val="22"/>
      <w:lang w:val="en-GB" w:eastAsia="en-US"/>
    </w:rPr>
  </w:style>
  <w:style w:type="paragraph" w:customStyle="1" w:styleId="Style8">
    <w:name w:val="Style8"/>
    <w:basedOn w:val="Normalny"/>
    <w:uiPriority w:val="99"/>
    <w:rsid w:val="00237498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numbering" w:customStyle="1" w:styleId="siwz1">
    <w:name w:val="siwz1"/>
    <w:rsid w:val="00237498"/>
    <w:pPr>
      <w:numPr>
        <w:numId w:val="13"/>
      </w:numPr>
    </w:pPr>
  </w:style>
  <w:style w:type="character" w:customStyle="1" w:styleId="FontStyle16">
    <w:name w:val="Font Style16"/>
    <w:uiPriority w:val="99"/>
    <w:rsid w:val="0023749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Normalny"/>
    <w:uiPriority w:val="99"/>
    <w:rsid w:val="00237498"/>
    <w:pPr>
      <w:widowControl w:val="0"/>
      <w:suppressAutoHyphens w:val="0"/>
      <w:autoSpaceDE w:val="0"/>
      <w:autoSpaceDN w:val="0"/>
      <w:adjustRightInd w:val="0"/>
      <w:spacing w:line="293" w:lineRule="exact"/>
    </w:pPr>
    <w:rPr>
      <w:rFonts w:ascii="Calibri" w:hAnsi="Calibri"/>
      <w:lang w:eastAsia="pl-PL"/>
    </w:rPr>
  </w:style>
  <w:style w:type="paragraph" w:customStyle="1" w:styleId="Style16">
    <w:name w:val="Style16"/>
    <w:basedOn w:val="Normalny"/>
    <w:uiPriority w:val="99"/>
    <w:rsid w:val="00237498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character" w:customStyle="1" w:styleId="FontStyle87">
    <w:name w:val="Font Style87"/>
    <w:uiPriority w:val="99"/>
    <w:rsid w:val="00237498"/>
    <w:rPr>
      <w:rFonts w:ascii="Calibri" w:hAnsi="Calibri" w:cs="Calibri"/>
      <w:b/>
      <w:bCs/>
      <w:sz w:val="18"/>
      <w:szCs w:val="18"/>
    </w:rPr>
  </w:style>
  <w:style w:type="character" w:customStyle="1" w:styleId="FontStyle91">
    <w:name w:val="Font Style91"/>
    <w:uiPriority w:val="99"/>
    <w:rsid w:val="00237498"/>
    <w:rPr>
      <w:rFonts w:ascii="Calibri" w:hAnsi="Calibri" w:cs="Calibri"/>
      <w:sz w:val="18"/>
      <w:szCs w:val="18"/>
    </w:rPr>
  </w:style>
  <w:style w:type="paragraph" w:customStyle="1" w:styleId="Nagowek3">
    <w:name w:val="Nagłowek 3"/>
    <w:basedOn w:val="Nagwek2"/>
    <w:qFormat/>
    <w:rsid w:val="00237498"/>
    <w:pPr>
      <w:keepNext w:val="0"/>
      <w:suppressAutoHyphens w:val="0"/>
      <w:snapToGrid w:val="0"/>
      <w:spacing w:before="240"/>
    </w:pPr>
    <w:rPr>
      <w:rFonts w:ascii="Arial" w:eastAsia="Calibri" w:hAnsi="Arial"/>
      <w:b/>
      <w:szCs w:val="20"/>
      <w:lang w:val="pl-PL" w:eastAsia="pl-PL"/>
    </w:rPr>
  </w:style>
  <w:style w:type="paragraph" w:customStyle="1" w:styleId="Style5">
    <w:name w:val="Style5"/>
    <w:basedOn w:val="Normalny"/>
    <w:uiPriority w:val="99"/>
    <w:rsid w:val="00237498"/>
    <w:pPr>
      <w:widowControl w:val="0"/>
      <w:suppressAutoHyphens w:val="0"/>
      <w:autoSpaceDE w:val="0"/>
      <w:autoSpaceDN w:val="0"/>
      <w:adjustRightInd w:val="0"/>
      <w:spacing w:line="184" w:lineRule="exact"/>
    </w:pPr>
    <w:rPr>
      <w:rFonts w:ascii="Franklin Gothic Medium" w:hAnsi="Franklin Gothic Medium"/>
      <w:lang w:eastAsia="pl-PL"/>
    </w:rPr>
  </w:style>
  <w:style w:type="paragraph" w:customStyle="1" w:styleId="Style11">
    <w:name w:val="Style11"/>
    <w:basedOn w:val="Normalny"/>
    <w:uiPriority w:val="99"/>
    <w:rsid w:val="00237498"/>
    <w:pPr>
      <w:widowControl w:val="0"/>
      <w:suppressAutoHyphens w:val="0"/>
      <w:autoSpaceDE w:val="0"/>
      <w:autoSpaceDN w:val="0"/>
      <w:adjustRightInd w:val="0"/>
      <w:spacing w:line="173" w:lineRule="exact"/>
      <w:jc w:val="center"/>
    </w:pPr>
    <w:rPr>
      <w:rFonts w:ascii="Franklin Gothic Medium" w:hAnsi="Franklin Gothic Medium"/>
      <w:lang w:eastAsia="pl-PL"/>
    </w:rPr>
  </w:style>
  <w:style w:type="paragraph" w:customStyle="1" w:styleId="Style21">
    <w:name w:val="Style21"/>
    <w:basedOn w:val="Normalny"/>
    <w:uiPriority w:val="99"/>
    <w:rsid w:val="00237498"/>
    <w:pPr>
      <w:widowControl w:val="0"/>
      <w:suppressAutoHyphens w:val="0"/>
      <w:autoSpaceDE w:val="0"/>
      <w:autoSpaceDN w:val="0"/>
      <w:adjustRightInd w:val="0"/>
    </w:pPr>
    <w:rPr>
      <w:rFonts w:ascii="Franklin Gothic Medium" w:hAnsi="Franklin Gothic Medium"/>
      <w:lang w:eastAsia="pl-PL"/>
    </w:rPr>
  </w:style>
  <w:style w:type="paragraph" w:customStyle="1" w:styleId="Style23">
    <w:name w:val="Style23"/>
    <w:basedOn w:val="Normalny"/>
    <w:uiPriority w:val="99"/>
    <w:rsid w:val="00237498"/>
    <w:pPr>
      <w:widowControl w:val="0"/>
      <w:suppressAutoHyphens w:val="0"/>
      <w:autoSpaceDE w:val="0"/>
      <w:autoSpaceDN w:val="0"/>
      <w:adjustRightInd w:val="0"/>
      <w:spacing w:line="166" w:lineRule="exact"/>
      <w:ind w:hanging="94"/>
    </w:pPr>
    <w:rPr>
      <w:rFonts w:ascii="Franklin Gothic Medium" w:hAnsi="Franklin Gothic Medium"/>
      <w:lang w:eastAsia="pl-PL"/>
    </w:rPr>
  </w:style>
  <w:style w:type="paragraph" w:customStyle="1" w:styleId="Style26">
    <w:name w:val="Style26"/>
    <w:basedOn w:val="Normalny"/>
    <w:uiPriority w:val="99"/>
    <w:rsid w:val="00237498"/>
    <w:pPr>
      <w:widowControl w:val="0"/>
      <w:suppressAutoHyphens w:val="0"/>
      <w:autoSpaceDE w:val="0"/>
      <w:autoSpaceDN w:val="0"/>
      <w:adjustRightInd w:val="0"/>
    </w:pPr>
    <w:rPr>
      <w:rFonts w:ascii="Franklin Gothic Medium" w:hAnsi="Franklin Gothic Medium"/>
      <w:lang w:eastAsia="pl-PL"/>
    </w:rPr>
  </w:style>
  <w:style w:type="paragraph" w:customStyle="1" w:styleId="Style29">
    <w:name w:val="Style29"/>
    <w:basedOn w:val="Normalny"/>
    <w:uiPriority w:val="99"/>
    <w:rsid w:val="00237498"/>
    <w:pPr>
      <w:widowControl w:val="0"/>
      <w:suppressAutoHyphens w:val="0"/>
      <w:autoSpaceDE w:val="0"/>
      <w:autoSpaceDN w:val="0"/>
      <w:adjustRightInd w:val="0"/>
    </w:pPr>
    <w:rPr>
      <w:rFonts w:ascii="Franklin Gothic Medium" w:hAnsi="Franklin Gothic Medium"/>
      <w:lang w:eastAsia="pl-PL"/>
    </w:rPr>
  </w:style>
  <w:style w:type="character" w:customStyle="1" w:styleId="FontStyle39">
    <w:name w:val="Font Style39"/>
    <w:uiPriority w:val="99"/>
    <w:rsid w:val="00237498"/>
    <w:rPr>
      <w:rFonts w:ascii="Franklin Gothic Medium" w:hAnsi="Franklin Gothic Medium" w:cs="Franklin Gothic Medium"/>
      <w:i/>
      <w:iCs/>
      <w:sz w:val="14"/>
      <w:szCs w:val="14"/>
    </w:rPr>
  </w:style>
  <w:style w:type="character" w:customStyle="1" w:styleId="FontStyle47">
    <w:name w:val="Font Style47"/>
    <w:uiPriority w:val="99"/>
    <w:rsid w:val="00237498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character" w:customStyle="1" w:styleId="FontStyle48">
    <w:name w:val="Font Style48"/>
    <w:uiPriority w:val="99"/>
    <w:rsid w:val="00237498"/>
    <w:rPr>
      <w:rFonts w:ascii="Franklin Gothic Medium" w:hAnsi="Franklin Gothic Medium" w:cs="Franklin Gothic Medium"/>
      <w:sz w:val="36"/>
      <w:szCs w:val="36"/>
    </w:rPr>
  </w:style>
  <w:style w:type="character" w:customStyle="1" w:styleId="FontStyle49">
    <w:name w:val="Font Style49"/>
    <w:uiPriority w:val="99"/>
    <w:rsid w:val="00237498"/>
    <w:rPr>
      <w:rFonts w:ascii="Arial" w:hAnsi="Arial" w:cs="Arial"/>
      <w:sz w:val="94"/>
      <w:szCs w:val="94"/>
    </w:rPr>
  </w:style>
  <w:style w:type="character" w:customStyle="1" w:styleId="FontStyle50">
    <w:name w:val="Font Style50"/>
    <w:uiPriority w:val="99"/>
    <w:rsid w:val="00237498"/>
    <w:rPr>
      <w:rFonts w:ascii="Franklin Gothic Medium" w:hAnsi="Franklin Gothic Medium" w:cs="Franklin Gothic Medium"/>
      <w:b/>
      <w:bCs/>
      <w:sz w:val="14"/>
      <w:szCs w:val="14"/>
    </w:rPr>
  </w:style>
  <w:style w:type="character" w:customStyle="1" w:styleId="FontStyle51">
    <w:name w:val="Font Style51"/>
    <w:uiPriority w:val="99"/>
    <w:rsid w:val="00237498"/>
    <w:rPr>
      <w:rFonts w:ascii="Arial" w:hAnsi="Arial" w:cs="Arial"/>
      <w:b/>
      <w:bCs/>
      <w:sz w:val="14"/>
      <w:szCs w:val="14"/>
    </w:rPr>
  </w:style>
  <w:style w:type="character" w:customStyle="1" w:styleId="FontStyle14">
    <w:name w:val="Font Style14"/>
    <w:rsid w:val="00237498"/>
    <w:rPr>
      <w:rFonts w:ascii="Times New Roman" w:hAnsi="Times New Roman" w:cs="Times New Roman"/>
      <w:sz w:val="20"/>
      <w:szCs w:val="20"/>
    </w:rPr>
  </w:style>
  <w:style w:type="character" w:customStyle="1" w:styleId="highlight">
    <w:name w:val="highlight"/>
    <w:basedOn w:val="Domylnaczcionkaakapitu"/>
    <w:rsid w:val="007D67B9"/>
  </w:style>
  <w:style w:type="character" w:customStyle="1" w:styleId="Normalny1">
    <w:name w:val="Normalny1"/>
    <w:basedOn w:val="Domylnaczcionkaakapitu"/>
    <w:rsid w:val="000307A5"/>
  </w:style>
  <w:style w:type="paragraph" w:customStyle="1" w:styleId="TableParagraph">
    <w:name w:val="Table Paragraph"/>
    <w:basedOn w:val="Normalny"/>
    <w:uiPriority w:val="1"/>
    <w:qFormat/>
    <w:rsid w:val="00124FA7"/>
    <w:pPr>
      <w:widowControl w:val="0"/>
      <w:suppressAutoHyphens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Styl1">
    <w:name w:val="Styl1"/>
    <w:basedOn w:val="Normalny"/>
    <w:link w:val="Styl1Znak"/>
    <w:qFormat/>
    <w:rsid w:val="002F79D7"/>
    <w:pPr>
      <w:jc w:val="center"/>
    </w:pPr>
    <w:rPr>
      <w:rFonts w:ascii="Arial" w:hAnsi="Arial" w:cs="Arial"/>
    </w:rPr>
  </w:style>
  <w:style w:type="character" w:customStyle="1" w:styleId="Styl1Znak">
    <w:name w:val="Styl1 Znak"/>
    <w:link w:val="Styl1"/>
    <w:rsid w:val="002F79D7"/>
    <w:rPr>
      <w:rFonts w:ascii="Arial" w:hAnsi="Arial" w:cs="Arial"/>
      <w:sz w:val="24"/>
      <w:szCs w:val="24"/>
      <w:lang w:eastAsia="zh-CN"/>
    </w:rPr>
  </w:style>
  <w:style w:type="table" w:styleId="Tabelasiatki1jasna">
    <w:name w:val="Grid Table 1 Light"/>
    <w:basedOn w:val="Standardowy"/>
    <w:uiPriority w:val="46"/>
    <w:rsid w:val="00BE59EF"/>
    <w:rPr>
      <w:rFonts w:ascii="Calibri" w:eastAsia="Calibri" w:hAnsi="Calibri"/>
      <w:kern w:val="2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jzgu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611F0-0DB8-4ABB-80DB-E30FDEFB8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24</Pages>
  <Words>9731</Words>
  <Characters>58387</Characters>
  <Application>Microsoft Office Word</Application>
  <DocSecurity>0</DocSecurity>
  <Lines>486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/>
  <LinksUpToDate>false</LinksUpToDate>
  <CharactersWithSpaces>67983</CharactersWithSpaces>
  <SharedDoc>false</SharedDoc>
  <HLinks>
    <vt:vector size="6" baseType="variant"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Gecyngier Paulina  (BF)</dc:creator>
  <cp:keywords/>
  <cp:lastModifiedBy>Jankowicz Rafał  (BF)</cp:lastModifiedBy>
  <cp:revision>3</cp:revision>
  <cp:lastPrinted>2024-01-17T14:12:00Z</cp:lastPrinted>
  <dcterms:created xsi:type="dcterms:W3CDTF">2026-05-06T10:39:00Z</dcterms:created>
  <dcterms:modified xsi:type="dcterms:W3CDTF">2026-05-07T14:32:00Z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0x010100F740ACBCD8E05D45ACA9219CC96D0382</vt:lpwstr>
  </property>
</Properties>
</file>